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782A" w14:textId="77777777" w:rsidR="00566F5E" w:rsidRPr="003764EC" w:rsidRDefault="00566F5E" w:rsidP="006234AB"/>
    <w:p w14:paraId="3DE2990F" w14:textId="2381C982" w:rsidR="00566F5E" w:rsidRPr="003764EC" w:rsidRDefault="00566F5E" w:rsidP="006234AB">
      <w:r w:rsidRPr="003764EC">
        <w:t xml:space="preserve">Ljubljana,  </w:t>
      </w:r>
      <w:r w:rsidR="00337F96">
        <w:t>15.4.2025</w:t>
      </w:r>
    </w:p>
    <w:p w14:paraId="391697F6" w14:textId="5BC4CBD9" w:rsidR="00566F5E" w:rsidRPr="003764EC" w:rsidRDefault="00566F5E" w:rsidP="006234AB">
      <w:r w:rsidRPr="003764EC">
        <w:t xml:space="preserve">Številka:   </w:t>
      </w:r>
      <w:r w:rsidR="007B7CB9">
        <w:t>1990-3/2025</w:t>
      </w:r>
    </w:p>
    <w:p w14:paraId="32D08518" w14:textId="77777777" w:rsidR="00566F5E" w:rsidRPr="003764EC" w:rsidRDefault="00566F5E" w:rsidP="006234AB"/>
    <w:p w14:paraId="048EC390" w14:textId="77777777" w:rsidR="00566F5E" w:rsidRPr="003764EC" w:rsidRDefault="00566F5E" w:rsidP="006234AB"/>
    <w:p w14:paraId="73F1169E" w14:textId="77777777" w:rsidR="00566F5E" w:rsidRPr="003764EC" w:rsidRDefault="00566F5E" w:rsidP="006234AB"/>
    <w:p w14:paraId="02FDAB28" w14:textId="77777777" w:rsidR="00566F5E" w:rsidRDefault="00566F5E" w:rsidP="006234AB"/>
    <w:p w14:paraId="6F9C46DD" w14:textId="77777777" w:rsidR="00260580" w:rsidRDefault="00260580" w:rsidP="006234AB"/>
    <w:p w14:paraId="0ED507D0" w14:textId="77777777" w:rsidR="00260580" w:rsidRDefault="00260580" w:rsidP="006234AB"/>
    <w:p w14:paraId="227FE80E" w14:textId="77777777" w:rsidR="00260580" w:rsidRPr="003764EC" w:rsidRDefault="00260580" w:rsidP="006234AB"/>
    <w:p w14:paraId="589BC578" w14:textId="77777777" w:rsidR="005022BC" w:rsidRPr="003764EC" w:rsidRDefault="005022BC" w:rsidP="006234AB"/>
    <w:p w14:paraId="6AF35F51" w14:textId="77777777" w:rsidR="005022BC" w:rsidRPr="003764EC" w:rsidRDefault="005022BC" w:rsidP="006234AB"/>
    <w:p w14:paraId="09EE0764" w14:textId="77777777" w:rsidR="00DB49AD" w:rsidRPr="003764EC" w:rsidRDefault="00DB49AD" w:rsidP="006234AB">
      <w:pPr>
        <w:shd w:val="clear" w:color="auto" w:fill="ACF32D"/>
        <w:jc w:val="center"/>
        <w:rPr>
          <w:b/>
        </w:rPr>
      </w:pPr>
      <w:r w:rsidRPr="003764EC">
        <w:rPr>
          <w:b/>
        </w:rPr>
        <w:t>JAVNO NAROČILO</w:t>
      </w:r>
    </w:p>
    <w:p w14:paraId="0B9E3437" w14:textId="77777777" w:rsidR="00DB49AD" w:rsidRPr="003764EC" w:rsidRDefault="00DB49AD" w:rsidP="006234AB">
      <w:pPr>
        <w:shd w:val="clear" w:color="auto" w:fill="ACF32D"/>
        <w:jc w:val="center"/>
        <w:rPr>
          <w:b/>
        </w:rPr>
      </w:pPr>
    </w:p>
    <w:p w14:paraId="06EA266D" w14:textId="77777777" w:rsidR="00476783" w:rsidRDefault="00476783" w:rsidP="006234AB">
      <w:pPr>
        <w:shd w:val="clear" w:color="auto" w:fill="ACF32D"/>
        <w:jc w:val="center"/>
        <w:rPr>
          <w:b/>
        </w:rPr>
      </w:pPr>
      <w:r w:rsidRPr="00545923">
        <w:rPr>
          <w:b/>
        </w:rPr>
        <w:t>STORITVE VAROVANJA, VARNOSTNO RECEPTORSKE STORITVE, STORITVE PREVOZA GOTOVINE, STORITVE MENJAVE GOTOVINE IN STORITVE PREVOZA POŠTE</w:t>
      </w:r>
      <w:r w:rsidRPr="003764EC">
        <w:rPr>
          <w:b/>
        </w:rPr>
        <w:t xml:space="preserve"> </w:t>
      </w:r>
    </w:p>
    <w:p w14:paraId="6AC93AB5" w14:textId="77777777" w:rsidR="00476783" w:rsidRDefault="00476783" w:rsidP="006234AB">
      <w:pPr>
        <w:shd w:val="clear" w:color="auto" w:fill="ACF32D"/>
        <w:jc w:val="center"/>
        <w:rPr>
          <w:b/>
        </w:rPr>
      </w:pPr>
    </w:p>
    <w:p w14:paraId="2DA56A26" w14:textId="77777777" w:rsidR="00260580" w:rsidRPr="006234AB" w:rsidRDefault="00260580" w:rsidP="00260580">
      <w:pPr>
        <w:shd w:val="clear" w:color="auto" w:fill="ACF32D"/>
        <w:jc w:val="center"/>
        <w:rPr>
          <w:b/>
        </w:rPr>
      </w:pPr>
      <w:r>
        <w:rPr>
          <w:b/>
        </w:rPr>
        <w:t>OBRAZCI</w:t>
      </w:r>
    </w:p>
    <w:p w14:paraId="3DE604F4" w14:textId="77777777" w:rsidR="00260580" w:rsidRPr="006234AB" w:rsidRDefault="00260580" w:rsidP="00260580">
      <w:pPr>
        <w:shd w:val="clear" w:color="auto" w:fill="ACF32D"/>
        <w:jc w:val="center"/>
        <w:rPr>
          <w:b/>
        </w:rPr>
      </w:pPr>
    </w:p>
    <w:p w14:paraId="3C58D39E" w14:textId="77777777" w:rsidR="00260580" w:rsidRPr="00566F5E" w:rsidRDefault="00260580" w:rsidP="00260580"/>
    <w:p w14:paraId="36BB191C" w14:textId="77777777" w:rsidR="00260580" w:rsidRDefault="00260580" w:rsidP="00260580"/>
    <w:p w14:paraId="42315F70" w14:textId="77777777" w:rsidR="00260580" w:rsidRPr="00566F5E" w:rsidRDefault="00260580" w:rsidP="00260580"/>
    <w:p w14:paraId="42BF104D" w14:textId="77777777" w:rsidR="00260580" w:rsidRPr="00566F5E" w:rsidRDefault="00260580" w:rsidP="00260580"/>
    <w:p w14:paraId="36E13E9A" w14:textId="77777777" w:rsidR="00260580" w:rsidRPr="00566F5E" w:rsidRDefault="00260580" w:rsidP="00260580"/>
    <w:p w14:paraId="7A2B719C" w14:textId="77777777" w:rsidR="00260580" w:rsidRDefault="00260580" w:rsidP="00260580">
      <w:pPr>
        <w:jc w:val="both"/>
      </w:pPr>
      <w:r>
        <w:t xml:space="preserve">Ponudnik razpisne obrazce izpolni. </w:t>
      </w:r>
    </w:p>
    <w:p w14:paraId="6FB25B70" w14:textId="77777777" w:rsidR="00260580" w:rsidRDefault="00260580" w:rsidP="00260580">
      <w:pPr>
        <w:jc w:val="both"/>
      </w:pPr>
    </w:p>
    <w:p w14:paraId="286ADBF0" w14:textId="77777777" w:rsidR="00260580" w:rsidRDefault="00260580" w:rsidP="00260580">
      <w:pPr>
        <w:jc w:val="both"/>
      </w:pPr>
    </w:p>
    <w:p w14:paraId="26845098" w14:textId="77777777" w:rsidR="00260580" w:rsidRDefault="00260580" w:rsidP="00260580">
      <w:pPr>
        <w:jc w:val="both"/>
      </w:pPr>
    </w:p>
    <w:p w14:paraId="25CF3520" w14:textId="77777777" w:rsidR="00260580" w:rsidRDefault="00260580" w:rsidP="00260580">
      <w:pPr>
        <w:jc w:val="both"/>
      </w:pPr>
    </w:p>
    <w:p w14:paraId="40959A68" w14:textId="77777777" w:rsidR="00260580" w:rsidRDefault="00260580" w:rsidP="00260580">
      <w:pPr>
        <w:jc w:val="both"/>
      </w:pPr>
    </w:p>
    <w:p w14:paraId="3BE9D91F" w14:textId="77777777" w:rsidR="00260580" w:rsidRDefault="00260580" w:rsidP="00260580">
      <w:pPr>
        <w:jc w:val="both"/>
      </w:pPr>
    </w:p>
    <w:p w14:paraId="3D1498DB" w14:textId="77777777" w:rsidR="00260580" w:rsidRDefault="00260580" w:rsidP="00260580">
      <w:pPr>
        <w:jc w:val="both"/>
      </w:pPr>
    </w:p>
    <w:p w14:paraId="0FA12A69" w14:textId="72A68083" w:rsidR="00DB49AD" w:rsidRPr="003764EC" w:rsidRDefault="00260580" w:rsidP="00260580">
      <w:pPr>
        <w:jc w:val="both"/>
        <w:rPr>
          <w:b/>
        </w:rPr>
      </w:pPr>
      <w:r>
        <w:t xml:space="preserve">Vsebine razpisnih obrazcev ni dovoljeno spreminjati. V primeru posega v vsebino obrazcev, bo naročnik takšno ponudbo kot nedopustno izločil. </w:t>
      </w:r>
    </w:p>
    <w:p w14:paraId="14DDA554" w14:textId="77777777" w:rsidR="005022BC" w:rsidRPr="003764EC" w:rsidRDefault="005022BC" w:rsidP="006234AB"/>
    <w:p w14:paraId="6D81F624" w14:textId="222BA8EF" w:rsidR="00E26D30" w:rsidRPr="003764EC" w:rsidRDefault="00E26D30" w:rsidP="004C7AD0">
      <w:pPr>
        <w:ind w:left="5664"/>
      </w:pPr>
      <w:r w:rsidRPr="003764EC">
        <w:br w:type="page"/>
      </w:r>
    </w:p>
    <w:p w14:paraId="049F52C4" w14:textId="77777777" w:rsidR="007102A2" w:rsidRPr="003764EC" w:rsidRDefault="007102A2" w:rsidP="007102A2">
      <w:pPr>
        <w:pStyle w:val="Naslov3"/>
        <w:jc w:val="right"/>
        <w:rPr>
          <w:color w:val="auto"/>
          <w:sz w:val="20"/>
          <w:szCs w:val="20"/>
        </w:rPr>
      </w:pPr>
      <w:r w:rsidRPr="003764EC">
        <w:rPr>
          <w:color w:val="auto"/>
          <w:sz w:val="20"/>
          <w:szCs w:val="20"/>
        </w:rPr>
        <w:lastRenderedPageBreak/>
        <w:t>Obrazec 1</w:t>
      </w:r>
    </w:p>
    <w:p w14:paraId="7AF0767E" w14:textId="5EB10387" w:rsidR="007102A2" w:rsidRPr="003764EC" w:rsidRDefault="007102A2" w:rsidP="007102A2">
      <w:pPr>
        <w:rPr>
          <w:bCs/>
          <w:u w:val="single"/>
        </w:rPr>
      </w:pPr>
      <w:r w:rsidRPr="003764EC">
        <w:t xml:space="preserve">Ljubljana,  </w:t>
      </w:r>
      <w:r w:rsidR="00337F96">
        <w:t>15.4.2025</w:t>
      </w:r>
    </w:p>
    <w:p w14:paraId="75FEC7C4" w14:textId="3F75812C" w:rsidR="007102A2" w:rsidRPr="003764EC" w:rsidRDefault="007102A2" w:rsidP="007102A2">
      <w:r w:rsidRPr="003764EC">
        <w:t xml:space="preserve">Številka:   </w:t>
      </w:r>
      <w:r w:rsidR="007B7CB9">
        <w:t>1990-3/2025</w:t>
      </w:r>
    </w:p>
    <w:p w14:paraId="27560B32" w14:textId="77777777" w:rsidR="007102A2" w:rsidRPr="003764EC" w:rsidRDefault="007102A2" w:rsidP="007102A2"/>
    <w:p w14:paraId="11E14D8D" w14:textId="77777777" w:rsidR="007102A2" w:rsidRPr="003764EC" w:rsidRDefault="007102A2" w:rsidP="007102A2"/>
    <w:p w14:paraId="0B68CE14" w14:textId="77777777" w:rsidR="007102A2" w:rsidRPr="003764EC" w:rsidRDefault="007102A2" w:rsidP="007102A2">
      <w:pPr>
        <w:jc w:val="center"/>
        <w:rPr>
          <w:b/>
          <w:spacing w:val="40"/>
        </w:rPr>
      </w:pPr>
      <w:r w:rsidRPr="003764EC">
        <w:rPr>
          <w:b/>
          <w:spacing w:val="40"/>
        </w:rPr>
        <w:t>PONUDBA</w:t>
      </w:r>
    </w:p>
    <w:p w14:paraId="4EB67D0D" w14:textId="77777777" w:rsidR="007102A2" w:rsidRPr="003764EC" w:rsidRDefault="007102A2" w:rsidP="007102A2">
      <w:pPr>
        <w:jc w:val="center"/>
        <w:rPr>
          <w:smallCaps/>
        </w:rPr>
      </w:pPr>
      <w:r w:rsidRPr="003764EC">
        <w:rPr>
          <w:smallCaps/>
        </w:rPr>
        <w:t>Podatki o ponudniku in podizvajalcih oz. izvajalcih v skupnem nastopu</w:t>
      </w:r>
    </w:p>
    <w:p w14:paraId="49E846DF" w14:textId="77777777" w:rsidR="007102A2" w:rsidRPr="003764EC" w:rsidRDefault="007102A2" w:rsidP="007102A2">
      <w:pPr>
        <w:jc w:val="both"/>
        <w:rPr>
          <w:b/>
        </w:rPr>
      </w:pPr>
    </w:p>
    <w:p w14:paraId="14AB77AF" w14:textId="127871E0" w:rsidR="007102A2" w:rsidRPr="003764EC" w:rsidRDefault="00416FBE" w:rsidP="00416FBE">
      <w:pPr>
        <w:spacing w:before="120"/>
        <w:jc w:val="both"/>
        <w:rPr>
          <w:b/>
        </w:rPr>
      </w:pPr>
      <w:r w:rsidRPr="00416FBE">
        <w:t>Na podlagi obvestila o javnem naročilu storitev varovanja (storitve varovanja premoženja in požarnega varovanja, storitve varnostno nadzornega centra, vzdrževanje in servisiranje sistemov tehničnega varovanja), varnostno receptorskih storitev, storitev prevoza gotovine, storitev menjave gotovine in storitev prevoza pošte, ki ga je naročnik Lekarna Ljubljana objavil na Portalu javnih naročil in v Uradnem listu Evropske unije oddajamo svojo ponudbo in prilagamo dokumentacijo v skladu z Navodili ponudnikom za izdelavo ponudbe:</w:t>
      </w:r>
    </w:p>
    <w:p w14:paraId="111B2641" w14:textId="77777777" w:rsidR="007102A2" w:rsidRPr="003764EC" w:rsidRDefault="007102A2" w:rsidP="007102A2">
      <w:pPr>
        <w:jc w:val="both"/>
        <w:rPr>
          <w:b/>
        </w:rPr>
      </w:pPr>
    </w:p>
    <w:p w14:paraId="59974F7F" w14:textId="77777777" w:rsidR="007102A2" w:rsidRPr="003764EC" w:rsidRDefault="007102A2" w:rsidP="007102A2">
      <w:pPr>
        <w:jc w:val="both"/>
      </w:pPr>
      <w:r w:rsidRPr="003764EC">
        <w:t>Podatki o ponudniku:</w:t>
      </w:r>
    </w:p>
    <w:p w14:paraId="1CD1AAB5" w14:textId="77777777" w:rsidR="007102A2" w:rsidRPr="003764EC" w:rsidRDefault="007102A2" w:rsidP="007102A2">
      <w:pPr>
        <w:spacing w:before="200"/>
        <w:ind w:left="425"/>
        <w:jc w:val="both"/>
      </w:pPr>
      <w:r w:rsidRPr="003764EC">
        <w:t xml:space="preserve">Firma oziroma ime: </w:t>
      </w:r>
      <w:r w:rsidRPr="003764EC">
        <w:tab/>
        <w:t>________________________________________________________</w:t>
      </w:r>
    </w:p>
    <w:p w14:paraId="328EA6FD" w14:textId="77777777" w:rsidR="007102A2" w:rsidRPr="003764EC" w:rsidRDefault="007102A2" w:rsidP="007102A2">
      <w:pPr>
        <w:spacing w:before="200"/>
        <w:ind w:left="425"/>
        <w:jc w:val="both"/>
      </w:pPr>
      <w:r w:rsidRPr="003764EC">
        <w:t>Naslov:</w:t>
      </w:r>
      <w:r w:rsidRPr="003764EC">
        <w:tab/>
      </w:r>
      <w:r w:rsidRPr="003764EC">
        <w:tab/>
      </w:r>
      <w:r w:rsidRPr="003764EC">
        <w:tab/>
        <w:t>________________________________________________________</w:t>
      </w:r>
    </w:p>
    <w:p w14:paraId="25A90B75" w14:textId="77777777" w:rsidR="007102A2" w:rsidRPr="003764EC" w:rsidRDefault="007102A2" w:rsidP="007102A2">
      <w:pPr>
        <w:spacing w:before="200"/>
        <w:ind w:left="425"/>
        <w:jc w:val="both"/>
      </w:pPr>
      <w:r w:rsidRPr="003764EC">
        <w:t xml:space="preserve">Identifikacijska  številka: </w:t>
      </w:r>
      <w:r w:rsidRPr="003764EC">
        <w:tab/>
        <w:t>________________________________________________________</w:t>
      </w:r>
    </w:p>
    <w:p w14:paraId="61294F49" w14:textId="77777777" w:rsidR="007102A2" w:rsidRPr="003764EC" w:rsidRDefault="007102A2" w:rsidP="007102A2">
      <w:pPr>
        <w:spacing w:before="200"/>
        <w:ind w:left="425"/>
        <w:jc w:val="both"/>
      </w:pPr>
      <w:r w:rsidRPr="003764EC">
        <w:t>Pristojni davčni urad:</w:t>
      </w:r>
      <w:r w:rsidRPr="003764EC">
        <w:tab/>
        <w:t>________________________________________________________</w:t>
      </w:r>
    </w:p>
    <w:p w14:paraId="08D37DD0" w14:textId="77777777" w:rsidR="007102A2" w:rsidRPr="003764EC" w:rsidRDefault="007102A2" w:rsidP="007102A2">
      <w:pPr>
        <w:spacing w:before="200"/>
        <w:ind w:left="425"/>
        <w:jc w:val="both"/>
      </w:pPr>
      <w:r w:rsidRPr="003764EC">
        <w:t xml:space="preserve">Matična številka:     </w:t>
      </w:r>
      <w:r w:rsidRPr="003764EC">
        <w:tab/>
        <w:t>________________________________________________________</w:t>
      </w:r>
    </w:p>
    <w:p w14:paraId="348E4352" w14:textId="77777777" w:rsidR="007102A2" w:rsidRPr="003764EC" w:rsidRDefault="007102A2" w:rsidP="007102A2">
      <w:pPr>
        <w:spacing w:before="200"/>
        <w:ind w:left="425"/>
        <w:jc w:val="both"/>
      </w:pPr>
      <w:r w:rsidRPr="003764EC">
        <w:t>Transakcijski račun /banka: _______________________________________________________</w:t>
      </w:r>
    </w:p>
    <w:p w14:paraId="50B96174" w14:textId="77777777" w:rsidR="007102A2" w:rsidRPr="003764EC" w:rsidRDefault="007102A2" w:rsidP="007102A2">
      <w:pPr>
        <w:spacing w:before="200"/>
        <w:ind w:left="425"/>
        <w:jc w:val="both"/>
      </w:pPr>
      <w:r w:rsidRPr="003764EC">
        <w:tab/>
      </w:r>
      <w:r w:rsidRPr="003764EC">
        <w:tab/>
      </w:r>
      <w:r w:rsidRPr="003764EC">
        <w:tab/>
      </w:r>
      <w:r w:rsidRPr="003764EC">
        <w:tab/>
        <w:t>________________________________________________________</w:t>
      </w:r>
    </w:p>
    <w:p w14:paraId="72DC6F9C" w14:textId="77777777" w:rsidR="007102A2" w:rsidRPr="003764EC" w:rsidRDefault="007102A2" w:rsidP="007102A2">
      <w:pPr>
        <w:spacing w:before="200"/>
        <w:ind w:left="425"/>
        <w:jc w:val="both"/>
      </w:pPr>
      <w:r w:rsidRPr="003764EC">
        <w:t xml:space="preserve">Številka telefona:     </w:t>
      </w:r>
      <w:r w:rsidRPr="003764EC">
        <w:tab/>
        <w:t>________________________________________________________</w:t>
      </w:r>
    </w:p>
    <w:p w14:paraId="0DB2B706" w14:textId="77777777" w:rsidR="007102A2" w:rsidRPr="003764EC" w:rsidRDefault="007102A2" w:rsidP="007102A2">
      <w:pPr>
        <w:spacing w:before="200"/>
        <w:ind w:left="425"/>
        <w:jc w:val="both"/>
      </w:pPr>
      <w:r w:rsidRPr="003764EC">
        <w:t>E-pošta:</w:t>
      </w:r>
      <w:r w:rsidRPr="003764EC">
        <w:tab/>
      </w:r>
      <w:r w:rsidRPr="003764EC">
        <w:tab/>
        <w:t xml:space="preserve">     </w:t>
      </w:r>
      <w:r w:rsidRPr="003764EC">
        <w:tab/>
        <w:t>________________________________________________________</w:t>
      </w:r>
    </w:p>
    <w:p w14:paraId="1C2424B1" w14:textId="77777777" w:rsidR="007102A2" w:rsidRPr="003764EC" w:rsidRDefault="007102A2" w:rsidP="007102A2">
      <w:pPr>
        <w:spacing w:before="200"/>
        <w:ind w:left="425"/>
        <w:jc w:val="both"/>
      </w:pPr>
      <w:r w:rsidRPr="003764EC">
        <w:t>Kontaktna oseba:</w:t>
      </w:r>
      <w:r w:rsidRPr="003764EC">
        <w:tab/>
      </w:r>
      <w:r w:rsidRPr="003764EC">
        <w:tab/>
        <w:t>________________________________________________________</w:t>
      </w:r>
    </w:p>
    <w:p w14:paraId="31A06707" w14:textId="77777777" w:rsidR="007102A2" w:rsidRPr="003764EC" w:rsidRDefault="007102A2" w:rsidP="007102A2">
      <w:pPr>
        <w:spacing w:before="200"/>
        <w:ind w:left="425"/>
        <w:jc w:val="both"/>
      </w:pPr>
      <w:r w:rsidRPr="003764EC">
        <w:t>Odgovorna oseba za podpis pogodbe: _______________________________________________</w:t>
      </w:r>
    </w:p>
    <w:p w14:paraId="719D5161" w14:textId="77777777" w:rsidR="007102A2" w:rsidRPr="003764EC" w:rsidRDefault="007102A2" w:rsidP="007102A2">
      <w:pPr>
        <w:spacing w:before="200"/>
        <w:ind w:left="425"/>
        <w:jc w:val="both"/>
      </w:pPr>
      <w:r w:rsidRPr="003764EC">
        <w:t>Ponudnik je MSP (</w:t>
      </w:r>
      <w:proofErr w:type="spellStart"/>
      <w:r w:rsidRPr="003764EC">
        <w:t>mikro</w:t>
      </w:r>
      <w:proofErr w:type="spellEnd"/>
      <w:r w:rsidRPr="003764EC">
        <w:t>, majhno ali srednje veliko podjetje):        DA         NE    (ustrezno obkroži)</w:t>
      </w:r>
    </w:p>
    <w:p w14:paraId="3B47EE46" w14:textId="77777777" w:rsidR="007102A2" w:rsidRPr="003764EC" w:rsidRDefault="007102A2" w:rsidP="007102A2">
      <w:pPr>
        <w:ind w:left="425"/>
        <w:jc w:val="both"/>
      </w:pPr>
    </w:p>
    <w:p w14:paraId="518CCCF8" w14:textId="77777777" w:rsidR="007102A2" w:rsidRPr="003764EC" w:rsidRDefault="007102A2" w:rsidP="007102A2">
      <w:pPr>
        <w:ind w:left="425"/>
        <w:jc w:val="both"/>
      </w:pPr>
    </w:p>
    <w:p w14:paraId="144115E9" w14:textId="77777777" w:rsidR="003B2C90" w:rsidRPr="003764EC" w:rsidRDefault="003B2C90" w:rsidP="003B2C90">
      <w:pPr>
        <w:widowControl/>
        <w:spacing w:before="120" w:after="120"/>
        <w:ind w:left="425"/>
        <w:jc w:val="both"/>
        <w:rPr>
          <w:rFonts w:eastAsia="Times New Roman"/>
        </w:rPr>
      </w:pPr>
      <w:r w:rsidRPr="003764EC">
        <w:rPr>
          <w:rFonts w:eastAsia="Times New Roman"/>
        </w:rPr>
        <w:t>V primeru izbire ponudnika v predmetnem javnem naročilu bodo naslednji podatki objavljeni v obvestilu o oddaji javnega naročila na Portalu javnih naročil:</w:t>
      </w:r>
    </w:p>
    <w:p w14:paraId="1FF23A7A" w14:textId="77777777" w:rsidR="003B2C90" w:rsidRPr="003764EC" w:rsidRDefault="003B2C90" w:rsidP="003B2C90">
      <w:pPr>
        <w:widowControl/>
        <w:spacing w:after="120"/>
        <w:ind w:left="425"/>
        <w:jc w:val="both"/>
        <w:rPr>
          <w:rFonts w:eastAsia="Times New Roman"/>
        </w:rPr>
      </w:pPr>
      <w:r w:rsidRPr="003764EC">
        <w:rPr>
          <w:rFonts w:eastAsia="Times New Roman"/>
        </w:rPr>
        <w:t xml:space="preserve">Splošna tel. številka: </w:t>
      </w:r>
      <w:r w:rsidRPr="003764EC">
        <w:rPr>
          <w:rFonts w:eastAsia="Times New Roman"/>
        </w:rPr>
        <w:tab/>
        <w:t>_________________________________________</w:t>
      </w:r>
    </w:p>
    <w:p w14:paraId="2ABA21F4" w14:textId="77777777" w:rsidR="003B2C90" w:rsidRPr="003764EC" w:rsidRDefault="003B2C90" w:rsidP="003B2C90">
      <w:pPr>
        <w:widowControl/>
        <w:spacing w:after="120"/>
        <w:ind w:left="425"/>
        <w:jc w:val="both"/>
        <w:rPr>
          <w:rFonts w:eastAsia="Times New Roman"/>
        </w:rPr>
      </w:pPr>
      <w:r w:rsidRPr="003764EC">
        <w:rPr>
          <w:rFonts w:eastAsia="Times New Roman"/>
        </w:rPr>
        <w:t>Splošni elektronski naslov: _________________________________________</w:t>
      </w:r>
    </w:p>
    <w:p w14:paraId="41B559FE" w14:textId="77777777" w:rsidR="003B2C90" w:rsidRPr="003764EC" w:rsidRDefault="003B2C90" w:rsidP="003B2C90">
      <w:pPr>
        <w:widowControl/>
        <w:ind w:left="425"/>
        <w:jc w:val="both"/>
        <w:rPr>
          <w:rFonts w:eastAsia="Times New Roman"/>
        </w:rPr>
      </w:pPr>
      <w:r w:rsidRPr="003764EC">
        <w:rPr>
          <w:rFonts w:eastAsia="Times New Roman"/>
        </w:rPr>
        <w:t>Glavni naslov (URL)</w:t>
      </w:r>
      <w:r w:rsidRPr="003764EC">
        <w:rPr>
          <w:rFonts w:eastAsia="Times New Roman"/>
        </w:rPr>
        <w:tab/>
        <w:t>_________________________________________</w:t>
      </w:r>
    </w:p>
    <w:p w14:paraId="71D42855" w14:textId="77777777" w:rsidR="003B2C90" w:rsidRPr="003764EC" w:rsidRDefault="003B2C90" w:rsidP="007102A2">
      <w:pPr>
        <w:ind w:left="425"/>
        <w:jc w:val="both"/>
      </w:pPr>
    </w:p>
    <w:p w14:paraId="1C0C458D" w14:textId="77777777" w:rsidR="003B2C90" w:rsidRPr="003764EC" w:rsidRDefault="003B2C90" w:rsidP="007102A2">
      <w:pPr>
        <w:ind w:left="425"/>
        <w:jc w:val="both"/>
      </w:pPr>
    </w:p>
    <w:p w14:paraId="21A02242" w14:textId="731C3438" w:rsidR="007102A2" w:rsidRPr="003764EC" w:rsidRDefault="007102A2" w:rsidP="007102A2">
      <w:pPr>
        <w:ind w:left="425"/>
        <w:jc w:val="both"/>
      </w:pPr>
      <w:r w:rsidRPr="003764EC">
        <w:t>Zakoniti zastopniki ponudnika (potrebno je navesti vse zastopnike z navedbo morebitnih omejitev):</w:t>
      </w:r>
    </w:p>
    <w:p w14:paraId="174F017D" w14:textId="77777777" w:rsidR="007102A2" w:rsidRPr="003764EC" w:rsidRDefault="007102A2" w:rsidP="00416FBE">
      <w:pPr>
        <w:pStyle w:val="Odstavekseznama"/>
        <w:widowControl w:val="0"/>
        <w:numPr>
          <w:ilvl w:val="0"/>
          <w:numId w:val="7"/>
        </w:numPr>
        <w:spacing w:before="60"/>
        <w:ind w:left="425" w:firstLine="0"/>
        <w:jc w:val="both"/>
        <w:rPr>
          <w:rFonts w:ascii="Arial" w:hAnsi="Arial" w:cs="Arial"/>
        </w:rPr>
      </w:pPr>
      <w:r w:rsidRPr="003764EC">
        <w:rPr>
          <w:rFonts w:ascii="Arial" w:hAnsi="Arial" w:cs="Arial"/>
        </w:rPr>
        <w:t>___________________________________________________________</w:t>
      </w:r>
    </w:p>
    <w:p w14:paraId="4CF8E523" w14:textId="77777777" w:rsidR="007102A2" w:rsidRPr="003764EC" w:rsidRDefault="007102A2" w:rsidP="00416FBE">
      <w:pPr>
        <w:pStyle w:val="Odstavekseznama"/>
        <w:widowControl w:val="0"/>
        <w:numPr>
          <w:ilvl w:val="0"/>
          <w:numId w:val="7"/>
        </w:numPr>
        <w:spacing w:before="60"/>
        <w:ind w:left="425" w:firstLine="0"/>
        <w:jc w:val="both"/>
        <w:rPr>
          <w:rFonts w:ascii="Arial" w:hAnsi="Arial" w:cs="Arial"/>
        </w:rPr>
      </w:pPr>
      <w:r w:rsidRPr="003764EC">
        <w:rPr>
          <w:rFonts w:ascii="Arial" w:hAnsi="Arial" w:cs="Arial"/>
        </w:rPr>
        <w:t>___________________________________________________________</w:t>
      </w:r>
    </w:p>
    <w:p w14:paraId="037B498F" w14:textId="77777777" w:rsidR="007102A2" w:rsidRPr="003764EC" w:rsidRDefault="007102A2" w:rsidP="00416FBE">
      <w:pPr>
        <w:pStyle w:val="Odstavekseznama"/>
        <w:widowControl w:val="0"/>
        <w:numPr>
          <w:ilvl w:val="0"/>
          <w:numId w:val="7"/>
        </w:numPr>
        <w:spacing w:before="60"/>
        <w:ind w:left="425" w:firstLine="0"/>
        <w:jc w:val="both"/>
        <w:rPr>
          <w:rFonts w:ascii="Arial" w:hAnsi="Arial" w:cs="Arial"/>
        </w:rPr>
      </w:pPr>
      <w:r w:rsidRPr="003764EC">
        <w:rPr>
          <w:rFonts w:ascii="Arial" w:hAnsi="Arial" w:cs="Arial"/>
        </w:rPr>
        <w:t>___________________________________________________________</w:t>
      </w:r>
    </w:p>
    <w:p w14:paraId="2BC19E42" w14:textId="77777777" w:rsidR="007102A2" w:rsidRPr="003764EC" w:rsidRDefault="007102A2" w:rsidP="007102A2">
      <w:pPr>
        <w:ind w:left="425"/>
        <w:jc w:val="both"/>
      </w:pPr>
    </w:p>
    <w:p w14:paraId="3DE1235E" w14:textId="77777777" w:rsidR="007102A2" w:rsidRPr="003764EC" w:rsidRDefault="007102A2" w:rsidP="007102A2">
      <w:pPr>
        <w:ind w:left="425"/>
        <w:jc w:val="both"/>
      </w:pPr>
    </w:p>
    <w:p w14:paraId="01169B61" w14:textId="77777777" w:rsidR="007102A2" w:rsidRPr="003764EC" w:rsidRDefault="007102A2" w:rsidP="007102A2">
      <w:pPr>
        <w:ind w:left="425"/>
        <w:jc w:val="both"/>
      </w:pPr>
      <w:r w:rsidRPr="003764EC">
        <w:lastRenderedPageBreak/>
        <w:t>V primeru, da ima ponudnik sedež v drugi državi, izpolni tudi:</w:t>
      </w:r>
    </w:p>
    <w:p w14:paraId="5B537DA0" w14:textId="77777777" w:rsidR="007102A2" w:rsidRPr="00190A8D" w:rsidRDefault="007102A2" w:rsidP="007102A2">
      <w:pPr>
        <w:ind w:left="425"/>
        <w:jc w:val="both"/>
        <w:rPr>
          <w:i/>
          <w:sz w:val="4"/>
          <w:szCs w:val="4"/>
        </w:rPr>
      </w:pPr>
    </w:p>
    <w:p w14:paraId="2D075578" w14:textId="77777777" w:rsidR="007102A2" w:rsidRPr="003764EC" w:rsidRDefault="007102A2" w:rsidP="007102A2">
      <w:pPr>
        <w:spacing w:line="360" w:lineRule="auto"/>
        <w:ind w:left="425"/>
        <w:jc w:val="both"/>
        <w:rPr>
          <w:i/>
        </w:rPr>
      </w:pPr>
      <w:r w:rsidRPr="003764EC">
        <w:rPr>
          <w:i/>
        </w:rPr>
        <w:t xml:space="preserve">Naš pooblaščenec za vročitve po ZUP v Republiki Slovenije je </w:t>
      </w:r>
      <w:r w:rsidRPr="003764EC">
        <w:rPr>
          <w:i/>
          <w:sz w:val="16"/>
        </w:rPr>
        <w:t>(ime in priimek): ______________________</w:t>
      </w:r>
      <w:r w:rsidRPr="003764EC">
        <w:rPr>
          <w:i/>
        </w:rPr>
        <w:t>: __________________________,</w:t>
      </w:r>
      <w:r w:rsidRPr="003764EC">
        <w:t xml:space="preserve">stanujoč </w:t>
      </w:r>
      <w:r w:rsidRPr="003764EC">
        <w:rPr>
          <w:i/>
          <w:sz w:val="16"/>
        </w:rPr>
        <w:t>(ulica, hišna številka, kraj v RS):</w:t>
      </w:r>
      <w:r w:rsidRPr="003764EC">
        <w:rPr>
          <w:i/>
        </w:rPr>
        <w:t xml:space="preserve"> _______________________</w:t>
      </w:r>
    </w:p>
    <w:p w14:paraId="0D66A295" w14:textId="77777777" w:rsidR="007102A2" w:rsidRPr="003764EC" w:rsidRDefault="007102A2" w:rsidP="007102A2">
      <w:pPr>
        <w:ind w:left="357"/>
        <w:jc w:val="both"/>
      </w:pPr>
    </w:p>
    <w:p w14:paraId="51172000" w14:textId="77777777" w:rsidR="007102A2" w:rsidRPr="003764EC" w:rsidRDefault="007102A2" w:rsidP="007102A2">
      <w:pPr>
        <w:ind w:left="357"/>
        <w:jc w:val="both"/>
      </w:pPr>
      <w:r w:rsidRPr="003764EC">
        <w:t xml:space="preserve">Pri izvedbi javnega naročila </w:t>
      </w:r>
      <w:r w:rsidRPr="003764EC">
        <w:rPr>
          <w:i/>
          <w:iCs/>
          <w:smallCaps/>
        </w:rPr>
        <w:t>(ustrezno obkroži!):</w:t>
      </w:r>
    </w:p>
    <w:p w14:paraId="7F337E08" w14:textId="77777777" w:rsidR="007102A2" w:rsidRPr="003764EC" w:rsidRDefault="007102A2" w:rsidP="005A14AC">
      <w:pPr>
        <w:numPr>
          <w:ilvl w:val="0"/>
          <w:numId w:val="6"/>
        </w:numPr>
        <w:tabs>
          <w:tab w:val="clear" w:pos="720"/>
        </w:tabs>
        <w:spacing w:before="120"/>
        <w:ind w:left="850" w:hanging="425"/>
        <w:jc w:val="both"/>
      </w:pPr>
      <w:r w:rsidRPr="003764EC">
        <w:t>bomo delo opravili samostojno brez podizvajalcev in brez drugih izvajalcev v skupni izvedbi naročila</w:t>
      </w:r>
    </w:p>
    <w:p w14:paraId="7576F788" w14:textId="77777777" w:rsidR="007102A2" w:rsidRPr="003764EC" w:rsidRDefault="007102A2" w:rsidP="007102A2">
      <w:pPr>
        <w:ind w:left="851"/>
        <w:jc w:val="both"/>
      </w:pPr>
      <w:r w:rsidRPr="003764EC">
        <w:t>oz.</w:t>
      </w:r>
    </w:p>
    <w:p w14:paraId="70031BB5" w14:textId="77777777" w:rsidR="007102A2" w:rsidRPr="003764EC" w:rsidRDefault="007102A2" w:rsidP="005A14AC">
      <w:pPr>
        <w:numPr>
          <w:ilvl w:val="0"/>
          <w:numId w:val="6"/>
        </w:numPr>
        <w:tabs>
          <w:tab w:val="clear" w:pos="720"/>
        </w:tabs>
        <w:spacing w:before="120"/>
        <w:ind w:left="850" w:hanging="425"/>
        <w:jc w:val="both"/>
      </w:pPr>
      <w:r w:rsidRPr="003764EC">
        <w:t>bomo sodelovali z naslednjimi podizvajalci:</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3764EC" w14:paraId="4D7F189E" w14:textId="77777777" w:rsidTr="00C147C8">
        <w:tc>
          <w:tcPr>
            <w:tcW w:w="8080" w:type="dxa"/>
          </w:tcPr>
          <w:p w14:paraId="424ADFF9" w14:textId="77777777" w:rsidR="007102A2" w:rsidRPr="003764EC" w:rsidRDefault="007102A2" w:rsidP="00C147C8">
            <w:pPr>
              <w:spacing w:before="120"/>
              <w:jc w:val="both"/>
            </w:pPr>
            <w:r w:rsidRPr="003764EC">
              <w:t>1.</w:t>
            </w:r>
          </w:p>
        </w:tc>
      </w:tr>
      <w:tr w:rsidR="007102A2" w:rsidRPr="003764EC" w14:paraId="76EA0FB8" w14:textId="77777777" w:rsidTr="00C147C8">
        <w:tc>
          <w:tcPr>
            <w:tcW w:w="8080" w:type="dxa"/>
          </w:tcPr>
          <w:p w14:paraId="1FE031FA" w14:textId="77777777" w:rsidR="007102A2" w:rsidRPr="003764EC" w:rsidRDefault="007102A2" w:rsidP="00C147C8">
            <w:pPr>
              <w:spacing w:before="120"/>
              <w:jc w:val="both"/>
            </w:pPr>
            <w:r w:rsidRPr="003764EC">
              <w:t>2.</w:t>
            </w:r>
          </w:p>
        </w:tc>
      </w:tr>
      <w:tr w:rsidR="007102A2" w:rsidRPr="003764EC" w14:paraId="5A79ABE7" w14:textId="77777777" w:rsidTr="00C147C8">
        <w:tc>
          <w:tcPr>
            <w:tcW w:w="8080" w:type="dxa"/>
          </w:tcPr>
          <w:p w14:paraId="0C6A0620" w14:textId="77777777" w:rsidR="007102A2" w:rsidRPr="003764EC" w:rsidRDefault="007102A2" w:rsidP="00C147C8">
            <w:pPr>
              <w:spacing w:before="120"/>
              <w:jc w:val="both"/>
            </w:pPr>
            <w:r w:rsidRPr="003764EC">
              <w:t>3.</w:t>
            </w:r>
          </w:p>
        </w:tc>
      </w:tr>
      <w:tr w:rsidR="00C732B5" w:rsidRPr="003764EC" w14:paraId="05417D15" w14:textId="77777777" w:rsidTr="00C147C8">
        <w:tc>
          <w:tcPr>
            <w:tcW w:w="8080" w:type="dxa"/>
          </w:tcPr>
          <w:p w14:paraId="62BCEF9E" w14:textId="082CC6EE" w:rsidR="00C732B5" w:rsidRPr="003764EC" w:rsidRDefault="00C732B5" w:rsidP="00C147C8">
            <w:pPr>
              <w:spacing w:before="120"/>
              <w:jc w:val="both"/>
            </w:pPr>
            <w:r>
              <w:t>4.</w:t>
            </w:r>
          </w:p>
        </w:tc>
      </w:tr>
    </w:tbl>
    <w:p w14:paraId="36681F93" w14:textId="77777777" w:rsidR="007102A2" w:rsidRPr="00C732B5" w:rsidRDefault="007102A2" w:rsidP="007102A2">
      <w:pPr>
        <w:ind w:left="1134"/>
        <w:jc w:val="both"/>
        <w:rPr>
          <w:i/>
          <w:sz w:val="18"/>
          <w:szCs w:val="18"/>
        </w:rPr>
      </w:pPr>
      <w:r w:rsidRPr="00C732B5">
        <w:rPr>
          <w:i/>
          <w:sz w:val="18"/>
          <w:szCs w:val="18"/>
        </w:rPr>
        <w:t>(ponudnik mora predložiti list »Priloga k obrazcu 1 – podizvajalec« za vsakega od podizvajalcev)</w:t>
      </w:r>
    </w:p>
    <w:p w14:paraId="53900D50" w14:textId="77777777" w:rsidR="007102A2" w:rsidRPr="003764EC" w:rsidRDefault="007102A2" w:rsidP="007102A2">
      <w:pPr>
        <w:ind w:left="709" w:firstLine="425"/>
        <w:jc w:val="both"/>
      </w:pPr>
      <w:r w:rsidRPr="003764EC">
        <w:t xml:space="preserve">oz. </w:t>
      </w:r>
    </w:p>
    <w:p w14:paraId="585B97C5" w14:textId="77777777" w:rsidR="007102A2" w:rsidRPr="003764EC" w:rsidRDefault="007102A2" w:rsidP="005A14AC">
      <w:pPr>
        <w:numPr>
          <w:ilvl w:val="0"/>
          <w:numId w:val="6"/>
        </w:numPr>
        <w:tabs>
          <w:tab w:val="clear" w:pos="720"/>
        </w:tabs>
        <w:spacing w:before="120"/>
        <w:ind w:left="850" w:hanging="425"/>
        <w:jc w:val="both"/>
      </w:pPr>
      <w:r w:rsidRPr="003764EC">
        <w:t>bomo sodelovali z izvajalci v skupni izvedbi naročila, in sicer:</w:t>
      </w:r>
    </w:p>
    <w:tbl>
      <w:tblPr>
        <w:tblStyle w:val="Tabelamrea"/>
        <w:tblW w:w="0" w:type="auto"/>
        <w:tblInd w:w="1134" w:type="dxa"/>
        <w:tblBorders>
          <w:left w:val="none" w:sz="0" w:space="0" w:color="auto"/>
          <w:right w:val="none" w:sz="0" w:space="0" w:color="auto"/>
        </w:tblBorders>
        <w:tblLook w:val="04A0" w:firstRow="1" w:lastRow="0" w:firstColumn="1" w:lastColumn="0" w:noHBand="0" w:noVBand="1"/>
      </w:tblPr>
      <w:tblGrid>
        <w:gridCol w:w="8080"/>
      </w:tblGrid>
      <w:tr w:rsidR="007102A2" w:rsidRPr="003764EC" w14:paraId="6A3082C3" w14:textId="77777777" w:rsidTr="00C147C8">
        <w:tc>
          <w:tcPr>
            <w:tcW w:w="8080" w:type="dxa"/>
          </w:tcPr>
          <w:p w14:paraId="4CDA3503" w14:textId="77777777" w:rsidR="007102A2" w:rsidRPr="003764EC" w:rsidRDefault="007102A2" w:rsidP="00C147C8">
            <w:pPr>
              <w:spacing w:before="120"/>
              <w:jc w:val="both"/>
            </w:pPr>
            <w:r w:rsidRPr="003764EC">
              <w:t>1.</w:t>
            </w:r>
          </w:p>
        </w:tc>
      </w:tr>
      <w:tr w:rsidR="007102A2" w:rsidRPr="003764EC" w14:paraId="6A531108" w14:textId="77777777" w:rsidTr="00C147C8">
        <w:tc>
          <w:tcPr>
            <w:tcW w:w="8080" w:type="dxa"/>
          </w:tcPr>
          <w:p w14:paraId="62156867" w14:textId="77777777" w:rsidR="007102A2" w:rsidRPr="003764EC" w:rsidRDefault="007102A2" w:rsidP="00C147C8">
            <w:pPr>
              <w:spacing w:before="120"/>
              <w:jc w:val="both"/>
            </w:pPr>
            <w:r w:rsidRPr="003764EC">
              <w:t>2.</w:t>
            </w:r>
          </w:p>
        </w:tc>
      </w:tr>
      <w:tr w:rsidR="007102A2" w:rsidRPr="003764EC" w14:paraId="04359607" w14:textId="77777777" w:rsidTr="00C147C8">
        <w:tc>
          <w:tcPr>
            <w:tcW w:w="8080" w:type="dxa"/>
          </w:tcPr>
          <w:p w14:paraId="0FC1430A" w14:textId="77777777" w:rsidR="007102A2" w:rsidRPr="003764EC" w:rsidRDefault="007102A2" w:rsidP="00C147C8">
            <w:pPr>
              <w:spacing w:before="120"/>
              <w:jc w:val="both"/>
            </w:pPr>
            <w:r w:rsidRPr="003764EC">
              <w:t>3.</w:t>
            </w:r>
          </w:p>
        </w:tc>
      </w:tr>
      <w:tr w:rsidR="00C732B5" w:rsidRPr="003764EC" w14:paraId="0D56D2FA" w14:textId="77777777" w:rsidTr="00C147C8">
        <w:tc>
          <w:tcPr>
            <w:tcW w:w="8080" w:type="dxa"/>
          </w:tcPr>
          <w:p w14:paraId="5E44B814" w14:textId="2E1E80A7" w:rsidR="00C732B5" w:rsidRPr="003764EC" w:rsidRDefault="00C732B5" w:rsidP="00C147C8">
            <w:pPr>
              <w:spacing w:before="120"/>
              <w:jc w:val="both"/>
            </w:pPr>
            <w:r>
              <w:t>4.</w:t>
            </w:r>
          </w:p>
        </w:tc>
      </w:tr>
    </w:tbl>
    <w:p w14:paraId="06E4EF34" w14:textId="77777777" w:rsidR="007102A2" w:rsidRPr="00C732B5" w:rsidRDefault="007102A2" w:rsidP="007102A2">
      <w:pPr>
        <w:ind w:left="1134" w:right="1"/>
        <w:jc w:val="both"/>
        <w:rPr>
          <w:i/>
          <w:sz w:val="18"/>
          <w:szCs w:val="18"/>
        </w:rPr>
      </w:pPr>
      <w:r w:rsidRPr="00C732B5">
        <w:rPr>
          <w:i/>
          <w:sz w:val="18"/>
          <w:szCs w:val="18"/>
        </w:rPr>
        <w:t>(ponudnik mora predložiti list »Priloga k obrazcu 1 - partner v skupni ponudbi« za vsakega od partnerjev v skupni ponudbi)</w:t>
      </w:r>
    </w:p>
    <w:p w14:paraId="3D3C6042" w14:textId="77777777" w:rsidR="007102A2" w:rsidRPr="003764EC" w:rsidRDefault="007102A2" w:rsidP="007102A2">
      <w:pPr>
        <w:jc w:val="both"/>
      </w:pPr>
    </w:p>
    <w:p w14:paraId="50459A4B" w14:textId="77777777" w:rsidR="007102A2" w:rsidRPr="003764EC" w:rsidRDefault="007102A2" w:rsidP="007102A2">
      <w:pPr>
        <w:jc w:val="both"/>
      </w:pPr>
      <w:r w:rsidRPr="003764EC">
        <w:t>Z oddajo svoje ponudbe potrjujemo, da smo pri pripravi ponudbe upoštevali vse zahteve naročnika navedene v objavi in v dokumentaciji za predmetno naročilo in da sprejemamo vse razpisne pogoje in zahteve naročnika navedene v tej dokumentaciji</w:t>
      </w:r>
    </w:p>
    <w:p w14:paraId="193D12AE" w14:textId="77777777" w:rsidR="007102A2" w:rsidRPr="003764EC" w:rsidRDefault="007102A2" w:rsidP="007102A2">
      <w:pPr>
        <w:jc w:val="both"/>
      </w:pPr>
    </w:p>
    <w:p w14:paraId="5702521C" w14:textId="77777777" w:rsidR="007102A2" w:rsidRPr="003764EC" w:rsidRDefault="007102A2" w:rsidP="007102A2">
      <w:pPr>
        <w:jc w:val="both"/>
      </w:pPr>
      <w:r w:rsidRPr="003764EC">
        <w:t>Pod kazensko in materialno odgovornostjo jamčimo, da so vsi podatki in dokumenti, podani v ponudbi, resnični, in da priložena dokumentacija ustreza originalu. V nasprotnem primeru naročniku odgovarjamo za vso nastalo škodo.</w:t>
      </w:r>
    </w:p>
    <w:p w14:paraId="0F14DF28" w14:textId="77777777" w:rsidR="007102A2" w:rsidRDefault="007102A2" w:rsidP="007102A2">
      <w:pPr>
        <w:jc w:val="both"/>
      </w:pPr>
    </w:p>
    <w:p w14:paraId="451A84F5" w14:textId="71C6C8A3" w:rsidR="00390690" w:rsidRPr="00F82ABA" w:rsidRDefault="00390690" w:rsidP="007102A2">
      <w:pPr>
        <w:jc w:val="both"/>
      </w:pPr>
      <w:r w:rsidRPr="00F82ABA">
        <w:t xml:space="preserve">Zavedamo se, da lahko v postopku predmetnega javnega naročila </w:t>
      </w:r>
      <w:r w:rsidR="002C3F8E" w:rsidRPr="00F82ABA">
        <w:t>vsak gospodarski subjekt nastopa</w:t>
      </w:r>
      <w:r w:rsidRPr="00F82ABA">
        <w:t xml:space="preserve"> zgolj v eni ponudbi in da bo naročnik v </w:t>
      </w:r>
      <w:r w:rsidR="002C3F8E" w:rsidRPr="00F82ABA">
        <w:t>primeru</w:t>
      </w:r>
      <w:r w:rsidRPr="00F82ABA">
        <w:t>, da gospodarski subjekt nastopa v več ponud</w:t>
      </w:r>
      <w:r w:rsidR="002C3F8E" w:rsidRPr="00F82ABA">
        <w:t>b</w:t>
      </w:r>
      <w:r w:rsidRPr="00F82ABA">
        <w:t xml:space="preserve">ah, ne glede na to, ali </w:t>
      </w:r>
      <w:r w:rsidR="002C3F8E" w:rsidRPr="00F82ABA">
        <w:t xml:space="preserve">ta </w:t>
      </w:r>
      <w:r w:rsidRPr="00F82ABA">
        <w:t xml:space="preserve">nastopa samostojno, ali kot partner v skupni ponudbi ali kot podizvajalec, naročnik </w:t>
      </w:r>
      <w:r w:rsidR="002C3F8E" w:rsidRPr="00F82ABA">
        <w:t xml:space="preserve">izločil </w:t>
      </w:r>
      <w:r w:rsidRPr="00F82ABA">
        <w:t xml:space="preserve">vse ponudbe v katerih </w:t>
      </w:r>
      <w:r w:rsidR="002C3F8E" w:rsidRPr="00F82ABA">
        <w:t xml:space="preserve">le-ta </w:t>
      </w:r>
      <w:r w:rsidRPr="00F82ABA">
        <w:t xml:space="preserve">nastopa. </w:t>
      </w:r>
    </w:p>
    <w:p w14:paraId="55567357" w14:textId="77777777" w:rsidR="002C3F8E" w:rsidRPr="00F82ABA" w:rsidRDefault="002C3F8E" w:rsidP="007102A2">
      <w:pPr>
        <w:jc w:val="both"/>
      </w:pPr>
    </w:p>
    <w:p w14:paraId="0E7F330B" w14:textId="77777777" w:rsidR="003B2C90" w:rsidRPr="003764EC" w:rsidRDefault="003B2C90" w:rsidP="003B2C90">
      <w:pPr>
        <w:widowControl/>
        <w:jc w:val="both"/>
        <w:rPr>
          <w:rFonts w:eastAsia="Times New Roman"/>
        </w:rPr>
      </w:pPr>
      <w:r w:rsidRPr="00F82ABA">
        <w:rPr>
          <w:rFonts w:eastAsia="Times New Roman"/>
        </w:rPr>
        <w:t xml:space="preserve">S podpisom izjave podajamo soglasje naročniku k javni objavi splošnih kontaktnih podatkov na Portalu </w:t>
      </w:r>
      <w:r w:rsidRPr="003764EC">
        <w:rPr>
          <w:rFonts w:eastAsia="Times New Roman"/>
        </w:rPr>
        <w:t xml:space="preserve">javnih naročil. </w:t>
      </w:r>
    </w:p>
    <w:p w14:paraId="431FF019" w14:textId="77777777" w:rsidR="003B2C90" w:rsidRPr="003764EC" w:rsidRDefault="003B2C90" w:rsidP="007102A2"/>
    <w:p w14:paraId="4BA2B563" w14:textId="648159CF" w:rsidR="007102A2" w:rsidRPr="003764EC" w:rsidRDefault="00416FBE" w:rsidP="007102A2">
      <w:r w:rsidRPr="00E26D30">
        <w:t xml:space="preserve">Ta izjava je sestavni del in priloga ponudbe, s katero se prijavljamo na javno naročilo </w:t>
      </w:r>
      <w:r>
        <w:t xml:space="preserve">za izvajanje </w:t>
      </w:r>
      <w:r w:rsidRPr="00545923">
        <w:t>storit</w:t>
      </w:r>
      <w:r>
        <w:t>e</w:t>
      </w:r>
      <w:r w:rsidRPr="00545923">
        <w:t>v varovanja</w:t>
      </w:r>
      <w:r w:rsidRPr="00E26D30">
        <w:t xml:space="preserve"> za naročnika Lekarna Ljubljana.</w:t>
      </w:r>
      <w:r w:rsidR="007102A2" w:rsidRPr="003764EC">
        <w:t>.</w:t>
      </w:r>
    </w:p>
    <w:p w14:paraId="039EFA66" w14:textId="77777777" w:rsidR="007102A2" w:rsidRPr="003764EC" w:rsidRDefault="007102A2" w:rsidP="007102A2">
      <w:pPr>
        <w:jc w:val="both"/>
      </w:pPr>
    </w:p>
    <w:p w14:paraId="04F8DF2B" w14:textId="77777777" w:rsidR="007102A2" w:rsidRPr="003764EC" w:rsidRDefault="007102A2" w:rsidP="007102A2">
      <w:pPr>
        <w:ind w:left="4536" w:firstLine="420"/>
      </w:pPr>
      <w:r w:rsidRPr="003764EC">
        <w:t>Žig in podpis odgovorne osebe ponudnika:</w:t>
      </w:r>
    </w:p>
    <w:p w14:paraId="5A962C5E" w14:textId="77777777" w:rsidR="007102A2" w:rsidRPr="003764EC" w:rsidRDefault="007102A2" w:rsidP="007102A2">
      <w:pPr>
        <w:jc w:val="right"/>
      </w:pPr>
    </w:p>
    <w:p w14:paraId="4E30F162" w14:textId="77777777" w:rsidR="007102A2" w:rsidRPr="003764EC" w:rsidRDefault="007102A2" w:rsidP="007102A2">
      <w:pPr>
        <w:ind w:left="3828" w:firstLine="708"/>
      </w:pPr>
      <w:r w:rsidRPr="003764EC">
        <w:t>_________________________________</w:t>
      </w:r>
    </w:p>
    <w:p w14:paraId="46A91145" w14:textId="77777777" w:rsidR="007102A2" w:rsidRPr="003764EC" w:rsidRDefault="007102A2" w:rsidP="007102A2">
      <w:r w:rsidRPr="003764EC">
        <w:t>_____________, dne ____________</w:t>
      </w:r>
      <w:r w:rsidRPr="003764EC">
        <w:tab/>
      </w:r>
    </w:p>
    <w:p w14:paraId="5F0867A5" w14:textId="77777777" w:rsidR="007102A2" w:rsidRPr="003764EC" w:rsidRDefault="007102A2" w:rsidP="007102A2">
      <w:pPr>
        <w:rPr>
          <w:i/>
        </w:rPr>
      </w:pPr>
    </w:p>
    <w:p w14:paraId="629EAF12" w14:textId="77777777" w:rsidR="007102A2" w:rsidRPr="003764EC" w:rsidRDefault="007102A2" w:rsidP="007102A2">
      <w:pPr>
        <w:rPr>
          <w:i/>
        </w:rPr>
      </w:pPr>
      <w:r w:rsidRPr="003764EC">
        <w:rPr>
          <w:i/>
        </w:rPr>
        <w:t>Priloga:</w:t>
      </w:r>
    </w:p>
    <w:p w14:paraId="7CAF3E9F" w14:textId="77777777" w:rsidR="007102A2" w:rsidRPr="003764EC" w:rsidRDefault="007102A2" w:rsidP="007102A2">
      <w:pPr>
        <w:rPr>
          <w:i/>
        </w:rPr>
      </w:pPr>
      <w:r w:rsidRPr="003764EC">
        <w:rPr>
          <w:i/>
        </w:rPr>
        <w:t>- priloga k obrazcu 1: podizvajalec</w:t>
      </w:r>
    </w:p>
    <w:p w14:paraId="6A0247FB" w14:textId="77777777" w:rsidR="007102A2" w:rsidRPr="003764EC" w:rsidRDefault="007102A2" w:rsidP="007102A2">
      <w:pPr>
        <w:rPr>
          <w:i/>
        </w:rPr>
      </w:pPr>
      <w:r w:rsidRPr="003764EC">
        <w:rPr>
          <w:i/>
        </w:rPr>
        <w:t>- priloga k obrazcu 1: partner v skupni ponudbi</w:t>
      </w:r>
    </w:p>
    <w:p w14:paraId="74904983" w14:textId="77777777" w:rsidR="007102A2" w:rsidRPr="003764EC" w:rsidRDefault="007102A2" w:rsidP="007102A2">
      <w:pPr>
        <w:pStyle w:val="Naslov3"/>
        <w:jc w:val="right"/>
        <w:rPr>
          <w:color w:val="auto"/>
          <w:sz w:val="20"/>
          <w:szCs w:val="20"/>
        </w:rPr>
      </w:pPr>
      <w:r w:rsidRPr="003764EC">
        <w:br w:type="page"/>
      </w:r>
      <w:r w:rsidRPr="003764EC">
        <w:rPr>
          <w:color w:val="auto"/>
          <w:sz w:val="20"/>
          <w:szCs w:val="20"/>
        </w:rPr>
        <w:lastRenderedPageBreak/>
        <w:t>Priloga k obrazcu 1: partner v skupni ponudbi</w:t>
      </w:r>
    </w:p>
    <w:p w14:paraId="456E1EC6" w14:textId="2562E302" w:rsidR="007102A2" w:rsidRPr="003764EC" w:rsidRDefault="007102A2" w:rsidP="007102A2">
      <w:pPr>
        <w:rPr>
          <w:bCs/>
          <w:u w:val="single"/>
        </w:rPr>
      </w:pPr>
      <w:r w:rsidRPr="003764EC">
        <w:t xml:space="preserve">Ljubljana,  </w:t>
      </w:r>
      <w:r w:rsidR="00337F96">
        <w:t>15.4.2025</w:t>
      </w:r>
    </w:p>
    <w:p w14:paraId="2C9F6B9F" w14:textId="28BDCC97" w:rsidR="007102A2" w:rsidRPr="003764EC" w:rsidRDefault="007102A2" w:rsidP="007102A2">
      <w:r w:rsidRPr="003764EC">
        <w:t xml:space="preserve">Številka:   </w:t>
      </w:r>
      <w:r w:rsidR="007B7CB9">
        <w:t>1990-3/2025</w:t>
      </w:r>
    </w:p>
    <w:p w14:paraId="4D5A49BC" w14:textId="77777777" w:rsidR="007102A2" w:rsidRPr="003764EC" w:rsidRDefault="007102A2" w:rsidP="007102A2">
      <w:pPr>
        <w:rPr>
          <w:b/>
          <w:spacing w:val="40"/>
        </w:rPr>
      </w:pPr>
    </w:p>
    <w:p w14:paraId="1BCB9448" w14:textId="77777777" w:rsidR="007102A2" w:rsidRPr="003764EC" w:rsidRDefault="007102A2" w:rsidP="007102A2">
      <w:pPr>
        <w:rPr>
          <w:b/>
          <w:spacing w:val="40"/>
        </w:rPr>
      </w:pPr>
    </w:p>
    <w:p w14:paraId="6C043F9B" w14:textId="77777777" w:rsidR="007102A2" w:rsidRPr="003764EC" w:rsidRDefault="007102A2" w:rsidP="007102A2">
      <w:pPr>
        <w:rPr>
          <w:b/>
          <w:spacing w:val="40"/>
        </w:rPr>
      </w:pPr>
    </w:p>
    <w:p w14:paraId="7A091903" w14:textId="77777777" w:rsidR="007102A2" w:rsidRPr="003764EC" w:rsidRDefault="007102A2" w:rsidP="007102A2">
      <w:pPr>
        <w:rPr>
          <w:b/>
          <w:spacing w:val="40"/>
        </w:rPr>
      </w:pPr>
      <w:r w:rsidRPr="003764EC">
        <w:rPr>
          <w:b/>
          <w:spacing w:val="40"/>
        </w:rPr>
        <w:t>Podatki o partnerju v skupni ponudbi:</w:t>
      </w:r>
    </w:p>
    <w:p w14:paraId="4A118419" w14:textId="77777777" w:rsidR="007102A2" w:rsidRPr="003764EC" w:rsidRDefault="007102A2" w:rsidP="007102A2">
      <w:pPr>
        <w:jc w:val="both"/>
      </w:pPr>
    </w:p>
    <w:p w14:paraId="1D057E3D" w14:textId="77777777" w:rsidR="007102A2" w:rsidRPr="003764EC"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3764EC" w14:paraId="0A655B9B" w14:textId="77777777" w:rsidTr="00C147C8">
        <w:tc>
          <w:tcPr>
            <w:tcW w:w="9209" w:type="dxa"/>
            <w:gridSpan w:val="3"/>
            <w:shd w:val="clear" w:color="auto" w:fill="BFBFBF" w:themeFill="background1" w:themeFillShade="BF"/>
          </w:tcPr>
          <w:p w14:paraId="76C8A4C0" w14:textId="77777777" w:rsidR="007102A2" w:rsidRPr="003764EC" w:rsidRDefault="007102A2" w:rsidP="00C147C8">
            <w:pPr>
              <w:spacing w:line="480" w:lineRule="auto"/>
              <w:rPr>
                <w:smallCaps/>
              </w:rPr>
            </w:pPr>
            <w:r w:rsidRPr="003764EC">
              <w:rPr>
                <w:smallCaps/>
              </w:rPr>
              <w:t>POSLOVNI PODATKI PARTNERJA:</w:t>
            </w:r>
          </w:p>
        </w:tc>
      </w:tr>
      <w:tr w:rsidR="007102A2" w:rsidRPr="003764EC" w14:paraId="035FEBB9" w14:textId="77777777" w:rsidTr="00C147C8">
        <w:trPr>
          <w:trHeight w:val="920"/>
        </w:trPr>
        <w:tc>
          <w:tcPr>
            <w:tcW w:w="2943" w:type="dxa"/>
            <w:gridSpan w:val="2"/>
            <w:vAlign w:val="center"/>
          </w:tcPr>
          <w:p w14:paraId="6D77F48A" w14:textId="77777777" w:rsidR="007102A2" w:rsidRPr="003764EC" w:rsidRDefault="007102A2" w:rsidP="00C147C8">
            <w:pPr>
              <w:spacing w:line="480" w:lineRule="auto"/>
            </w:pPr>
            <w:r w:rsidRPr="003764EC">
              <w:t>Popoln naziv in naslov:</w:t>
            </w:r>
          </w:p>
        </w:tc>
        <w:tc>
          <w:tcPr>
            <w:tcW w:w="6266" w:type="dxa"/>
          </w:tcPr>
          <w:p w14:paraId="2DED4AEB" w14:textId="77777777" w:rsidR="007102A2" w:rsidRPr="003764EC" w:rsidRDefault="007102A2" w:rsidP="00C147C8">
            <w:pPr>
              <w:spacing w:line="480" w:lineRule="auto"/>
              <w:jc w:val="both"/>
            </w:pPr>
          </w:p>
        </w:tc>
      </w:tr>
      <w:tr w:rsidR="007102A2" w:rsidRPr="003764EC" w14:paraId="10C1D762" w14:textId="77777777" w:rsidTr="00C147C8">
        <w:tc>
          <w:tcPr>
            <w:tcW w:w="2943" w:type="dxa"/>
            <w:gridSpan w:val="2"/>
          </w:tcPr>
          <w:p w14:paraId="11E2BD3A" w14:textId="77777777" w:rsidR="007102A2" w:rsidRPr="003764EC" w:rsidRDefault="007102A2" w:rsidP="00C147C8">
            <w:pPr>
              <w:spacing w:line="480" w:lineRule="auto"/>
              <w:jc w:val="both"/>
            </w:pPr>
            <w:r w:rsidRPr="003764EC">
              <w:t>Matična št.:</w:t>
            </w:r>
          </w:p>
        </w:tc>
        <w:tc>
          <w:tcPr>
            <w:tcW w:w="6266" w:type="dxa"/>
          </w:tcPr>
          <w:p w14:paraId="42820335" w14:textId="77777777" w:rsidR="007102A2" w:rsidRPr="003764EC" w:rsidRDefault="007102A2" w:rsidP="00C147C8">
            <w:pPr>
              <w:spacing w:line="480" w:lineRule="auto"/>
              <w:jc w:val="both"/>
            </w:pPr>
          </w:p>
        </w:tc>
      </w:tr>
      <w:tr w:rsidR="007102A2" w:rsidRPr="003764EC" w14:paraId="44C09939" w14:textId="77777777" w:rsidTr="00C147C8">
        <w:tc>
          <w:tcPr>
            <w:tcW w:w="2943" w:type="dxa"/>
            <w:gridSpan w:val="2"/>
          </w:tcPr>
          <w:p w14:paraId="777076E2" w14:textId="77777777" w:rsidR="007102A2" w:rsidRPr="003764EC" w:rsidRDefault="007102A2" w:rsidP="00C147C8">
            <w:pPr>
              <w:spacing w:line="480" w:lineRule="auto"/>
              <w:jc w:val="both"/>
            </w:pPr>
            <w:r w:rsidRPr="003764EC">
              <w:t>Identifikacijska št. za DDV:</w:t>
            </w:r>
          </w:p>
        </w:tc>
        <w:tc>
          <w:tcPr>
            <w:tcW w:w="6266" w:type="dxa"/>
          </w:tcPr>
          <w:p w14:paraId="308DA35B" w14:textId="77777777" w:rsidR="007102A2" w:rsidRPr="003764EC" w:rsidRDefault="007102A2" w:rsidP="00C147C8">
            <w:pPr>
              <w:spacing w:line="480" w:lineRule="auto"/>
              <w:jc w:val="both"/>
            </w:pPr>
          </w:p>
        </w:tc>
      </w:tr>
      <w:tr w:rsidR="007102A2" w:rsidRPr="003764EC" w14:paraId="32EEE6E9" w14:textId="77777777" w:rsidTr="00C147C8">
        <w:tc>
          <w:tcPr>
            <w:tcW w:w="2943" w:type="dxa"/>
            <w:gridSpan w:val="2"/>
          </w:tcPr>
          <w:p w14:paraId="2BC2FE45" w14:textId="77777777" w:rsidR="007102A2" w:rsidRPr="003764EC" w:rsidRDefault="007102A2" w:rsidP="00C147C8">
            <w:pPr>
              <w:spacing w:line="480" w:lineRule="auto"/>
              <w:jc w:val="both"/>
            </w:pPr>
            <w:r w:rsidRPr="003764EC">
              <w:t>Pristojni davčni urad:</w:t>
            </w:r>
          </w:p>
        </w:tc>
        <w:tc>
          <w:tcPr>
            <w:tcW w:w="6266" w:type="dxa"/>
          </w:tcPr>
          <w:p w14:paraId="72A15962" w14:textId="77777777" w:rsidR="007102A2" w:rsidRPr="003764EC" w:rsidRDefault="007102A2" w:rsidP="00C147C8">
            <w:pPr>
              <w:spacing w:line="480" w:lineRule="auto"/>
              <w:jc w:val="both"/>
            </w:pPr>
          </w:p>
        </w:tc>
      </w:tr>
      <w:tr w:rsidR="007102A2" w:rsidRPr="003764EC" w14:paraId="0A7242B9" w14:textId="77777777" w:rsidTr="00C147C8">
        <w:tc>
          <w:tcPr>
            <w:tcW w:w="2943" w:type="dxa"/>
            <w:gridSpan w:val="2"/>
          </w:tcPr>
          <w:p w14:paraId="121D381D" w14:textId="77777777" w:rsidR="007102A2" w:rsidRPr="003764EC" w:rsidRDefault="007102A2" w:rsidP="00C147C8">
            <w:pPr>
              <w:spacing w:line="480" w:lineRule="auto"/>
              <w:jc w:val="both"/>
            </w:pPr>
            <w:r w:rsidRPr="003764EC">
              <w:t>Številka TRR:</w:t>
            </w:r>
          </w:p>
        </w:tc>
        <w:tc>
          <w:tcPr>
            <w:tcW w:w="6266" w:type="dxa"/>
          </w:tcPr>
          <w:p w14:paraId="05FE5E3F" w14:textId="77777777" w:rsidR="007102A2" w:rsidRPr="003764EC" w:rsidRDefault="007102A2" w:rsidP="00C147C8">
            <w:pPr>
              <w:spacing w:line="480" w:lineRule="auto"/>
              <w:jc w:val="both"/>
            </w:pPr>
          </w:p>
        </w:tc>
      </w:tr>
      <w:tr w:rsidR="007102A2" w:rsidRPr="003764EC" w14:paraId="2AC062BC" w14:textId="77777777" w:rsidTr="00C147C8">
        <w:tc>
          <w:tcPr>
            <w:tcW w:w="2943" w:type="dxa"/>
            <w:gridSpan w:val="2"/>
          </w:tcPr>
          <w:p w14:paraId="5C7670A6" w14:textId="77777777" w:rsidR="007102A2" w:rsidRPr="003764EC" w:rsidRDefault="007102A2" w:rsidP="00C147C8">
            <w:pPr>
              <w:spacing w:line="480" w:lineRule="auto"/>
              <w:jc w:val="both"/>
            </w:pPr>
            <w:r w:rsidRPr="003764EC">
              <w:t>E-pošta:</w:t>
            </w:r>
          </w:p>
        </w:tc>
        <w:tc>
          <w:tcPr>
            <w:tcW w:w="6266" w:type="dxa"/>
          </w:tcPr>
          <w:p w14:paraId="46CC680C" w14:textId="77777777" w:rsidR="007102A2" w:rsidRPr="003764EC" w:rsidRDefault="007102A2" w:rsidP="00C147C8">
            <w:pPr>
              <w:spacing w:line="480" w:lineRule="auto"/>
              <w:jc w:val="both"/>
            </w:pPr>
          </w:p>
        </w:tc>
      </w:tr>
      <w:tr w:rsidR="007102A2" w:rsidRPr="003764EC" w14:paraId="473E70A5" w14:textId="77777777" w:rsidTr="00C147C8">
        <w:tc>
          <w:tcPr>
            <w:tcW w:w="9209" w:type="dxa"/>
            <w:gridSpan w:val="3"/>
            <w:shd w:val="clear" w:color="auto" w:fill="BFBFBF" w:themeFill="background1" w:themeFillShade="BF"/>
          </w:tcPr>
          <w:p w14:paraId="31989FFD" w14:textId="77777777" w:rsidR="007102A2" w:rsidRPr="003764EC" w:rsidRDefault="007102A2" w:rsidP="00C147C8">
            <w:pPr>
              <w:spacing w:line="480" w:lineRule="auto"/>
              <w:rPr>
                <w:smallCaps/>
              </w:rPr>
            </w:pPr>
            <w:r w:rsidRPr="003764EC">
              <w:rPr>
                <w:smallCaps/>
              </w:rPr>
              <w:t xml:space="preserve">VSI ZAKONITI ZASTOPNIKI PARTNERJA </w:t>
            </w:r>
            <w:r w:rsidRPr="003764EC">
              <w:rPr>
                <w:i/>
                <w:smallCaps/>
              </w:rPr>
              <w:t>(z navedbami morebitnih omejitev)</w:t>
            </w:r>
            <w:r w:rsidRPr="003764EC">
              <w:rPr>
                <w:smallCaps/>
              </w:rPr>
              <w:t>:</w:t>
            </w:r>
          </w:p>
        </w:tc>
      </w:tr>
      <w:tr w:rsidR="007102A2" w:rsidRPr="003764EC" w14:paraId="56FB7188" w14:textId="77777777" w:rsidTr="00C147C8">
        <w:tc>
          <w:tcPr>
            <w:tcW w:w="534" w:type="dxa"/>
          </w:tcPr>
          <w:p w14:paraId="41744B93" w14:textId="77777777" w:rsidR="007102A2" w:rsidRPr="003764EC" w:rsidRDefault="007102A2" w:rsidP="00C147C8">
            <w:pPr>
              <w:spacing w:line="480" w:lineRule="auto"/>
              <w:jc w:val="both"/>
            </w:pPr>
            <w:r w:rsidRPr="003764EC">
              <w:t>1.</w:t>
            </w:r>
          </w:p>
        </w:tc>
        <w:tc>
          <w:tcPr>
            <w:tcW w:w="8675" w:type="dxa"/>
            <w:gridSpan w:val="2"/>
          </w:tcPr>
          <w:p w14:paraId="258413E1" w14:textId="77777777" w:rsidR="007102A2" w:rsidRPr="003764EC" w:rsidRDefault="007102A2" w:rsidP="00C147C8">
            <w:pPr>
              <w:spacing w:line="480" w:lineRule="auto"/>
              <w:jc w:val="both"/>
            </w:pPr>
          </w:p>
        </w:tc>
      </w:tr>
      <w:tr w:rsidR="007102A2" w:rsidRPr="003764EC" w14:paraId="1B40C36F" w14:textId="77777777" w:rsidTr="00C147C8">
        <w:tc>
          <w:tcPr>
            <w:tcW w:w="534" w:type="dxa"/>
          </w:tcPr>
          <w:p w14:paraId="073F6399" w14:textId="77777777" w:rsidR="007102A2" w:rsidRPr="003764EC" w:rsidRDefault="007102A2" w:rsidP="00C147C8">
            <w:pPr>
              <w:spacing w:line="480" w:lineRule="auto"/>
              <w:jc w:val="both"/>
            </w:pPr>
            <w:r w:rsidRPr="003764EC">
              <w:t>2.</w:t>
            </w:r>
          </w:p>
        </w:tc>
        <w:tc>
          <w:tcPr>
            <w:tcW w:w="8675" w:type="dxa"/>
            <w:gridSpan w:val="2"/>
          </w:tcPr>
          <w:p w14:paraId="25DC9B5B" w14:textId="77777777" w:rsidR="007102A2" w:rsidRPr="003764EC" w:rsidRDefault="007102A2" w:rsidP="00C147C8">
            <w:pPr>
              <w:spacing w:line="480" w:lineRule="auto"/>
              <w:jc w:val="both"/>
            </w:pPr>
          </w:p>
        </w:tc>
      </w:tr>
      <w:tr w:rsidR="007102A2" w:rsidRPr="003764EC" w14:paraId="5F9F802E" w14:textId="77777777" w:rsidTr="00C147C8">
        <w:tc>
          <w:tcPr>
            <w:tcW w:w="534" w:type="dxa"/>
          </w:tcPr>
          <w:p w14:paraId="1E9636D8" w14:textId="77777777" w:rsidR="007102A2" w:rsidRPr="003764EC" w:rsidRDefault="007102A2" w:rsidP="00C147C8">
            <w:pPr>
              <w:spacing w:line="480" w:lineRule="auto"/>
              <w:jc w:val="both"/>
            </w:pPr>
            <w:r w:rsidRPr="003764EC">
              <w:t>3.</w:t>
            </w:r>
          </w:p>
        </w:tc>
        <w:tc>
          <w:tcPr>
            <w:tcW w:w="8675" w:type="dxa"/>
            <w:gridSpan w:val="2"/>
          </w:tcPr>
          <w:p w14:paraId="03C2B4D2" w14:textId="77777777" w:rsidR="007102A2" w:rsidRPr="003764EC" w:rsidRDefault="007102A2" w:rsidP="00C147C8">
            <w:pPr>
              <w:spacing w:line="480" w:lineRule="auto"/>
              <w:jc w:val="both"/>
            </w:pPr>
          </w:p>
        </w:tc>
      </w:tr>
      <w:tr w:rsidR="007102A2" w:rsidRPr="003764EC" w14:paraId="5D270040" w14:textId="77777777" w:rsidTr="00C147C8">
        <w:tc>
          <w:tcPr>
            <w:tcW w:w="534" w:type="dxa"/>
          </w:tcPr>
          <w:p w14:paraId="05053EC7" w14:textId="77777777" w:rsidR="007102A2" w:rsidRPr="003764EC" w:rsidRDefault="007102A2" w:rsidP="00C147C8">
            <w:pPr>
              <w:spacing w:line="480" w:lineRule="auto"/>
              <w:jc w:val="both"/>
            </w:pPr>
            <w:r w:rsidRPr="003764EC">
              <w:t>4.</w:t>
            </w:r>
          </w:p>
        </w:tc>
        <w:tc>
          <w:tcPr>
            <w:tcW w:w="8675" w:type="dxa"/>
            <w:gridSpan w:val="2"/>
          </w:tcPr>
          <w:p w14:paraId="35461882" w14:textId="77777777" w:rsidR="007102A2" w:rsidRPr="003764EC" w:rsidRDefault="007102A2" w:rsidP="00C147C8">
            <w:pPr>
              <w:spacing w:line="480" w:lineRule="auto"/>
              <w:jc w:val="both"/>
            </w:pPr>
          </w:p>
        </w:tc>
      </w:tr>
      <w:tr w:rsidR="007102A2" w:rsidRPr="003764EC" w14:paraId="39C9A0EB" w14:textId="77777777" w:rsidTr="00C147C8">
        <w:tc>
          <w:tcPr>
            <w:tcW w:w="9209" w:type="dxa"/>
            <w:gridSpan w:val="3"/>
            <w:tcBorders>
              <w:bottom w:val="single" w:sz="4" w:space="0" w:color="auto"/>
            </w:tcBorders>
            <w:shd w:val="clear" w:color="auto" w:fill="BFBFBF" w:themeFill="background1" w:themeFillShade="BF"/>
          </w:tcPr>
          <w:p w14:paraId="3C418CF7" w14:textId="77777777" w:rsidR="007102A2" w:rsidRPr="003764EC" w:rsidRDefault="007102A2" w:rsidP="00C147C8">
            <w:pPr>
              <w:spacing w:line="480" w:lineRule="auto"/>
            </w:pPr>
            <w:r w:rsidRPr="003764EC">
              <w:t>Področje oz. vrsta ter obseg del, za katera bo zadolžen partner v skupni ponudbi:</w:t>
            </w:r>
          </w:p>
        </w:tc>
      </w:tr>
      <w:tr w:rsidR="007102A2" w:rsidRPr="003764EC" w14:paraId="4A7BD4B0" w14:textId="77777777" w:rsidTr="00C147C8">
        <w:tc>
          <w:tcPr>
            <w:tcW w:w="9209" w:type="dxa"/>
            <w:gridSpan w:val="3"/>
            <w:tcBorders>
              <w:bottom w:val="single" w:sz="4" w:space="0" w:color="auto"/>
            </w:tcBorders>
            <w:shd w:val="clear" w:color="auto" w:fill="auto"/>
          </w:tcPr>
          <w:p w14:paraId="072F3243" w14:textId="77777777" w:rsidR="007102A2" w:rsidRPr="003764EC" w:rsidRDefault="007102A2" w:rsidP="00C147C8">
            <w:pPr>
              <w:spacing w:line="480" w:lineRule="auto"/>
            </w:pPr>
          </w:p>
          <w:p w14:paraId="38A7F47B" w14:textId="77777777" w:rsidR="007102A2" w:rsidRPr="003764EC" w:rsidRDefault="007102A2" w:rsidP="00C147C8">
            <w:pPr>
              <w:spacing w:line="480" w:lineRule="auto"/>
            </w:pPr>
            <w:r w:rsidRPr="003764EC">
              <w:t>______________________________________________________________</w:t>
            </w:r>
          </w:p>
          <w:p w14:paraId="1E5AD8BE" w14:textId="77777777" w:rsidR="007102A2" w:rsidRPr="003764EC" w:rsidRDefault="007102A2" w:rsidP="00C147C8">
            <w:pPr>
              <w:spacing w:line="480" w:lineRule="auto"/>
            </w:pPr>
            <w:r w:rsidRPr="003764EC">
              <w:t>______________________________________________________________</w:t>
            </w:r>
          </w:p>
          <w:p w14:paraId="1E39C47F" w14:textId="77777777" w:rsidR="007102A2" w:rsidRPr="003764EC" w:rsidRDefault="007102A2" w:rsidP="00C147C8">
            <w:pPr>
              <w:spacing w:line="480" w:lineRule="auto"/>
            </w:pPr>
            <w:r w:rsidRPr="003764EC">
              <w:t>______________________________________________________________</w:t>
            </w:r>
          </w:p>
          <w:p w14:paraId="2933FCF4" w14:textId="77777777" w:rsidR="007102A2" w:rsidRPr="003764EC" w:rsidRDefault="007102A2" w:rsidP="00C147C8">
            <w:pPr>
              <w:spacing w:line="480" w:lineRule="auto"/>
            </w:pPr>
            <w:r w:rsidRPr="003764EC">
              <w:t>______________________________________________________________</w:t>
            </w:r>
          </w:p>
        </w:tc>
      </w:tr>
    </w:tbl>
    <w:p w14:paraId="0B9B38AF" w14:textId="77777777" w:rsidR="007102A2" w:rsidRPr="003764EC" w:rsidRDefault="007102A2" w:rsidP="007102A2">
      <w:pPr>
        <w:jc w:val="both"/>
      </w:pPr>
    </w:p>
    <w:p w14:paraId="1D7869EA" w14:textId="6ADD7E15" w:rsidR="002C3F8E" w:rsidRPr="00F82ABA" w:rsidRDefault="002C3F8E" w:rsidP="002C3F8E">
      <w:pPr>
        <w:jc w:val="both"/>
      </w:pPr>
      <w:r w:rsidRPr="00F82ABA">
        <w:t xml:space="preserve">V postopku predmetnega javnega naročila lahko vsak gospodarski subjekt nastopa zgolj v eni ponudbi: Naročnik bo v primeru, da gospodarski subjekt nastopa v več ponudbah, ne glede na to, ali ta nastopa samostojno, ali kot partner v skupni ponudbi ali kot podizvajalec, izločil vse ponudbe v katerih le-ta nastopa. </w:t>
      </w:r>
    </w:p>
    <w:p w14:paraId="3F18D88E" w14:textId="77777777" w:rsidR="007102A2" w:rsidRPr="003764EC" w:rsidRDefault="007102A2" w:rsidP="007102A2">
      <w:pPr>
        <w:jc w:val="both"/>
      </w:pPr>
    </w:p>
    <w:p w14:paraId="37389AB3" w14:textId="77777777" w:rsidR="007102A2" w:rsidRPr="003764EC" w:rsidRDefault="007102A2" w:rsidP="007102A2">
      <w:pPr>
        <w:pBdr>
          <w:top w:val="single" w:sz="4" w:space="1" w:color="00B050"/>
          <w:bottom w:val="single" w:sz="4" w:space="1" w:color="00B050"/>
        </w:pBdr>
        <w:jc w:val="center"/>
        <w:rPr>
          <w:color w:val="00B050"/>
        </w:rPr>
      </w:pPr>
      <w:r w:rsidRPr="003764EC">
        <w:rPr>
          <w:color w:val="00B050"/>
        </w:rPr>
        <w:t xml:space="preserve">Ponudnik v ponudbi predloži </w:t>
      </w:r>
      <w:r w:rsidRPr="003764EC">
        <w:rPr>
          <w:i/>
          <w:smallCaps/>
          <w:color w:val="00B050"/>
        </w:rPr>
        <w:t>Priloga k obrazcu 1: partner v skupni ponudbi</w:t>
      </w:r>
      <w:r w:rsidRPr="003764EC">
        <w:rPr>
          <w:color w:val="00B050"/>
        </w:rPr>
        <w:t xml:space="preserve"> za vsakega od partnerjev v skupni ponudbi.</w:t>
      </w:r>
    </w:p>
    <w:p w14:paraId="11939A13" w14:textId="77777777" w:rsidR="007102A2" w:rsidRPr="003764EC" w:rsidRDefault="007102A2" w:rsidP="007102A2">
      <w:pPr>
        <w:jc w:val="both"/>
      </w:pPr>
      <w:r w:rsidRPr="003764EC">
        <w:br w:type="page"/>
      </w:r>
    </w:p>
    <w:p w14:paraId="668A8498" w14:textId="77777777" w:rsidR="007102A2" w:rsidRPr="003764EC" w:rsidRDefault="007102A2" w:rsidP="007102A2">
      <w:pPr>
        <w:pStyle w:val="Naslov3"/>
        <w:jc w:val="right"/>
        <w:rPr>
          <w:color w:val="auto"/>
          <w:sz w:val="20"/>
          <w:szCs w:val="20"/>
        </w:rPr>
      </w:pPr>
      <w:r w:rsidRPr="003764EC">
        <w:rPr>
          <w:color w:val="auto"/>
          <w:sz w:val="20"/>
          <w:szCs w:val="20"/>
        </w:rPr>
        <w:lastRenderedPageBreak/>
        <w:t>Priloga k obrazcu 1: podizvajalec</w:t>
      </w:r>
    </w:p>
    <w:p w14:paraId="55A59AC9" w14:textId="17422978" w:rsidR="007102A2" w:rsidRPr="003764EC" w:rsidRDefault="007102A2" w:rsidP="007102A2">
      <w:pPr>
        <w:rPr>
          <w:bCs/>
          <w:u w:val="single"/>
        </w:rPr>
      </w:pPr>
      <w:r w:rsidRPr="003764EC">
        <w:t xml:space="preserve">Ljubljana,  </w:t>
      </w:r>
      <w:r w:rsidR="00337F96">
        <w:t>15.4.2025</w:t>
      </w:r>
    </w:p>
    <w:p w14:paraId="4D2FFF9E" w14:textId="098BF613" w:rsidR="007102A2" w:rsidRPr="003764EC" w:rsidRDefault="007102A2" w:rsidP="007102A2">
      <w:r w:rsidRPr="003764EC">
        <w:t xml:space="preserve">Številka:   </w:t>
      </w:r>
      <w:r w:rsidR="007B7CB9">
        <w:t>1990-3/2025</w:t>
      </w:r>
    </w:p>
    <w:p w14:paraId="514E7C53" w14:textId="77777777" w:rsidR="007102A2" w:rsidRPr="003764EC" w:rsidRDefault="007102A2" w:rsidP="007102A2">
      <w:pPr>
        <w:rPr>
          <w:b/>
          <w:spacing w:val="40"/>
        </w:rPr>
      </w:pPr>
    </w:p>
    <w:p w14:paraId="4B045684" w14:textId="77777777" w:rsidR="007102A2" w:rsidRDefault="007102A2" w:rsidP="007102A2">
      <w:pPr>
        <w:rPr>
          <w:b/>
          <w:spacing w:val="40"/>
        </w:rPr>
      </w:pPr>
    </w:p>
    <w:p w14:paraId="1C728B57" w14:textId="77777777" w:rsidR="002C3F8E" w:rsidRPr="003764EC" w:rsidRDefault="002C3F8E" w:rsidP="007102A2">
      <w:pPr>
        <w:rPr>
          <w:b/>
          <w:spacing w:val="40"/>
        </w:rPr>
      </w:pPr>
    </w:p>
    <w:p w14:paraId="0077E20B" w14:textId="77777777" w:rsidR="007102A2" w:rsidRPr="003764EC" w:rsidRDefault="007102A2" w:rsidP="007102A2">
      <w:pPr>
        <w:rPr>
          <w:b/>
          <w:spacing w:val="40"/>
        </w:rPr>
      </w:pPr>
      <w:r w:rsidRPr="003764EC">
        <w:rPr>
          <w:b/>
          <w:spacing w:val="40"/>
        </w:rPr>
        <w:t>Podatki o podizvajalcu:</w:t>
      </w:r>
    </w:p>
    <w:p w14:paraId="0FE18AFC" w14:textId="77777777" w:rsidR="007102A2" w:rsidRPr="003764EC" w:rsidRDefault="007102A2" w:rsidP="007102A2">
      <w:pPr>
        <w:jc w:val="both"/>
      </w:pPr>
    </w:p>
    <w:tbl>
      <w:tblPr>
        <w:tblStyle w:val="Tabelamrea"/>
        <w:tblW w:w="9209" w:type="dxa"/>
        <w:tblLook w:val="04A0" w:firstRow="1" w:lastRow="0" w:firstColumn="1" w:lastColumn="0" w:noHBand="0" w:noVBand="1"/>
      </w:tblPr>
      <w:tblGrid>
        <w:gridCol w:w="534"/>
        <w:gridCol w:w="2409"/>
        <w:gridCol w:w="6266"/>
      </w:tblGrid>
      <w:tr w:rsidR="007102A2" w:rsidRPr="003764EC" w14:paraId="6CAF29A5" w14:textId="77777777" w:rsidTr="00C147C8">
        <w:tc>
          <w:tcPr>
            <w:tcW w:w="9209" w:type="dxa"/>
            <w:gridSpan w:val="3"/>
            <w:shd w:val="clear" w:color="auto" w:fill="BFBFBF" w:themeFill="background1" w:themeFillShade="BF"/>
          </w:tcPr>
          <w:p w14:paraId="5A9DA426" w14:textId="77777777" w:rsidR="007102A2" w:rsidRPr="003764EC" w:rsidRDefault="007102A2" w:rsidP="00C147C8">
            <w:pPr>
              <w:spacing w:line="480" w:lineRule="auto"/>
              <w:rPr>
                <w:smallCaps/>
              </w:rPr>
            </w:pPr>
            <w:r w:rsidRPr="003764EC">
              <w:rPr>
                <w:smallCaps/>
              </w:rPr>
              <w:t>POSLOVNI PODATKI PODIZVAJALCA:</w:t>
            </w:r>
          </w:p>
        </w:tc>
      </w:tr>
      <w:tr w:rsidR="007102A2" w:rsidRPr="003764EC" w14:paraId="46C58994" w14:textId="77777777" w:rsidTr="00C147C8">
        <w:trPr>
          <w:trHeight w:val="920"/>
        </w:trPr>
        <w:tc>
          <w:tcPr>
            <w:tcW w:w="2943" w:type="dxa"/>
            <w:gridSpan w:val="2"/>
            <w:vAlign w:val="center"/>
          </w:tcPr>
          <w:p w14:paraId="16DD8D63" w14:textId="77777777" w:rsidR="007102A2" w:rsidRPr="003764EC" w:rsidRDefault="007102A2" w:rsidP="00C147C8">
            <w:pPr>
              <w:spacing w:line="480" w:lineRule="auto"/>
            </w:pPr>
            <w:r w:rsidRPr="003764EC">
              <w:t>Popoln naziv in naslov:</w:t>
            </w:r>
          </w:p>
        </w:tc>
        <w:tc>
          <w:tcPr>
            <w:tcW w:w="6266" w:type="dxa"/>
          </w:tcPr>
          <w:p w14:paraId="4C85DEEA" w14:textId="77777777" w:rsidR="007102A2" w:rsidRPr="003764EC" w:rsidRDefault="007102A2" w:rsidP="00C147C8">
            <w:pPr>
              <w:jc w:val="both"/>
            </w:pPr>
          </w:p>
        </w:tc>
      </w:tr>
      <w:tr w:rsidR="007102A2" w:rsidRPr="003764EC" w14:paraId="6023342B" w14:textId="77777777" w:rsidTr="00C147C8">
        <w:tc>
          <w:tcPr>
            <w:tcW w:w="2943" w:type="dxa"/>
            <w:gridSpan w:val="2"/>
          </w:tcPr>
          <w:p w14:paraId="233BD30D" w14:textId="77777777" w:rsidR="007102A2" w:rsidRPr="003764EC" w:rsidRDefault="007102A2" w:rsidP="00C147C8">
            <w:pPr>
              <w:spacing w:line="480" w:lineRule="auto"/>
              <w:jc w:val="both"/>
            </w:pPr>
            <w:r w:rsidRPr="003764EC">
              <w:t>Matična št.:</w:t>
            </w:r>
          </w:p>
        </w:tc>
        <w:tc>
          <w:tcPr>
            <w:tcW w:w="6266" w:type="dxa"/>
          </w:tcPr>
          <w:p w14:paraId="491C5CDC" w14:textId="77777777" w:rsidR="007102A2" w:rsidRPr="003764EC" w:rsidRDefault="007102A2" w:rsidP="00C147C8">
            <w:pPr>
              <w:jc w:val="both"/>
            </w:pPr>
          </w:p>
        </w:tc>
      </w:tr>
      <w:tr w:rsidR="007102A2" w:rsidRPr="003764EC" w14:paraId="24AEAE75" w14:textId="77777777" w:rsidTr="00C147C8">
        <w:tc>
          <w:tcPr>
            <w:tcW w:w="2943" w:type="dxa"/>
            <w:gridSpan w:val="2"/>
          </w:tcPr>
          <w:p w14:paraId="41954411" w14:textId="77777777" w:rsidR="007102A2" w:rsidRPr="003764EC" w:rsidRDefault="007102A2" w:rsidP="00C147C8">
            <w:pPr>
              <w:spacing w:line="480" w:lineRule="auto"/>
              <w:jc w:val="both"/>
            </w:pPr>
            <w:r w:rsidRPr="003764EC">
              <w:t>Identifikacijska št. za DDV:</w:t>
            </w:r>
          </w:p>
        </w:tc>
        <w:tc>
          <w:tcPr>
            <w:tcW w:w="6266" w:type="dxa"/>
          </w:tcPr>
          <w:p w14:paraId="16610FFA" w14:textId="77777777" w:rsidR="007102A2" w:rsidRPr="003764EC" w:rsidRDefault="007102A2" w:rsidP="00C147C8">
            <w:pPr>
              <w:jc w:val="both"/>
            </w:pPr>
          </w:p>
        </w:tc>
      </w:tr>
      <w:tr w:rsidR="007102A2" w:rsidRPr="003764EC" w14:paraId="21616C85" w14:textId="77777777" w:rsidTr="00C147C8">
        <w:tc>
          <w:tcPr>
            <w:tcW w:w="2943" w:type="dxa"/>
            <w:gridSpan w:val="2"/>
          </w:tcPr>
          <w:p w14:paraId="5C6780AA" w14:textId="77777777" w:rsidR="007102A2" w:rsidRPr="003764EC" w:rsidRDefault="007102A2" w:rsidP="00C147C8">
            <w:pPr>
              <w:spacing w:line="480" w:lineRule="auto"/>
              <w:jc w:val="both"/>
            </w:pPr>
            <w:r w:rsidRPr="003764EC">
              <w:t>Pristojni davčni urad:</w:t>
            </w:r>
          </w:p>
        </w:tc>
        <w:tc>
          <w:tcPr>
            <w:tcW w:w="6266" w:type="dxa"/>
          </w:tcPr>
          <w:p w14:paraId="09BFE283" w14:textId="77777777" w:rsidR="007102A2" w:rsidRPr="003764EC" w:rsidRDefault="007102A2" w:rsidP="00C147C8">
            <w:pPr>
              <w:jc w:val="both"/>
            </w:pPr>
          </w:p>
        </w:tc>
      </w:tr>
      <w:tr w:rsidR="007102A2" w:rsidRPr="003764EC" w14:paraId="02BA080B" w14:textId="77777777" w:rsidTr="00C147C8">
        <w:tc>
          <w:tcPr>
            <w:tcW w:w="2943" w:type="dxa"/>
            <w:gridSpan w:val="2"/>
          </w:tcPr>
          <w:p w14:paraId="318CF53F" w14:textId="77777777" w:rsidR="007102A2" w:rsidRPr="003764EC" w:rsidRDefault="007102A2" w:rsidP="00C147C8">
            <w:pPr>
              <w:spacing w:line="480" w:lineRule="auto"/>
              <w:jc w:val="both"/>
            </w:pPr>
            <w:r w:rsidRPr="003764EC">
              <w:t>Številka TRR:</w:t>
            </w:r>
          </w:p>
        </w:tc>
        <w:tc>
          <w:tcPr>
            <w:tcW w:w="6266" w:type="dxa"/>
          </w:tcPr>
          <w:p w14:paraId="07A93DF1" w14:textId="77777777" w:rsidR="007102A2" w:rsidRPr="003764EC" w:rsidRDefault="007102A2" w:rsidP="00C147C8">
            <w:pPr>
              <w:jc w:val="both"/>
            </w:pPr>
          </w:p>
        </w:tc>
      </w:tr>
      <w:tr w:rsidR="007102A2" w:rsidRPr="003764EC" w14:paraId="7FA842A7" w14:textId="77777777" w:rsidTr="00C147C8">
        <w:tc>
          <w:tcPr>
            <w:tcW w:w="2943" w:type="dxa"/>
            <w:gridSpan w:val="2"/>
          </w:tcPr>
          <w:p w14:paraId="35D33808" w14:textId="77777777" w:rsidR="007102A2" w:rsidRPr="003764EC" w:rsidRDefault="007102A2" w:rsidP="00C147C8">
            <w:pPr>
              <w:spacing w:line="480" w:lineRule="auto"/>
              <w:jc w:val="both"/>
            </w:pPr>
            <w:r w:rsidRPr="003764EC">
              <w:t>E-pošta:</w:t>
            </w:r>
          </w:p>
        </w:tc>
        <w:tc>
          <w:tcPr>
            <w:tcW w:w="6266" w:type="dxa"/>
          </w:tcPr>
          <w:p w14:paraId="031960EE" w14:textId="77777777" w:rsidR="007102A2" w:rsidRPr="003764EC" w:rsidRDefault="007102A2" w:rsidP="00C147C8">
            <w:pPr>
              <w:jc w:val="both"/>
            </w:pPr>
          </w:p>
        </w:tc>
      </w:tr>
      <w:tr w:rsidR="007102A2" w:rsidRPr="003764EC" w14:paraId="500B846D" w14:textId="77777777" w:rsidTr="00C147C8">
        <w:tc>
          <w:tcPr>
            <w:tcW w:w="9209" w:type="dxa"/>
            <w:gridSpan w:val="3"/>
            <w:shd w:val="clear" w:color="auto" w:fill="BFBFBF" w:themeFill="background1" w:themeFillShade="BF"/>
          </w:tcPr>
          <w:p w14:paraId="751209B6" w14:textId="77777777" w:rsidR="007102A2" w:rsidRPr="003764EC" w:rsidRDefault="007102A2" w:rsidP="00C147C8">
            <w:pPr>
              <w:spacing w:line="480" w:lineRule="auto"/>
              <w:rPr>
                <w:smallCaps/>
              </w:rPr>
            </w:pPr>
            <w:r w:rsidRPr="003764EC">
              <w:rPr>
                <w:smallCaps/>
              </w:rPr>
              <w:t>VSI ZAKONITI ZASTOPNIKI PODIZVAJALCA</w:t>
            </w:r>
            <w:r w:rsidRPr="003764EC">
              <w:rPr>
                <w:i/>
                <w:smallCaps/>
              </w:rPr>
              <w:t xml:space="preserve"> (z navedbami morebitnih omejitev)</w:t>
            </w:r>
            <w:r w:rsidRPr="003764EC">
              <w:rPr>
                <w:smallCaps/>
              </w:rPr>
              <w:t>:</w:t>
            </w:r>
          </w:p>
        </w:tc>
      </w:tr>
      <w:tr w:rsidR="007102A2" w:rsidRPr="003764EC" w14:paraId="56AE9B70" w14:textId="77777777" w:rsidTr="00C147C8">
        <w:tc>
          <w:tcPr>
            <w:tcW w:w="534" w:type="dxa"/>
          </w:tcPr>
          <w:p w14:paraId="64E4266F" w14:textId="77777777" w:rsidR="007102A2" w:rsidRPr="003764EC" w:rsidRDefault="007102A2" w:rsidP="00C147C8">
            <w:pPr>
              <w:spacing w:line="480" w:lineRule="auto"/>
              <w:jc w:val="both"/>
            </w:pPr>
            <w:r w:rsidRPr="003764EC">
              <w:t>1.</w:t>
            </w:r>
          </w:p>
        </w:tc>
        <w:tc>
          <w:tcPr>
            <w:tcW w:w="8675" w:type="dxa"/>
            <w:gridSpan w:val="2"/>
          </w:tcPr>
          <w:p w14:paraId="1FA34C30" w14:textId="77777777" w:rsidR="007102A2" w:rsidRPr="003764EC" w:rsidRDefault="007102A2" w:rsidP="00C147C8">
            <w:pPr>
              <w:spacing w:line="480" w:lineRule="auto"/>
              <w:jc w:val="both"/>
            </w:pPr>
          </w:p>
        </w:tc>
      </w:tr>
      <w:tr w:rsidR="007102A2" w:rsidRPr="003764EC" w14:paraId="24B177F4" w14:textId="77777777" w:rsidTr="00C147C8">
        <w:tc>
          <w:tcPr>
            <w:tcW w:w="534" w:type="dxa"/>
          </w:tcPr>
          <w:p w14:paraId="038DF4E7" w14:textId="77777777" w:rsidR="007102A2" w:rsidRPr="003764EC" w:rsidRDefault="007102A2" w:rsidP="00C147C8">
            <w:pPr>
              <w:spacing w:line="480" w:lineRule="auto"/>
              <w:jc w:val="both"/>
            </w:pPr>
            <w:r w:rsidRPr="003764EC">
              <w:t>2.</w:t>
            </w:r>
          </w:p>
        </w:tc>
        <w:tc>
          <w:tcPr>
            <w:tcW w:w="8675" w:type="dxa"/>
            <w:gridSpan w:val="2"/>
          </w:tcPr>
          <w:p w14:paraId="77F8F3E4" w14:textId="77777777" w:rsidR="007102A2" w:rsidRPr="003764EC" w:rsidRDefault="007102A2" w:rsidP="00C147C8">
            <w:pPr>
              <w:spacing w:line="480" w:lineRule="auto"/>
              <w:jc w:val="both"/>
            </w:pPr>
          </w:p>
        </w:tc>
      </w:tr>
      <w:tr w:rsidR="007102A2" w:rsidRPr="003764EC" w14:paraId="6C6C498E" w14:textId="77777777" w:rsidTr="00C147C8">
        <w:tc>
          <w:tcPr>
            <w:tcW w:w="534" w:type="dxa"/>
          </w:tcPr>
          <w:p w14:paraId="47538483" w14:textId="77777777" w:rsidR="007102A2" w:rsidRPr="003764EC" w:rsidRDefault="007102A2" w:rsidP="00C147C8">
            <w:pPr>
              <w:spacing w:line="480" w:lineRule="auto"/>
              <w:jc w:val="both"/>
            </w:pPr>
            <w:r w:rsidRPr="003764EC">
              <w:t>3.</w:t>
            </w:r>
          </w:p>
        </w:tc>
        <w:tc>
          <w:tcPr>
            <w:tcW w:w="8675" w:type="dxa"/>
            <w:gridSpan w:val="2"/>
          </w:tcPr>
          <w:p w14:paraId="6A0F6A42" w14:textId="77777777" w:rsidR="007102A2" w:rsidRPr="003764EC" w:rsidRDefault="007102A2" w:rsidP="00C147C8">
            <w:pPr>
              <w:spacing w:line="480" w:lineRule="auto"/>
              <w:jc w:val="both"/>
            </w:pPr>
          </w:p>
        </w:tc>
      </w:tr>
      <w:tr w:rsidR="007102A2" w:rsidRPr="003764EC" w14:paraId="18297D0B" w14:textId="77777777" w:rsidTr="00C147C8">
        <w:tc>
          <w:tcPr>
            <w:tcW w:w="534" w:type="dxa"/>
          </w:tcPr>
          <w:p w14:paraId="114EB5CA" w14:textId="77777777" w:rsidR="007102A2" w:rsidRPr="003764EC" w:rsidRDefault="007102A2" w:rsidP="00C147C8">
            <w:pPr>
              <w:spacing w:line="480" w:lineRule="auto"/>
              <w:jc w:val="both"/>
            </w:pPr>
            <w:r w:rsidRPr="003764EC">
              <w:t>4.</w:t>
            </w:r>
          </w:p>
        </w:tc>
        <w:tc>
          <w:tcPr>
            <w:tcW w:w="8675" w:type="dxa"/>
            <w:gridSpan w:val="2"/>
          </w:tcPr>
          <w:p w14:paraId="13A0BAC3" w14:textId="77777777" w:rsidR="007102A2" w:rsidRPr="003764EC" w:rsidRDefault="007102A2" w:rsidP="00C147C8">
            <w:pPr>
              <w:spacing w:line="480" w:lineRule="auto"/>
              <w:jc w:val="both"/>
            </w:pPr>
          </w:p>
        </w:tc>
      </w:tr>
      <w:tr w:rsidR="007102A2" w:rsidRPr="003764EC" w14:paraId="716C7F54" w14:textId="77777777" w:rsidTr="00C147C8">
        <w:tc>
          <w:tcPr>
            <w:tcW w:w="9209" w:type="dxa"/>
            <w:gridSpan w:val="3"/>
            <w:shd w:val="clear" w:color="auto" w:fill="BFBFBF" w:themeFill="background1" w:themeFillShade="BF"/>
          </w:tcPr>
          <w:p w14:paraId="0AAEDD4D" w14:textId="77777777" w:rsidR="007102A2" w:rsidRPr="003764EC" w:rsidRDefault="007102A2" w:rsidP="00C147C8">
            <w:pPr>
              <w:spacing w:line="480" w:lineRule="auto"/>
            </w:pPr>
            <w:r w:rsidRPr="003764EC">
              <w:t>DEL IZVEDBE NAROČILA, KI GA BO IZVEDEL PODIZVAJALEC:</w:t>
            </w:r>
          </w:p>
        </w:tc>
      </w:tr>
      <w:tr w:rsidR="007102A2" w:rsidRPr="003764EC" w14:paraId="51CFD074" w14:textId="77777777" w:rsidTr="00C147C8">
        <w:trPr>
          <w:trHeight w:val="920"/>
        </w:trPr>
        <w:tc>
          <w:tcPr>
            <w:tcW w:w="2943" w:type="dxa"/>
            <w:gridSpan w:val="2"/>
            <w:vAlign w:val="center"/>
          </w:tcPr>
          <w:p w14:paraId="6A5DA7BC" w14:textId="77777777" w:rsidR="007102A2" w:rsidRPr="003764EC" w:rsidRDefault="007102A2" w:rsidP="00C147C8">
            <w:pPr>
              <w:spacing w:line="480" w:lineRule="auto"/>
            </w:pPr>
            <w:r w:rsidRPr="003764EC">
              <w:t>Opis dela izvedbe naročila, ki ga bo izvedel podizvajalec:</w:t>
            </w:r>
          </w:p>
        </w:tc>
        <w:tc>
          <w:tcPr>
            <w:tcW w:w="6266" w:type="dxa"/>
          </w:tcPr>
          <w:p w14:paraId="25F8B8A1" w14:textId="77777777" w:rsidR="007102A2" w:rsidRPr="003764EC" w:rsidRDefault="007102A2" w:rsidP="00C147C8">
            <w:pPr>
              <w:jc w:val="both"/>
            </w:pPr>
          </w:p>
        </w:tc>
      </w:tr>
      <w:tr w:rsidR="007102A2" w:rsidRPr="003764EC" w14:paraId="4456222C" w14:textId="77777777" w:rsidTr="00C147C8">
        <w:tc>
          <w:tcPr>
            <w:tcW w:w="2943" w:type="dxa"/>
            <w:gridSpan w:val="2"/>
          </w:tcPr>
          <w:p w14:paraId="2C7CD56C" w14:textId="77777777" w:rsidR="007102A2" w:rsidRPr="003764EC" w:rsidRDefault="007102A2" w:rsidP="00C147C8">
            <w:pPr>
              <w:spacing w:line="480" w:lineRule="auto"/>
              <w:jc w:val="both"/>
            </w:pPr>
            <w:r w:rsidRPr="003764EC">
              <w:t>Obseg v %:</w:t>
            </w:r>
          </w:p>
        </w:tc>
        <w:tc>
          <w:tcPr>
            <w:tcW w:w="6266" w:type="dxa"/>
          </w:tcPr>
          <w:p w14:paraId="4C145D8F" w14:textId="77777777" w:rsidR="007102A2" w:rsidRPr="003764EC" w:rsidRDefault="007102A2" w:rsidP="00C147C8">
            <w:pPr>
              <w:jc w:val="both"/>
            </w:pPr>
          </w:p>
        </w:tc>
      </w:tr>
      <w:tr w:rsidR="007102A2" w:rsidRPr="003764EC" w14:paraId="34A00E97" w14:textId="77777777" w:rsidTr="00C147C8">
        <w:tc>
          <w:tcPr>
            <w:tcW w:w="2943" w:type="dxa"/>
            <w:gridSpan w:val="2"/>
          </w:tcPr>
          <w:p w14:paraId="3769C90D" w14:textId="77777777" w:rsidR="007102A2" w:rsidRPr="003764EC" w:rsidRDefault="007102A2" w:rsidP="00C147C8">
            <w:pPr>
              <w:spacing w:line="480" w:lineRule="auto"/>
              <w:jc w:val="both"/>
            </w:pPr>
            <w:r w:rsidRPr="003764EC">
              <w:t>Vrednost:</w:t>
            </w:r>
          </w:p>
        </w:tc>
        <w:tc>
          <w:tcPr>
            <w:tcW w:w="6266" w:type="dxa"/>
          </w:tcPr>
          <w:p w14:paraId="7052D41B" w14:textId="77777777" w:rsidR="007102A2" w:rsidRPr="003764EC" w:rsidRDefault="007102A2" w:rsidP="00C147C8">
            <w:pPr>
              <w:jc w:val="both"/>
            </w:pPr>
          </w:p>
        </w:tc>
      </w:tr>
      <w:tr w:rsidR="007102A2" w:rsidRPr="003764EC" w14:paraId="019EEFF6" w14:textId="77777777" w:rsidTr="00C147C8">
        <w:tc>
          <w:tcPr>
            <w:tcW w:w="2943" w:type="dxa"/>
            <w:gridSpan w:val="2"/>
          </w:tcPr>
          <w:p w14:paraId="7B5C7737" w14:textId="77777777" w:rsidR="007102A2" w:rsidRPr="003764EC" w:rsidRDefault="007102A2" w:rsidP="00C147C8">
            <w:pPr>
              <w:spacing w:line="480" w:lineRule="auto"/>
              <w:jc w:val="both"/>
            </w:pPr>
            <w:r w:rsidRPr="003764EC">
              <w:t>Kraj izvedbe:</w:t>
            </w:r>
          </w:p>
        </w:tc>
        <w:tc>
          <w:tcPr>
            <w:tcW w:w="6266" w:type="dxa"/>
          </w:tcPr>
          <w:p w14:paraId="25567A4F" w14:textId="77777777" w:rsidR="007102A2" w:rsidRPr="003764EC" w:rsidRDefault="007102A2" w:rsidP="00C147C8">
            <w:pPr>
              <w:jc w:val="both"/>
            </w:pPr>
          </w:p>
        </w:tc>
      </w:tr>
      <w:tr w:rsidR="007102A2" w:rsidRPr="003764EC" w14:paraId="76147178" w14:textId="77777777" w:rsidTr="00C147C8">
        <w:tc>
          <w:tcPr>
            <w:tcW w:w="2943" w:type="dxa"/>
            <w:gridSpan w:val="2"/>
          </w:tcPr>
          <w:p w14:paraId="496859E1" w14:textId="77777777" w:rsidR="007102A2" w:rsidRPr="003764EC" w:rsidRDefault="007102A2" w:rsidP="00C147C8">
            <w:pPr>
              <w:spacing w:line="480" w:lineRule="auto"/>
              <w:jc w:val="both"/>
            </w:pPr>
            <w:r w:rsidRPr="003764EC">
              <w:t>Rok izvedbe:</w:t>
            </w:r>
          </w:p>
        </w:tc>
        <w:tc>
          <w:tcPr>
            <w:tcW w:w="6266" w:type="dxa"/>
          </w:tcPr>
          <w:p w14:paraId="434CD858" w14:textId="77777777" w:rsidR="007102A2" w:rsidRPr="003764EC" w:rsidRDefault="007102A2" w:rsidP="00C147C8">
            <w:pPr>
              <w:jc w:val="both"/>
            </w:pPr>
          </w:p>
        </w:tc>
      </w:tr>
    </w:tbl>
    <w:p w14:paraId="7DF6FF37" w14:textId="77777777" w:rsidR="002C3F8E" w:rsidRDefault="002C3F8E" w:rsidP="007102A2">
      <w:pPr>
        <w:jc w:val="both"/>
        <w:rPr>
          <w:sz w:val="18"/>
          <w:szCs w:val="18"/>
        </w:rPr>
      </w:pPr>
    </w:p>
    <w:p w14:paraId="59924C3A" w14:textId="61FC8E51" w:rsidR="002C3F8E" w:rsidRPr="00F82ABA" w:rsidRDefault="002C3F8E" w:rsidP="002C3F8E">
      <w:pPr>
        <w:jc w:val="both"/>
      </w:pPr>
      <w:r w:rsidRPr="00F82ABA">
        <w:t xml:space="preserve">V postopku predmetnega javnega naročila lahko vsak gospodarski subjekt nastopa zgolj v eni ponudbi: Naročnik bo v primeru, da gospodarski subjekt nastopa v več ponudbah, ne glede na to, ali ta nastopa samostojno ali kot partner v skupni ponudbi ali kot podizvajalec, izločil vse ponudbe v katerih le-ta nastopa. </w:t>
      </w:r>
    </w:p>
    <w:p w14:paraId="012A9492" w14:textId="77777777" w:rsidR="002C3F8E" w:rsidRPr="003764EC" w:rsidRDefault="002C3F8E" w:rsidP="007102A2">
      <w:pPr>
        <w:jc w:val="both"/>
        <w:rPr>
          <w:sz w:val="18"/>
          <w:szCs w:val="18"/>
        </w:rPr>
      </w:pPr>
    </w:p>
    <w:p w14:paraId="722B43C9" w14:textId="77777777" w:rsidR="007102A2" w:rsidRPr="003764EC" w:rsidRDefault="007102A2" w:rsidP="007102A2">
      <w:pPr>
        <w:pBdr>
          <w:top w:val="single" w:sz="4" w:space="1" w:color="00B050"/>
          <w:bottom w:val="single" w:sz="4" w:space="1" w:color="00B050"/>
        </w:pBdr>
        <w:jc w:val="center"/>
        <w:rPr>
          <w:color w:val="00B050"/>
        </w:rPr>
      </w:pPr>
      <w:r w:rsidRPr="003764EC">
        <w:rPr>
          <w:color w:val="00B050"/>
        </w:rPr>
        <w:t xml:space="preserve">Ponudnik v ponudbi predloži </w:t>
      </w:r>
      <w:r w:rsidRPr="003764EC">
        <w:rPr>
          <w:i/>
          <w:smallCaps/>
          <w:color w:val="00B050"/>
        </w:rPr>
        <w:t>Priloga k obrazcu 1: podizvajalec</w:t>
      </w:r>
      <w:r w:rsidRPr="003764EC">
        <w:rPr>
          <w:color w:val="00B050"/>
        </w:rPr>
        <w:t xml:space="preserve"> za vsakega od podizvajalcev.</w:t>
      </w:r>
    </w:p>
    <w:p w14:paraId="00D47327" w14:textId="77777777" w:rsidR="007102A2" w:rsidRPr="003764EC" w:rsidRDefault="007102A2" w:rsidP="007102A2">
      <w:pPr>
        <w:rPr>
          <w:i/>
          <w:iCs/>
          <w:u w:val="single"/>
        </w:rPr>
      </w:pPr>
      <w:r w:rsidRPr="003764EC">
        <w:rPr>
          <w:i/>
          <w:iCs/>
          <w:u w:val="single"/>
        </w:rPr>
        <w:br w:type="page"/>
      </w:r>
    </w:p>
    <w:p w14:paraId="787CE216" w14:textId="1A03A0C6" w:rsidR="00416FBE" w:rsidRPr="003764EC" w:rsidRDefault="00416FBE" w:rsidP="00416FBE">
      <w:pPr>
        <w:pStyle w:val="Naslov3"/>
        <w:jc w:val="right"/>
        <w:rPr>
          <w:color w:val="auto"/>
          <w:sz w:val="20"/>
          <w:szCs w:val="20"/>
        </w:rPr>
      </w:pPr>
      <w:r w:rsidRPr="003764EC">
        <w:rPr>
          <w:color w:val="auto"/>
          <w:sz w:val="20"/>
          <w:szCs w:val="20"/>
        </w:rPr>
        <w:lastRenderedPageBreak/>
        <w:t xml:space="preserve">Obrazec </w:t>
      </w:r>
      <w:r>
        <w:rPr>
          <w:color w:val="auto"/>
          <w:sz w:val="20"/>
          <w:szCs w:val="20"/>
        </w:rPr>
        <w:t>2</w:t>
      </w:r>
      <w:r w:rsidRPr="003764EC">
        <w:rPr>
          <w:color w:val="auto"/>
          <w:sz w:val="20"/>
          <w:szCs w:val="20"/>
        </w:rPr>
        <w:t xml:space="preserve">a </w:t>
      </w:r>
    </w:p>
    <w:p w14:paraId="69FA6F2F" w14:textId="370155B8" w:rsidR="00416FBE" w:rsidRPr="003764EC" w:rsidRDefault="00416FBE" w:rsidP="00416FBE">
      <w:pPr>
        <w:rPr>
          <w:bCs/>
          <w:u w:val="single"/>
        </w:rPr>
      </w:pPr>
      <w:r w:rsidRPr="003764EC">
        <w:t xml:space="preserve">Ljubljana,  </w:t>
      </w:r>
      <w:r w:rsidR="00337F96">
        <w:t>15.4.2025</w:t>
      </w:r>
    </w:p>
    <w:p w14:paraId="47884E64" w14:textId="1E24E4BB" w:rsidR="00416FBE" w:rsidRPr="003764EC" w:rsidRDefault="00416FBE" w:rsidP="00416FBE">
      <w:r w:rsidRPr="003764EC">
        <w:t xml:space="preserve">Številka:   </w:t>
      </w:r>
      <w:r w:rsidR="007B7CB9">
        <w:t>1990-3/2025</w:t>
      </w:r>
    </w:p>
    <w:p w14:paraId="533436E2" w14:textId="77777777" w:rsidR="00416FBE" w:rsidRPr="003764EC" w:rsidRDefault="00416FBE" w:rsidP="00416FBE">
      <w:pPr>
        <w:jc w:val="both"/>
      </w:pPr>
    </w:p>
    <w:p w14:paraId="152A4CCD" w14:textId="77777777" w:rsidR="00416FBE" w:rsidRPr="003764EC" w:rsidRDefault="00416FBE" w:rsidP="00416FBE">
      <w:pPr>
        <w:spacing w:line="360" w:lineRule="auto"/>
        <w:jc w:val="both"/>
      </w:pPr>
      <w:r w:rsidRPr="003764EC">
        <w:t xml:space="preserve">Ponudnik:   </w:t>
      </w:r>
      <w:r w:rsidRPr="003764EC">
        <w:tab/>
        <w:t>______________________</w:t>
      </w:r>
    </w:p>
    <w:p w14:paraId="12D12001" w14:textId="77777777" w:rsidR="00416FBE" w:rsidRPr="003764EC" w:rsidRDefault="00416FBE" w:rsidP="00416FBE">
      <w:pPr>
        <w:spacing w:line="360" w:lineRule="auto"/>
        <w:ind w:left="708" w:firstLine="708"/>
        <w:jc w:val="both"/>
      </w:pPr>
      <w:r w:rsidRPr="003764EC">
        <w:t>______________________</w:t>
      </w:r>
    </w:p>
    <w:p w14:paraId="7BC57D6F" w14:textId="77777777" w:rsidR="00416FBE" w:rsidRPr="003764EC" w:rsidRDefault="00416FBE" w:rsidP="00416FBE">
      <w:pPr>
        <w:spacing w:line="360" w:lineRule="auto"/>
        <w:ind w:left="708" w:firstLine="708"/>
        <w:jc w:val="both"/>
      </w:pPr>
      <w:r w:rsidRPr="003764EC">
        <w:t>______________________</w:t>
      </w:r>
    </w:p>
    <w:p w14:paraId="6269F891" w14:textId="77777777" w:rsidR="00416FBE" w:rsidRPr="003764EC" w:rsidRDefault="00416FBE" w:rsidP="00416FBE">
      <w:pPr>
        <w:jc w:val="both"/>
      </w:pPr>
    </w:p>
    <w:p w14:paraId="1671CC96" w14:textId="77777777" w:rsidR="00416FBE" w:rsidRDefault="00416FBE" w:rsidP="00416FBE">
      <w:pPr>
        <w:rPr>
          <w:b/>
        </w:rPr>
      </w:pPr>
    </w:p>
    <w:p w14:paraId="61241826" w14:textId="77777777" w:rsidR="00C1130D" w:rsidRPr="003764EC" w:rsidRDefault="00C1130D" w:rsidP="00416FBE">
      <w:pPr>
        <w:rPr>
          <w:b/>
        </w:rPr>
      </w:pPr>
    </w:p>
    <w:p w14:paraId="54D01923" w14:textId="77777777" w:rsidR="00C1130D" w:rsidRPr="00E26D30" w:rsidRDefault="00C1130D" w:rsidP="00C1130D">
      <w:pPr>
        <w:jc w:val="center"/>
        <w:rPr>
          <w:b/>
        </w:rPr>
      </w:pPr>
      <w:r>
        <w:rPr>
          <w:b/>
        </w:rPr>
        <w:t>POVZETEK PREDRAČUNA</w:t>
      </w:r>
    </w:p>
    <w:p w14:paraId="4E61295B" w14:textId="77777777" w:rsidR="00C1130D" w:rsidRDefault="00C1130D" w:rsidP="00C1130D">
      <w:pPr>
        <w:jc w:val="both"/>
        <w:rPr>
          <w:lang w:val="pl-PL"/>
        </w:rPr>
      </w:pPr>
    </w:p>
    <w:p w14:paraId="007C7981" w14:textId="77777777" w:rsidR="00C1130D" w:rsidRPr="00E26D30" w:rsidRDefault="00C1130D" w:rsidP="00C1130D">
      <w:pPr>
        <w:jc w:val="both"/>
        <w:rPr>
          <w:lang w:val="pl-PL"/>
        </w:rPr>
      </w:pPr>
    </w:p>
    <w:p w14:paraId="424DFD7D" w14:textId="77777777" w:rsidR="00C1130D" w:rsidRDefault="00C1130D" w:rsidP="00C1130D">
      <w:pPr>
        <w:jc w:val="both"/>
        <w:rPr>
          <w:lang w:val="pl-PL"/>
        </w:rPr>
      </w:pPr>
    </w:p>
    <w:tbl>
      <w:tblPr>
        <w:tblStyle w:val="Tabelamrea"/>
        <w:tblW w:w="10060" w:type="dxa"/>
        <w:tblLook w:val="04A0" w:firstRow="1" w:lastRow="0" w:firstColumn="1" w:lastColumn="0" w:noHBand="0" w:noVBand="1"/>
      </w:tblPr>
      <w:tblGrid>
        <w:gridCol w:w="6894"/>
        <w:gridCol w:w="3166"/>
      </w:tblGrid>
      <w:tr w:rsidR="00C1130D" w14:paraId="16A51BBD" w14:textId="77777777" w:rsidTr="00393998">
        <w:trPr>
          <w:trHeight w:val="1466"/>
        </w:trPr>
        <w:tc>
          <w:tcPr>
            <w:tcW w:w="6894" w:type="dxa"/>
            <w:vAlign w:val="center"/>
          </w:tcPr>
          <w:p w14:paraId="45028405" w14:textId="78568A1C" w:rsidR="00C1130D" w:rsidRDefault="00C1130D" w:rsidP="00393998">
            <w:pPr>
              <w:spacing w:before="120"/>
              <w:jc w:val="both"/>
            </w:pPr>
            <w:r>
              <w:t>Skupna ponudbena vrednost v EUR brez DDV</w:t>
            </w:r>
          </w:p>
          <w:p w14:paraId="0C8F906E" w14:textId="77777777" w:rsidR="00C1130D" w:rsidRPr="00236963" w:rsidRDefault="00C1130D" w:rsidP="00393998">
            <w:pPr>
              <w:spacing w:after="120"/>
              <w:jc w:val="both"/>
              <w:rPr>
                <w:smallCaps/>
                <w:sz w:val="16"/>
              </w:rPr>
            </w:pPr>
            <w:r w:rsidRPr="00236963">
              <w:rPr>
                <w:smallCaps/>
                <w:sz w:val="16"/>
              </w:rPr>
              <w:t>(Seštevek skupnih vrednosti I., II., III., IV., V., VI. in VII. iz obrazca predračuna – obrazec 2)</w:t>
            </w:r>
          </w:p>
        </w:tc>
        <w:tc>
          <w:tcPr>
            <w:tcW w:w="3166" w:type="dxa"/>
            <w:vAlign w:val="center"/>
          </w:tcPr>
          <w:p w14:paraId="7AA492EA" w14:textId="77777777" w:rsidR="00C1130D" w:rsidRDefault="00C1130D" w:rsidP="00393998">
            <w:pPr>
              <w:jc w:val="center"/>
            </w:pPr>
            <w:r>
              <w:t>_____________ EUR brez DDV</w:t>
            </w:r>
          </w:p>
        </w:tc>
      </w:tr>
      <w:tr w:rsidR="00C1130D" w14:paraId="51D0C3C6" w14:textId="77777777" w:rsidTr="00393998">
        <w:tc>
          <w:tcPr>
            <w:tcW w:w="6894" w:type="dxa"/>
            <w:vAlign w:val="center"/>
          </w:tcPr>
          <w:p w14:paraId="1FFD020B" w14:textId="02569C2B" w:rsidR="00C1130D" w:rsidRDefault="00C1130D" w:rsidP="00393998">
            <w:pPr>
              <w:spacing w:before="120" w:after="120"/>
              <w:jc w:val="both"/>
            </w:pPr>
            <w:r>
              <w:t>Certifikat EN 50518:20</w:t>
            </w:r>
            <w:r w:rsidR="008230EE">
              <w:t>20</w:t>
            </w:r>
          </w:p>
          <w:p w14:paraId="5725D788" w14:textId="274F8C67" w:rsidR="00492834" w:rsidRDefault="00492834" w:rsidP="00393998">
            <w:pPr>
              <w:spacing w:before="120" w:after="120"/>
              <w:jc w:val="both"/>
            </w:pPr>
            <w:r>
              <w:rPr>
                <w:smallCaps/>
                <w:sz w:val="16"/>
              </w:rPr>
              <w:t>(</w:t>
            </w:r>
            <w:r w:rsidRPr="00492834">
              <w:rPr>
                <w:smallCaps/>
                <w:sz w:val="16"/>
              </w:rPr>
              <w:t xml:space="preserve">ponudnik v ponudbi predloži scan </w:t>
            </w:r>
            <w:r w:rsidR="00CC197F">
              <w:rPr>
                <w:smallCaps/>
                <w:sz w:val="16"/>
              </w:rPr>
              <w:t xml:space="preserve">obeh </w:t>
            </w:r>
            <w:r w:rsidRPr="00492834">
              <w:rPr>
                <w:smallCaps/>
                <w:sz w:val="16"/>
              </w:rPr>
              <w:t>certifikat</w:t>
            </w:r>
            <w:r w:rsidR="00CC197F">
              <w:rPr>
                <w:smallCaps/>
                <w:sz w:val="16"/>
              </w:rPr>
              <w:t>ov</w:t>
            </w:r>
            <w:r w:rsidRPr="00492834">
              <w:rPr>
                <w:smallCaps/>
                <w:sz w:val="16"/>
              </w:rPr>
              <w:t xml:space="preserve"> kot je opredeljeno v 14. členu Navodil ponudnikom za izdelavo ponudbe</w:t>
            </w:r>
            <w:r>
              <w:rPr>
                <w:smallCaps/>
                <w:sz w:val="16"/>
              </w:rPr>
              <w:t>)</w:t>
            </w:r>
          </w:p>
        </w:tc>
        <w:tc>
          <w:tcPr>
            <w:tcW w:w="3166" w:type="dxa"/>
          </w:tcPr>
          <w:p w14:paraId="61CA6D3F" w14:textId="77777777" w:rsidR="00C1130D" w:rsidRDefault="00C1130D" w:rsidP="00393998">
            <w:pPr>
              <w:spacing w:before="120" w:after="120"/>
              <w:jc w:val="center"/>
            </w:pPr>
            <w:r>
              <w:t>DA          NE</w:t>
            </w:r>
          </w:p>
          <w:p w14:paraId="2DCDF8DB" w14:textId="77777777" w:rsidR="00C1130D" w:rsidRDefault="00C1130D" w:rsidP="00393998">
            <w:pPr>
              <w:spacing w:before="120" w:after="120"/>
              <w:jc w:val="center"/>
            </w:pPr>
            <w:r w:rsidRPr="000B3078">
              <w:rPr>
                <w:smallCaps/>
                <w:sz w:val="12"/>
              </w:rPr>
              <w:t>(Ustrezno obkroži)</w:t>
            </w:r>
          </w:p>
        </w:tc>
      </w:tr>
      <w:tr w:rsidR="00C1130D" w14:paraId="3B4613D1" w14:textId="77777777" w:rsidTr="00393998">
        <w:trPr>
          <w:trHeight w:val="777"/>
        </w:trPr>
        <w:tc>
          <w:tcPr>
            <w:tcW w:w="6894" w:type="dxa"/>
            <w:vAlign w:val="center"/>
          </w:tcPr>
          <w:p w14:paraId="50F35114" w14:textId="5BCC50D9" w:rsidR="00C1130D" w:rsidRDefault="00C1130D" w:rsidP="00393998">
            <w:pPr>
              <w:spacing w:before="120" w:after="120"/>
              <w:jc w:val="both"/>
            </w:pPr>
            <w:r>
              <w:t>Število zaposlenih operaterjev VNC*</w:t>
            </w:r>
            <w:r w:rsidR="00492834">
              <w:t>, ***</w:t>
            </w:r>
          </w:p>
          <w:p w14:paraId="217A576A" w14:textId="4D28749E" w:rsidR="00C1130D" w:rsidRPr="00EA5C94" w:rsidRDefault="00C1130D" w:rsidP="00393998">
            <w:pPr>
              <w:spacing w:before="120"/>
              <w:jc w:val="both"/>
            </w:pPr>
            <w:r>
              <w:rPr>
                <w:smallCaps/>
                <w:sz w:val="16"/>
              </w:rPr>
              <w:t>(o</w:t>
            </w:r>
            <w:r w:rsidRPr="00EA5C94">
              <w:rPr>
                <w:smallCaps/>
                <w:sz w:val="16"/>
              </w:rPr>
              <w:t xml:space="preserve">perater VNC s pridobljeno nacionalno poklicno kvalifikacijo za operaterja VNC ali drugo primerljivo kvalifikacijo </w:t>
            </w:r>
            <w:r w:rsidRPr="00F82ABA">
              <w:rPr>
                <w:smallCaps/>
                <w:sz w:val="16"/>
              </w:rPr>
              <w:t>in izkušnjami izvajanja operaterja VNC pri ponudniku najmanj 1 leto</w:t>
            </w:r>
            <w:r w:rsidR="001F02DB" w:rsidRPr="00F82ABA">
              <w:rPr>
                <w:smallCaps/>
                <w:sz w:val="16"/>
              </w:rPr>
              <w:t>, zaposleni za nedoločen čas s polnim delovnim časom</w:t>
            </w:r>
            <w:r w:rsidR="00492834" w:rsidRPr="00F82ABA">
              <w:rPr>
                <w:smallCaps/>
                <w:sz w:val="16"/>
              </w:rPr>
              <w:t xml:space="preserve"> – obrazec </w:t>
            </w:r>
            <w:r w:rsidR="005C52AA">
              <w:rPr>
                <w:smallCaps/>
                <w:sz w:val="16"/>
              </w:rPr>
              <w:t>8</w:t>
            </w:r>
            <w:r w:rsidR="0055575B">
              <w:rPr>
                <w:smallCaps/>
                <w:sz w:val="16"/>
              </w:rPr>
              <w:t xml:space="preserve"> in ustrezna dokazila</w:t>
            </w:r>
            <w:r>
              <w:rPr>
                <w:smallCaps/>
                <w:sz w:val="16"/>
              </w:rPr>
              <w:t>)</w:t>
            </w:r>
          </w:p>
        </w:tc>
        <w:tc>
          <w:tcPr>
            <w:tcW w:w="3166" w:type="dxa"/>
            <w:vAlign w:val="center"/>
          </w:tcPr>
          <w:p w14:paraId="6D784D9B" w14:textId="77777777" w:rsidR="00C1130D" w:rsidRDefault="00C1130D" w:rsidP="00393998">
            <w:pPr>
              <w:spacing w:before="120" w:after="120"/>
              <w:jc w:val="center"/>
            </w:pPr>
            <w:r>
              <w:t>______</w:t>
            </w:r>
          </w:p>
        </w:tc>
      </w:tr>
      <w:tr w:rsidR="00C1130D" w14:paraId="497A34A3" w14:textId="77777777" w:rsidTr="00393998">
        <w:trPr>
          <w:trHeight w:val="777"/>
        </w:trPr>
        <w:tc>
          <w:tcPr>
            <w:tcW w:w="6894" w:type="dxa"/>
            <w:vAlign w:val="center"/>
          </w:tcPr>
          <w:p w14:paraId="1C378F5F" w14:textId="5B46A657" w:rsidR="00C1130D" w:rsidRDefault="00C1130D" w:rsidP="00393998">
            <w:pPr>
              <w:spacing w:before="120" w:after="120"/>
              <w:jc w:val="both"/>
              <w:rPr>
                <w:i/>
                <w:iCs/>
              </w:rPr>
            </w:pPr>
            <w:r>
              <w:t xml:space="preserve">Certifikat </w:t>
            </w:r>
            <w:r w:rsidRPr="00EA5C94">
              <w:rPr>
                <w:i/>
                <w:iCs/>
              </w:rPr>
              <w:t>Družini prijazno podjetje</w:t>
            </w:r>
            <w:r w:rsidR="00FA5B2F">
              <w:rPr>
                <w:i/>
                <w:iCs/>
              </w:rPr>
              <w:t xml:space="preserve"> – polni certifikat</w:t>
            </w:r>
          </w:p>
          <w:p w14:paraId="0A7310F8" w14:textId="1A83FC51" w:rsidR="005C52AA" w:rsidRDefault="005C52AA" w:rsidP="00393998">
            <w:pPr>
              <w:spacing w:before="120" w:after="120"/>
              <w:jc w:val="both"/>
            </w:pPr>
            <w:r>
              <w:rPr>
                <w:smallCaps/>
                <w:sz w:val="16"/>
              </w:rPr>
              <w:t>(</w:t>
            </w:r>
            <w:r w:rsidRPr="00492834">
              <w:rPr>
                <w:smallCaps/>
                <w:sz w:val="16"/>
              </w:rPr>
              <w:t>ponudnik v ponudbi predloži scan certifikata kot je opredeljeno v 14. členu Navodil ponudnikom za izdelavo ponudbe</w:t>
            </w:r>
            <w:r>
              <w:rPr>
                <w:smallCaps/>
                <w:sz w:val="16"/>
              </w:rPr>
              <w:t>)</w:t>
            </w:r>
          </w:p>
        </w:tc>
        <w:tc>
          <w:tcPr>
            <w:tcW w:w="3166" w:type="dxa"/>
            <w:vAlign w:val="center"/>
          </w:tcPr>
          <w:p w14:paraId="7B5EBDFA" w14:textId="77777777" w:rsidR="00C1130D" w:rsidRDefault="00C1130D" w:rsidP="00393998">
            <w:pPr>
              <w:spacing w:before="120" w:after="120"/>
              <w:jc w:val="center"/>
            </w:pPr>
            <w:r>
              <w:t>DA          NE</w:t>
            </w:r>
          </w:p>
          <w:p w14:paraId="7CAB0F63" w14:textId="77777777" w:rsidR="00C1130D" w:rsidRDefault="00C1130D" w:rsidP="00393998">
            <w:pPr>
              <w:spacing w:before="120" w:after="120"/>
              <w:jc w:val="center"/>
            </w:pPr>
            <w:r w:rsidRPr="000B3078">
              <w:rPr>
                <w:smallCaps/>
                <w:sz w:val="12"/>
              </w:rPr>
              <w:t>(Ustrezno obkroži)</w:t>
            </w:r>
          </w:p>
        </w:tc>
      </w:tr>
      <w:tr w:rsidR="00C1130D" w14:paraId="7EA024E6" w14:textId="77777777" w:rsidTr="00393998">
        <w:trPr>
          <w:trHeight w:val="777"/>
        </w:trPr>
        <w:tc>
          <w:tcPr>
            <w:tcW w:w="6894" w:type="dxa"/>
            <w:vAlign w:val="center"/>
          </w:tcPr>
          <w:p w14:paraId="70422BCD" w14:textId="77777777" w:rsidR="00C1130D" w:rsidRDefault="00C1130D" w:rsidP="00393998">
            <w:pPr>
              <w:spacing w:before="120" w:after="120"/>
              <w:jc w:val="both"/>
            </w:pPr>
            <w:r>
              <w:t>Delež zaposlenih starejših delavcev na dan objave obvestila o tem naročilu na Portalu javnih naročil *, **</w:t>
            </w:r>
          </w:p>
          <w:p w14:paraId="35974877" w14:textId="663AB613" w:rsidR="00C1130D" w:rsidRPr="00FA64B5" w:rsidRDefault="00C1130D" w:rsidP="00393998">
            <w:pPr>
              <w:spacing w:before="120" w:after="120"/>
              <w:jc w:val="both"/>
              <w:rPr>
                <w:smallCaps/>
              </w:rPr>
            </w:pPr>
            <w:r>
              <w:rPr>
                <w:smallCaps/>
                <w:sz w:val="16"/>
              </w:rPr>
              <w:t>(</w:t>
            </w:r>
            <w:r w:rsidRPr="00FA64B5">
              <w:rPr>
                <w:smallCaps/>
                <w:sz w:val="16"/>
              </w:rPr>
              <w:t xml:space="preserve">Starejši delavec je delavec, ki je </w:t>
            </w:r>
            <w:r>
              <w:rPr>
                <w:smallCaps/>
                <w:sz w:val="16"/>
              </w:rPr>
              <w:t xml:space="preserve">na </w:t>
            </w:r>
            <w:r w:rsidR="00492834" w:rsidRPr="00492834">
              <w:rPr>
                <w:smallCaps/>
                <w:sz w:val="16"/>
              </w:rPr>
              <w:t xml:space="preserve">dan objave predmetnega naročila na Portalu javnih naročil </w:t>
            </w:r>
            <w:r w:rsidRPr="00FA64B5">
              <w:rPr>
                <w:smallCaps/>
                <w:sz w:val="16"/>
              </w:rPr>
              <w:t>star več kot 55 let</w:t>
            </w:r>
            <w:r w:rsidR="005C52AA">
              <w:rPr>
                <w:smallCaps/>
                <w:sz w:val="16"/>
              </w:rPr>
              <w:t>. P</w:t>
            </w:r>
            <w:r w:rsidR="005C52AA" w:rsidRPr="005C52AA">
              <w:rPr>
                <w:smallCaps/>
                <w:sz w:val="16"/>
              </w:rPr>
              <w:t>onudnik mora v ponudbi predložiti izjavo in soglasje kot je opredeljeno v 14. členu Navodil ponudnikom za izdelavo ponudbe</w:t>
            </w:r>
            <w:r w:rsidR="005C52AA">
              <w:rPr>
                <w:smallCaps/>
                <w:sz w:val="16"/>
              </w:rPr>
              <w:t>.</w:t>
            </w:r>
            <w:r>
              <w:rPr>
                <w:smallCaps/>
                <w:sz w:val="16"/>
              </w:rPr>
              <w:t>)</w:t>
            </w:r>
          </w:p>
        </w:tc>
        <w:tc>
          <w:tcPr>
            <w:tcW w:w="3166" w:type="dxa"/>
            <w:vAlign w:val="center"/>
          </w:tcPr>
          <w:p w14:paraId="07C3D3C7" w14:textId="77777777" w:rsidR="00C1130D" w:rsidRDefault="00C1130D" w:rsidP="00393998">
            <w:pPr>
              <w:spacing w:before="120" w:after="120"/>
              <w:jc w:val="center"/>
            </w:pPr>
            <w:r>
              <w:t>______ %</w:t>
            </w:r>
          </w:p>
        </w:tc>
      </w:tr>
    </w:tbl>
    <w:p w14:paraId="077E007B" w14:textId="77777777" w:rsidR="00492834" w:rsidRDefault="00492834" w:rsidP="00C1130D">
      <w:pPr>
        <w:spacing w:after="40"/>
        <w:ind w:left="142" w:hanging="142"/>
        <w:jc w:val="both"/>
      </w:pPr>
    </w:p>
    <w:p w14:paraId="60B480D1" w14:textId="01D302C8" w:rsidR="00C1130D" w:rsidRPr="00492834" w:rsidRDefault="00492834" w:rsidP="00492834">
      <w:pPr>
        <w:jc w:val="both"/>
      </w:pPr>
      <w:r>
        <w:t>P</w:t>
      </w:r>
      <w:r w:rsidR="00C1130D" w:rsidRPr="00492834">
        <w:t>onudnik mora v povzetek predračuna ponudbo vnesti vse podatke, ki predstavljajo merila za izbor</w:t>
      </w:r>
      <w:r>
        <w:t xml:space="preserve"> </w:t>
      </w:r>
      <w:r w:rsidR="00C1130D" w:rsidRPr="00492834">
        <w:t>ekonomsko najugodnejše ponudbe</w:t>
      </w:r>
    </w:p>
    <w:p w14:paraId="3A5CFE07" w14:textId="77777777" w:rsidR="00C1130D" w:rsidRDefault="00C1130D" w:rsidP="00C1130D">
      <w:pPr>
        <w:jc w:val="both"/>
      </w:pPr>
    </w:p>
    <w:p w14:paraId="45DEFC14" w14:textId="77777777" w:rsidR="00492834" w:rsidRPr="00E26D30" w:rsidRDefault="00492834" w:rsidP="00C1130D">
      <w:pPr>
        <w:jc w:val="both"/>
      </w:pPr>
    </w:p>
    <w:p w14:paraId="1C8A32AE" w14:textId="40BF55DA" w:rsidR="00C1130D" w:rsidRPr="00E26D30" w:rsidRDefault="00C1130D" w:rsidP="00C1130D">
      <w:pPr>
        <w:jc w:val="both"/>
      </w:pPr>
      <w:r>
        <w:t>Povzetek predračuna</w:t>
      </w:r>
      <w:r w:rsidRPr="00E26D30">
        <w:t xml:space="preserve"> je sestavni del in priloga ponudbe, s katero se prijavljamo na </w:t>
      </w:r>
      <w:r>
        <w:t>javno naročilo za izvajanje storitev varovanja za naročnika Lekarna Ljubljana</w:t>
      </w:r>
      <w:r w:rsidRPr="00E26D30">
        <w:t>.</w:t>
      </w:r>
    </w:p>
    <w:p w14:paraId="1D7775D3" w14:textId="77777777" w:rsidR="00416FBE" w:rsidRPr="003764EC" w:rsidRDefault="00416FBE" w:rsidP="00416FBE">
      <w:pPr>
        <w:jc w:val="both"/>
      </w:pPr>
    </w:p>
    <w:p w14:paraId="0AEFEF28" w14:textId="77777777" w:rsidR="00416FBE" w:rsidRPr="003764EC" w:rsidRDefault="00416FBE" w:rsidP="00416FBE">
      <w:pPr>
        <w:jc w:val="both"/>
      </w:pPr>
    </w:p>
    <w:p w14:paraId="31B67A4B" w14:textId="77777777" w:rsidR="00416FBE" w:rsidRPr="003764EC" w:rsidRDefault="00416FBE" w:rsidP="00416FBE">
      <w:pPr>
        <w:ind w:left="4536"/>
        <w:jc w:val="both"/>
      </w:pPr>
      <w:r w:rsidRPr="003764EC">
        <w:t>Žig in podpis odgovorne osebe ponudnika:</w:t>
      </w:r>
    </w:p>
    <w:p w14:paraId="407E61E4" w14:textId="77777777" w:rsidR="00416FBE" w:rsidRPr="003764EC" w:rsidRDefault="00416FBE" w:rsidP="00416FBE">
      <w:pPr>
        <w:ind w:left="4536"/>
        <w:jc w:val="both"/>
      </w:pPr>
    </w:p>
    <w:p w14:paraId="4B7E4F14" w14:textId="77777777" w:rsidR="00416FBE" w:rsidRPr="003764EC" w:rsidRDefault="00416FBE" w:rsidP="00416FBE">
      <w:pPr>
        <w:ind w:left="4536"/>
        <w:jc w:val="both"/>
      </w:pPr>
      <w:r w:rsidRPr="003764EC">
        <w:t>__________________________________</w:t>
      </w:r>
    </w:p>
    <w:p w14:paraId="43426590" w14:textId="77777777" w:rsidR="00416FBE" w:rsidRPr="003764EC" w:rsidRDefault="00416FBE" w:rsidP="00416FBE"/>
    <w:p w14:paraId="653F303C" w14:textId="77777777" w:rsidR="00416FBE" w:rsidRPr="003764EC" w:rsidRDefault="00416FBE" w:rsidP="00416FBE">
      <w:r w:rsidRPr="003764EC">
        <w:t>V __________________, dne _____________</w:t>
      </w:r>
    </w:p>
    <w:p w14:paraId="442A4F5B" w14:textId="29D14008" w:rsidR="00C1130D" w:rsidRDefault="00C1130D">
      <w:pPr>
        <w:widowControl/>
        <w:spacing w:after="160" w:line="259" w:lineRule="auto"/>
        <w:rPr>
          <w:i/>
          <w:smallCaps/>
        </w:rPr>
      </w:pPr>
      <w:r>
        <w:rPr>
          <w:i/>
          <w:smallCaps/>
        </w:rPr>
        <w:br w:type="page"/>
      </w:r>
    </w:p>
    <w:p w14:paraId="5B923A9C" w14:textId="77777777" w:rsidR="00416FBE" w:rsidRPr="003764EC" w:rsidRDefault="00416FBE" w:rsidP="00C1130D">
      <w:pPr>
        <w:rPr>
          <w:i/>
          <w:smallCaps/>
        </w:rPr>
      </w:pPr>
    </w:p>
    <w:p w14:paraId="71F16271" w14:textId="77777777" w:rsidR="00416FBE" w:rsidRPr="003764EC" w:rsidRDefault="00416FBE" w:rsidP="00416FBE">
      <w:pPr>
        <w:pStyle w:val="Naslov3"/>
        <w:jc w:val="right"/>
        <w:rPr>
          <w:color w:val="auto"/>
          <w:sz w:val="20"/>
          <w:szCs w:val="20"/>
        </w:rPr>
      </w:pPr>
      <w:r w:rsidRPr="003764EC">
        <w:rPr>
          <w:color w:val="auto"/>
          <w:sz w:val="20"/>
          <w:szCs w:val="20"/>
        </w:rPr>
        <w:t xml:space="preserve">Obrazec 3a </w:t>
      </w:r>
    </w:p>
    <w:p w14:paraId="545A8954" w14:textId="0D85FCF3" w:rsidR="00416FBE" w:rsidRPr="003764EC" w:rsidRDefault="00416FBE" w:rsidP="00416FBE">
      <w:pPr>
        <w:rPr>
          <w:bCs/>
          <w:u w:val="single"/>
        </w:rPr>
      </w:pPr>
      <w:r w:rsidRPr="003764EC">
        <w:t xml:space="preserve">Ljubljana,  </w:t>
      </w:r>
      <w:r w:rsidR="00337F96">
        <w:t>15.4.2025</w:t>
      </w:r>
    </w:p>
    <w:p w14:paraId="30533428" w14:textId="07162D6A" w:rsidR="00416FBE" w:rsidRPr="003764EC" w:rsidRDefault="00416FBE" w:rsidP="00416FBE">
      <w:r w:rsidRPr="003764EC">
        <w:t xml:space="preserve">Številka:   </w:t>
      </w:r>
      <w:r w:rsidR="007B7CB9">
        <w:t>1990-3/2025</w:t>
      </w:r>
    </w:p>
    <w:p w14:paraId="0304B7CE" w14:textId="77777777" w:rsidR="00416FBE" w:rsidRPr="003764EC" w:rsidRDefault="00416FBE" w:rsidP="00416FBE">
      <w:pPr>
        <w:jc w:val="both"/>
      </w:pPr>
    </w:p>
    <w:p w14:paraId="670C0212" w14:textId="77777777" w:rsidR="00416FBE" w:rsidRPr="003764EC" w:rsidRDefault="00416FBE" w:rsidP="00416FBE">
      <w:pPr>
        <w:spacing w:line="360" w:lineRule="auto"/>
        <w:jc w:val="both"/>
      </w:pPr>
      <w:r w:rsidRPr="003764EC">
        <w:t xml:space="preserve">Ponudnik:   </w:t>
      </w:r>
      <w:r w:rsidRPr="003764EC">
        <w:tab/>
        <w:t>______________________</w:t>
      </w:r>
    </w:p>
    <w:p w14:paraId="52B85B22" w14:textId="77777777" w:rsidR="00416FBE" w:rsidRPr="003764EC" w:rsidRDefault="00416FBE" w:rsidP="00416FBE">
      <w:pPr>
        <w:spacing w:line="360" w:lineRule="auto"/>
        <w:ind w:left="708" w:firstLine="708"/>
        <w:jc w:val="both"/>
      </w:pPr>
      <w:r w:rsidRPr="003764EC">
        <w:t>______________________</w:t>
      </w:r>
    </w:p>
    <w:p w14:paraId="058D1C18" w14:textId="77777777" w:rsidR="00416FBE" w:rsidRPr="003764EC" w:rsidRDefault="00416FBE" w:rsidP="00416FBE">
      <w:pPr>
        <w:spacing w:line="360" w:lineRule="auto"/>
        <w:ind w:left="708" w:firstLine="708"/>
        <w:jc w:val="both"/>
      </w:pPr>
      <w:r w:rsidRPr="003764EC">
        <w:t>______________________</w:t>
      </w:r>
    </w:p>
    <w:p w14:paraId="117B780C" w14:textId="77777777" w:rsidR="00416FBE" w:rsidRPr="003764EC" w:rsidRDefault="00416FBE" w:rsidP="00416FBE">
      <w:pPr>
        <w:jc w:val="both"/>
      </w:pPr>
    </w:p>
    <w:p w14:paraId="48B92818" w14:textId="77777777" w:rsidR="00416FBE" w:rsidRPr="003764EC" w:rsidRDefault="00416FBE" w:rsidP="00416FBE">
      <w:pPr>
        <w:rPr>
          <w:b/>
        </w:rPr>
      </w:pPr>
    </w:p>
    <w:p w14:paraId="0244025B" w14:textId="77777777" w:rsidR="00416FBE" w:rsidRPr="003764EC" w:rsidRDefault="00416FBE" w:rsidP="00416FBE">
      <w:pPr>
        <w:rPr>
          <w:b/>
        </w:rPr>
      </w:pPr>
    </w:p>
    <w:p w14:paraId="061B042D" w14:textId="77777777" w:rsidR="00416FBE" w:rsidRPr="003764EC" w:rsidRDefault="00416FBE" w:rsidP="00416FBE">
      <w:pPr>
        <w:jc w:val="center"/>
        <w:rPr>
          <w:b/>
        </w:rPr>
      </w:pPr>
      <w:r w:rsidRPr="003764EC">
        <w:rPr>
          <w:b/>
        </w:rPr>
        <w:t>Pooblastilo</w:t>
      </w:r>
    </w:p>
    <w:p w14:paraId="557BDEC8" w14:textId="77777777" w:rsidR="00416FBE" w:rsidRPr="003764EC" w:rsidRDefault="00416FBE" w:rsidP="00416FBE">
      <w:pPr>
        <w:jc w:val="center"/>
        <w:rPr>
          <w:b/>
        </w:rPr>
      </w:pPr>
      <w:r w:rsidRPr="003764EC">
        <w:rPr>
          <w:b/>
        </w:rPr>
        <w:t xml:space="preserve">za pridobitev potrdila iz kazenske evidence pravnih oseb </w:t>
      </w:r>
    </w:p>
    <w:p w14:paraId="0C1E847A" w14:textId="77777777" w:rsidR="00416FBE" w:rsidRPr="003764EC" w:rsidRDefault="00416FBE" w:rsidP="00416FBE">
      <w:pPr>
        <w:jc w:val="both"/>
        <w:rPr>
          <w:lang w:val="pl-PL"/>
        </w:rPr>
      </w:pPr>
    </w:p>
    <w:p w14:paraId="09CD011C" w14:textId="77777777" w:rsidR="00416FBE" w:rsidRPr="003764EC" w:rsidRDefault="00416FBE" w:rsidP="00416FBE">
      <w:pPr>
        <w:jc w:val="both"/>
        <w:rPr>
          <w:lang w:val="pl-PL"/>
        </w:rPr>
      </w:pPr>
    </w:p>
    <w:p w14:paraId="18B038E9" w14:textId="304FDBC0" w:rsidR="00416FBE" w:rsidRPr="003764EC" w:rsidRDefault="00416FBE" w:rsidP="00416FBE">
      <w:pPr>
        <w:jc w:val="both"/>
      </w:pPr>
      <w:r w:rsidRPr="003764EC">
        <w:rPr>
          <w:lang w:val="pl-PL"/>
        </w:rPr>
        <w:t xml:space="preserve">Pooblaščamo Lekarno Ljubljana, da za potrebe preverjanja izpolnjevanja pogojev v postopku oddaje javnega naročila </w:t>
      </w:r>
      <w:r w:rsidR="00C1130D" w:rsidRPr="00C1130D">
        <w:t>za izvajanje storitev varovanja, varnostno receptorskih storitev, storitev prevoza gotovine, storitev menjave gotovine in storitev prevoza pošte</w:t>
      </w:r>
      <w:r w:rsidRPr="003764EC">
        <w:rPr>
          <w:lang w:val="pl-PL"/>
        </w:rPr>
        <w:t>:</w:t>
      </w:r>
    </w:p>
    <w:p w14:paraId="3B83FCCA" w14:textId="77777777" w:rsidR="00416FBE" w:rsidRPr="003764EC" w:rsidRDefault="00416FBE" w:rsidP="00416FBE">
      <w:pPr>
        <w:jc w:val="both"/>
      </w:pPr>
    </w:p>
    <w:p w14:paraId="5185A96C" w14:textId="77777777" w:rsidR="00416FBE" w:rsidRPr="003764EC" w:rsidRDefault="00416FBE" w:rsidP="00416FBE">
      <w:pPr>
        <w:pStyle w:val="Odstavekseznama"/>
        <w:numPr>
          <w:ilvl w:val="0"/>
          <w:numId w:val="16"/>
        </w:numPr>
        <w:rPr>
          <w:rFonts w:ascii="Arial" w:hAnsi="Arial" w:cs="Arial"/>
          <w:lang w:val="pl-PL"/>
        </w:rPr>
      </w:pPr>
      <w:r w:rsidRPr="003764EC">
        <w:rPr>
          <w:rFonts w:ascii="Arial" w:hAnsi="Arial" w:cs="Arial"/>
          <w:lang w:val="pl-PL"/>
        </w:rPr>
        <w:t>potrdilo iz kazenske evidence, ki se vodi pri pristojnem organu, da nismo bili pravnomočno obsojeni zaradi kaznivih dejanj opredeljnih v prvem odstavku 75. člena Zakona o javnem naročanju (ZJN-3).</w:t>
      </w:r>
    </w:p>
    <w:p w14:paraId="0FC17E7C" w14:textId="77777777" w:rsidR="00416FBE" w:rsidRPr="003764EC" w:rsidRDefault="00416FBE" w:rsidP="00416FBE">
      <w:pPr>
        <w:rPr>
          <w:lang w:val="pl-PL"/>
        </w:rPr>
      </w:pPr>
    </w:p>
    <w:p w14:paraId="0D1E2441" w14:textId="77777777" w:rsidR="00416FBE" w:rsidRPr="003764EC" w:rsidRDefault="00416FBE" w:rsidP="00416FBE">
      <w:pPr>
        <w:rPr>
          <w:lang w:val="pl-PL"/>
        </w:rPr>
      </w:pPr>
    </w:p>
    <w:p w14:paraId="586196D9" w14:textId="77777777" w:rsidR="00416FBE" w:rsidRPr="003764EC" w:rsidRDefault="00416FBE" w:rsidP="00416FBE">
      <w:r w:rsidRPr="003764EC">
        <w:t>Podatki o pravni osebi:</w:t>
      </w:r>
    </w:p>
    <w:p w14:paraId="32E4D661" w14:textId="77777777" w:rsidR="00416FBE" w:rsidRPr="003764EC" w:rsidRDefault="00416FBE" w:rsidP="00416FBE">
      <w:pPr>
        <w:rPr>
          <w:bCs/>
        </w:rPr>
      </w:pPr>
    </w:p>
    <w:p w14:paraId="10010F06" w14:textId="77777777" w:rsidR="00416FBE" w:rsidRPr="003764EC" w:rsidRDefault="00416FBE" w:rsidP="00416FBE">
      <w:pPr>
        <w:widowControl/>
        <w:numPr>
          <w:ilvl w:val="0"/>
          <w:numId w:val="15"/>
        </w:numPr>
        <w:spacing w:line="480" w:lineRule="auto"/>
        <w:ind w:left="357" w:hanging="357"/>
      </w:pPr>
      <w:r w:rsidRPr="003764EC">
        <w:rPr>
          <w:bCs/>
        </w:rPr>
        <w:t>Polno ime podjetja</w:t>
      </w:r>
      <w:r w:rsidRPr="003764EC">
        <w:t>: _____________________________________________________________</w:t>
      </w:r>
    </w:p>
    <w:p w14:paraId="13AA0D1C" w14:textId="77777777" w:rsidR="00416FBE" w:rsidRPr="003764EC" w:rsidRDefault="00416FBE" w:rsidP="00416FBE">
      <w:pPr>
        <w:spacing w:line="480" w:lineRule="auto"/>
        <w:ind w:left="357"/>
      </w:pPr>
      <w:r w:rsidRPr="003764EC">
        <w:t>_____________________________________________________________________________</w:t>
      </w:r>
    </w:p>
    <w:p w14:paraId="7DC599EC" w14:textId="77777777" w:rsidR="00416FBE" w:rsidRPr="003764EC" w:rsidRDefault="00416FBE" w:rsidP="00416FBE">
      <w:pPr>
        <w:widowControl/>
        <w:numPr>
          <w:ilvl w:val="0"/>
          <w:numId w:val="15"/>
        </w:numPr>
        <w:spacing w:line="480" w:lineRule="auto"/>
        <w:ind w:left="357" w:hanging="357"/>
      </w:pPr>
      <w:r w:rsidRPr="003764EC">
        <w:rPr>
          <w:bCs/>
        </w:rPr>
        <w:t>Sedež podjetja</w:t>
      </w:r>
      <w:r w:rsidRPr="003764EC">
        <w:t>: ________________________________________________________________</w:t>
      </w:r>
    </w:p>
    <w:p w14:paraId="20AF0020" w14:textId="77777777" w:rsidR="00416FBE" w:rsidRPr="003764EC" w:rsidRDefault="00416FBE" w:rsidP="00416FBE">
      <w:pPr>
        <w:widowControl/>
        <w:numPr>
          <w:ilvl w:val="0"/>
          <w:numId w:val="15"/>
        </w:numPr>
        <w:spacing w:line="480" w:lineRule="auto"/>
        <w:ind w:left="357" w:hanging="357"/>
      </w:pPr>
      <w:r w:rsidRPr="003764EC">
        <w:rPr>
          <w:bCs/>
        </w:rPr>
        <w:t>Občina sedeža podjetja</w:t>
      </w:r>
      <w:r w:rsidRPr="003764EC">
        <w:t>: _________________________________________________________</w:t>
      </w:r>
    </w:p>
    <w:p w14:paraId="74A49C2C" w14:textId="77777777" w:rsidR="00416FBE" w:rsidRPr="003764EC" w:rsidRDefault="00416FBE" w:rsidP="00416FBE">
      <w:pPr>
        <w:widowControl/>
        <w:numPr>
          <w:ilvl w:val="0"/>
          <w:numId w:val="15"/>
        </w:numPr>
        <w:spacing w:line="480" w:lineRule="auto"/>
        <w:ind w:left="357" w:hanging="357"/>
      </w:pPr>
      <w:r w:rsidRPr="003764EC">
        <w:rPr>
          <w:bCs/>
        </w:rPr>
        <w:t>Matična številka podjetja</w:t>
      </w:r>
      <w:r w:rsidRPr="003764EC">
        <w:t xml:space="preserve">: </w:t>
      </w:r>
      <w:r w:rsidRPr="003764EC">
        <w:tab/>
        <w:t>_________________________________</w:t>
      </w:r>
    </w:p>
    <w:p w14:paraId="6A0827F0" w14:textId="77777777" w:rsidR="00416FBE" w:rsidRPr="003764EC" w:rsidRDefault="00416FBE" w:rsidP="00416FBE">
      <w:pPr>
        <w:widowControl/>
        <w:numPr>
          <w:ilvl w:val="0"/>
          <w:numId w:val="15"/>
        </w:numPr>
        <w:spacing w:line="480" w:lineRule="auto"/>
        <w:ind w:left="357" w:hanging="357"/>
      </w:pPr>
      <w:r w:rsidRPr="003764EC">
        <w:t>Identifikacijska št. za DDV:</w:t>
      </w:r>
      <w:r w:rsidRPr="003764EC">
        <w:tab/>
        <w:t>SI _______________________________</w:t>
      </w:r>
    </w:p>
    <w:p w14:paraId="55F10804" w14:textId="77777777" w:rsidR="00416FBE" w:rsidRPr="003764EC" w:rsidRDefault="00416FBE" w:rsidP="00416FBE">
      <w:pPr>
        <w:jc w:val="both"/>
      </w:pPr>
    </w:p>
    <w:p w14:paraId="5256C7E0" w14:textId="4D4B35D0" w:rsidR="00416FBE" w:rsidRPr="003764EC" w:rsidRDefault="00416FBE" w:rsidP="00416FBE">
      <w:pPr>
        <w:jc w:val="both"/>
      </w:pPr>
      <w:r w:rsidRPr="003764EC">
        <w:t xml:space="preserve">Pooblastilo je sestavni del in priloga ponudbe, s katero se prijavljamo na javno naročilo za </w:t>
      </w:r>
      <w:r w:rsidR="00C1130D" w:rsidRPr="00C1130D">
        <w:t>izvajanje storitev varovanja za naročnika Lekarna Ljubljana</w:t>
      </w:r>
      <w:r w:rsidR="00C1130D">
        <w:t>.</w:t>
      </w:r>
    </w:p>
    <w:p w14:paraId="663EC02D" w14:textId="77777777" w:rsidR="00416FBE" w:rsidRPr="003764EC" w:rsidRDefault="00416FBE" w:rsidP="00416FBE">
      <w:pPr>
        <w:jc w:val="both"/>
      </w:pPr>
    </w:p>
    <w:p w14:paraId="105F7C75" w14:textId="77777777" w:rsidR="00416FBE" w:rsidRPr="003764EC" w:rsidRDefault="00416FBE" w:rsidP="00416FBE">
      <w:pPr>
        <w:jc w:val="both"/>
      </w:pPr>
    </w:p>
    <w:p w14:paraId="3A363C84" w14:textId="77777777" w:rsidR="00416FBE" w:rsidRPr="003764EC" w:rsidRDefault="00416FBE" w:rsidP="00416FBE">
      <w:pPr>
        <w:jc w:val="both"/>
      </w:pPr>
    </w:p>
    <w:p w14:paraId="4DBC6DA4" w14:textId="77777777" w:rsidR="00416FBE" w:rsidRPr="003764EC" w:rsidRDefault="00416FBE" w:rsidP="00416FBE">
      <w:pPr>
        <w:ind w:left="4536"/>
        <w:jc w:val="both"/>
      </w:pPr>
      <w:r w:rsidRPr="003764EC">
        <w:t>Žig in podpis odgovorne osebe ponudnika:</w:t>
      </w:r>
    </w:p>
    <w:p w14:paraId="50C716AD" w14:textId="77777777" w:rsidR="00416FBE" w:rsidRPr="003764EC" w:rsidRDefault="00416FBE" w:rsidP="00416FBE">
      <w:pPr>
        <w:ind w:left="4536"/>
        <w:jc w:val="both"/>
      </w:pPr>
    </w:p>
    <w:p w14:paraId="00BDCC7C" w14:textId="77777777" w:rsidR="00416FBE" w:rsidRPr="003764EC" w:rsidRDefault="00416FBE" w:rsidP="00416FBE">
      <w:pPr>
        <w:ind w:left="4536"/>
        <w:jc w:val="both"/>
      </w:pPr>
      <w:r w:rsidRPr="003764EC">
        <w:t>__________________________________</w:t>
      </w:r>
    </w:p>
    <w:p w14:paraId="0C5A582A" w14:textId="77777777" w:rsidR="00416FBE" w:rsidRPr="003764EC" w:rsidRDefault="00416FBE" w:rsidP="00416FBE">
      <w:pPr>
        <w:jc w:val="both"/>
      </w:pPr>
    </w:p>
    <w:p w14:paraId="00F4EFB2" w14:textId="77777777" w:rsidR="00416FBE" w:rsidRPr="003764EC" w:rsidRDefault="00416FBE" w:rsidP="00416FBE"/>
    <w:p w14:paraId="4F9C33A0" w14:textId="77777777" w:rsidR="00416FBE" w:rsidRPr="003764EC" w:rsidRDefault="00416FBE" w:rsidP="00416FBE">
      <w:r w:rsidRPr="003764EC">
        <w:t>V __________________, dne _____________</w:t>
      </w:r>
    </w:p>
    <w:p w14:paraId="36756CE9" w14:textId="77777777" w:rsidR="00416FBE" w:rsidRPr="003764EC" w:rsidRDefault="00416FBE" w:rsidP="00416FBE">
      <w:pPr>
        <w:jc w:val="center"/>
        <w:rPr>
          <w:i/>
          <w:smallCaps/>
        </w:rPr>
      </w:pPr>
    </w:p>
    <w:p w14:paraId="0F7FBD03" w14:textId="77777777" w:rsidR="00896F82" w:rsidRPr="003764EC" w:rsidRDefault="00896F82" w:rsidP="00896F82">
      <w:pPr>
        <w:jc w:val="center"/>
        <w:rPr>
          <w:i/>
          <w:smallCaps/>
        </w:rPr>
      </w:pPr>
    </w:p>
    <w:p w14:paraId="3282D2CA" w14:textId="77777777" w:rsidR="00896F82" w:rsidRPr="003764EC" w:rsidRDefault="00896F82" w:rsidP="00896F82">
      <w:pPr>
        <w:jc w:val="center"/>
        <w:rPr>
          <w:i/>
          <w:smallCaps/>
        </w:rPr>
      </w:pPr>
    </w:p>
    <w:p w14:paraId="5FDD59C9" w14:textId="77777777" w:rsidR="00896F82" w:rsidRPr="003764EC" w:rsidRDefault="00896F82" w:rsidP="00896F82">
      <w:pPr>
        <w:pBdr>
          <w:top w:val="single" w:sz="4" w:space="1" w:color="A6A6A6" w:themeColor="background1" w:themeShade="A6"/>
        </w:pBdr>
        <w:jc w:val="center"/>
        <w:rPr>
          <w:smallCaps/>
        </w:rPr>
      </w:pPr>
      <w:r w:rsidRPr="003764EC">
        <w:rPr>
          <w:i/>
          <w:smallCaps/>
          <w:color w:val="808080" w:themeColor="background1" w:themeShade="80"/>
        </w:rPr>
        <w:t xml:space="preserve">(v ponudbi predložiti izjavo ponudnika/partnerja v skupni ponudbi/podizvajalca) </w:t>
      </w:r>
      <w:r w:rsidRPr="003764EC">
        <w:rPr>
          <w:smallCaps/>
        </w:rPr>
        <w:br w:type="page"/>
      </w:r>
    </w:p>
    <w:p w14:paraId="49CA5C05" w14:textId="77777777" w:rsidR="00896F82" w:rsidRPr="003764EC" w:rsidRDefault="00896F82" w:rsidP="00896F82">
      <w:pPr>
        <w:pStyle w:val="Naslov3"/>
        <w:jc w:val="right"/>
        <w:rPr>
          <w:color w:val="auto"/>
          <w:sz w:val="20"/>
          <w:szCs w:val="20"/>
        </w:rPr>
      </w:pPr>
      <w:r w:rsidRPr="003764EC">
        <w:rPr>
          <w:color w:val="auto"/>
          <w:sz w:val="20"/>
          <w:szCs w:val="20"/>
        </w:rPr>
        <w:lastRenderedPageBreak/>
        <w:t>Obrazec 3b</w:t>
      </w:r>
    </w:p>
    <w:p w14:paraId="5095074D" w14:textId="5676A14A" w:rsidR="00896F82" w:rsidRPr="003764EC" w:rsidRDefault="00896F82" w:rsidP="00896F82">
      <w:pPr>
        <w:rPr>
          <w:bCs/>
          <w:u w:val="single"/>
        </w:rPr>
      </w:pPr>
      <w:r w:rsidRPr="003764EC">
        <w:t xml:space="preserve">Ljubljana,  </w:t>
      </w:r>
      <w:r w:rsidR="00337F96">
        <w:t>15.4.2025</w:t>
      </w:r>
    </w:p>
    <w:p w14:paraId="0045F75C" w14:textId="38040C50" w:rsidR="00896F82" w:rsidRPr="003764EC" w:rsidRDefault="00896F82" w:rsidP="00896F82">
      <w:r w:rsidRPr="003764EC">
        <w:t xml:space="preserve">Številka:   </w:t>
      </w:r>
      <w:r w:rsidR="007B7CB9">
        <w:t>1990-3/2025</w:t>
      </w:r>
    </w:p>
    <w:p w14:paraId="3F9FD75F" w14:textId="77777777" w:rsidR="00896F82" w:rsidRPr="003764EC" w:rsidRDefault="00896F82" w:rsidP="00896F82">
      <w:pPr>
        <w:jc w:val="both"/>
      </w:pPr>
    </w:p>
    <w:p w14:paraId="721623DC" w14:textId="77777777" w:rsidR="00896F82" w:rsidRPr="003764EC" w:rsidRDefault="00896F82" w:rsidP="00896F82">
      <w:pPr>
        <w:jc w:val="both"/>
      </w:pPr>
    </w:p>
    <w:p w14:paraId="566AB2A5" w14:textId="77777777" w:rsidR="00896F82" w:rsidRPr="003764EC" w:rsidRDefault="00896F82" w:rsidP="00896F82">
      <w:pPr>
        <w:spacing w:line="360" w:lineRule="auto"/>
        <w:jc w:val="both"/>
      </w:pPr>
      <w:r w:rsidRPr="003764EC">
        <w:t xml:space="preserve">Ponudnik:   </w:t>
      </w:r>
      <w:r w:rsidRPr="003764EC">
        <w:tab/>
        <w:t>______________________</w:t>
      </w:r>
    </w:p>
    <w:p w14:paraId="56544A5E" w14:textId="77777777" w:rsidR="00896F82" w:rsidRPr="003764EC" w:rsidRDefault="00896F82" w:rsidP="00896F82">
      <w:pPr>
        <w:spacing w:line="360" w:lineRule="auto"/>
        <w:ind w:left="708" w:firstLine="708"/>
        <w:jc w:val="both"/>
      </w:pPr>
      <w:r w:rsidRPr="003764EC">
        <w:t>______________________</w:t>
      </w:r>
    </w:p>
    <w:p w14:paraId="7AB5DD99" w14:textId="77777777" w:rsidR="00896F82" w:rsidRPr="003764EC" w:rsidRDefault="00896F82" w:rsidP="00896F82">
      <w:pPr>
        <w:spacing w:line="360" w:lineRule="auto"/>
        <w:ind w:left="708" w:firstLine="708"/>
        <w:jc w:val="both"/>
      </w:pPr>
      <w:r w:rsidRPr="003764EC">
        <w:t>______________________</w:t>
      </w:r>
    </w:p>
    <w:p w14:paraId="2E03348A" w14:textId="77777777" w:rsidR="00896F82" w:rsidRPr="003764EC" w:rsidRDefault="00896F82" w:rsidP="00896F82">
      <w:pPr>
        <w:jc w:val="both"/>
      </w:pPr>
    </w:p>
    <w:p w14:paraId="4C0352A5" w14:textId="77777777" w:rsidR="00896F82" w:rsidRPr="003764EC" w:rsidRDefault="00896F82" w:rsidP="00896F82">
      <w:pPr>
        <w:jc w:val="center"/>
        <w:rPr>
          <w:b/>
        </w:rPr>
      </w:pPr>
    </w:p>
    <w:p w14:paraId="36866CD8" w14:textId="77777777" w:rsidR="00896F82" w:rsidRPr="003764EC" w:rsidRDefault="00896F82" w:rsidP="00896F82">
      <w:pPr>
        <w:jc w:val="center"/>
        <w:rPr>
          <w:b/>
        </w:rPr>
      </w:pPr>
      <w:r w:rsidRPr="003764EC">
        <w:rPr>
          <w:b/>
        </w:rPr>
        <w:t>Pooblastilo</w:t>
      </w:r>
    </w:p>
    <w:p w14:paraId="5E0A5955" w14:textId="77777777" w:rsidR="00896F82" w:rsidRPr="003764EC" w:rsidRDefault="00896F82" w:rsidP="00896F82">
      <w:pPr>
        <w:jc w:val="center"/>
        <w:rPr>
          <w:b/>
        </w:rPr>
      </w:pPr>
      <w:r w:rsidRPr="003764EC">
        <w:rPr>
          <w:b/>
        </w:rPr>
        <w:t xml:space="preserve">za pridobitev potrdila iz kazenske evidence fizičnih oseb </w:t>
      </w:r>
    </w:p>
    <w:p w14:paraId="4E11FAEE" w14:textId="77777777" w:rsidR="00896F82" w:rsidRPr="003764EC" w:rsidRDefault="00896F82" w:rsidP="00896F82">
      <w:pPr>
        <w:jc w:val="center"/>
        <w:rPr>
          <w:b/>
        </w:rPr>
      </w:pPr>
    </w:p>
    <w:p w14:paraId="22D44944" w14:textId="77777777" w:rsidR="00896F82" w:rsidRPr="003764EC" w:rsidRDefault="00896F82" w:rsidP="00896F82"/>
    <w:p w14:paraId="450B7026" w14:textId="2D27F6BE" w:rsidR="00896F82" w:rsidRPr="003764EC" w:rsidRDefault="00896F82" w:rsidP="00896F82">
      <w:pPr>
        <w:jc w:val="both"/>
      </w:pPr>
      <w:r w:rsidRPr="003764EC">
        <w:t xml:space="preserve">Spodaj podpisani/a ____________________________ (ime in priimek) pooblaščam Lekarno Ljubljana, da za potrebe preverjanja izpolnjevanja pogojev v postopku javnega naročila </w:t>
      </w:r>
      <w:r w:rsidR="00C1130D" w:rsidRPr="00C1130D">
        <w:t>za izvajanje storitev varovanja, varnostno receptorskih storitev, storitev prevoza gotovine, storitev menjave gotovine in storitev prevoza pošte</w:t>
      </w:r>
      <w:r w:rsidRPr="003764EC">
        <w:t>, v kazenski evidenci, ki se vodi pri pristojnem organu, pridobi potrdilo, da kot zakoniti zastopnik ponudnika nisem bil/a pravnomočno obsojen/a zaradi kaznivih dejanj, ki so opredeljena v prvem odstavku 75. člena Zakona o javnem naročanju (ZJN-3).</w:t>
      </w:r>
    </w:p>
    <w:p w14:paraId="62DA2F5B" w14:textId="77777777" w:rsidR="00896F82" w:rsidRPr="003764EC" w:rsidRDefault="00896F82" w:rsidP="00896F82">
      <w:pPr>
        <w:rPr>
          <w:lang w:val="pl-PL"/>
        </w:rPr>
      </w:pPr>
    </w:p>
    <w:p w14:paraId="67578FD2" w14:textId="77777777" w:rsidR="00896F82" w:rsidRPr="003764EC" w:rsidRDefault="00896F82" w:rsidP="00896F82">
      <w:pPr>
        <w:rPr>
          <w:u w:val="single"/>
          <w:lang w:val="pl-PL"/>
        </w:rPr>
      </w:pPr>
      <w:r w:rsidRPr="003764EC">
        <w:rPr>
          <w:u w:val="single"/>
          <w:lang w:val="pl-PL"/>
        </w:rPr>
        <w:t>Moji osebni podatki so naslednji:</w:t>
      </w:r>
    </w:p>
    <w:p w14:paraId="25355C5C" w14:textId="39B1E388" w:rsidR="00896F82" w:rsidRPr="003764EC" w:rsidRDefault="00896F82" w:rsidP="005A14AC">
      <w:pPr>
        <w:widowControl/>
        <w:numPr>
          <w:ilvl w:val="0"/>
          <w:numId w:val="18"/>
        </w:numPr>
        <w:spacing w:line="480" w:lineRule="auto"/>
        <w:rPr>
          <w:lang w:val="pl-PL"/>
        </w:rPr>
      </w:pPr>
      <w:r w:rsidRPr="003764EC">
        <w:rPr>
          <w:lang w:val="pl-PL"/>
        </w:rPr>
        <w:t xml:space="preserve">EMŠO </w:t>
      </w:r>
      <w:r w:rsidRPr="003764EC">
        <w:rPr>
          <w:i/>
          <w:lang w:val="pl-PL"/>
        </w:rPr>
        <w:t>oz. ID številko, če oseba ni pridobila EMŠO in ni državljan RS</w:t>
      </w:r>
      <w:r w:rsidRPr="003764EC">
        <w:rPr>
          <w:lang w:val="pl-PL"/>
        </w:rPr>
        <w:t xml:space="preserve">: </w:t>
      </w:r>
      <w:r w:rsidRPr="003764EC">
        <w:rPr>
          <w:b/>
        </w:rPr>
        <w:t>_________________</w:t>
      </w:r>
    </w:p>
    <w:p w14:paraId="0B24EC93" w14:textId="77777777" w:rsidR="00896F82" w:rsidRPr="003764EC" w:rsidRDefault="00896F82" w:rsidP="005A14AC">
      <w:pPr>
        <w:widowControl/>
        <w:numPr>
          <w:ilvl w:val="0"/>
          <w:numId w:val="18"/>
        </w:numPr>
        <w:spacing w:line="480" w:lineRule="auto"/>
        <w:ind w:left="357" w:hanging="357"/>
      </w:pPr>
      <w:r w:rsidRPr="003764EC">
        <w:t xml:space="preserve">datum rojstva: </w:t>
      </w:r>
      <w:r w:rsidRPr="003764EC">
        <w:tab/>
        <w:t>_________________________</w:t>
      </w:r>
    </w:p>
    <w:p w14:paraId="22946AE4" w14:textId="77777777" w:rsidR="00896F82" w:rsidRPr="003764EC" w:rsidRDefault="00896F82" w:rsidP="005A14AC">
      <w:pPr>
        <w:widowControl/>
        <w:numPr>
          <w:ilvl w:val="0"/>
          <w:numId w:val="18"/>
        </w:numPr>
        <w:spacing w:line="480" w:lineRule="auto"/>
        <w:ind w:left="357" w:hanging="357"/>
      </w:pPr>
      <w:r w:rsidRPr="003764EC">
        <w:t xml:space="preserve">kraj rojstva: </w:t>
      </w:r>
      <w:r w:rsidRPr="003764EC">
        <w:tab/>
        <w:t>_________________________</w:t>
      </w:r>
    </w:p>
    <w:p w14:paraId="32D57C1A" w14:textId="77777777" w:rsidR="00896F82" w:rsidRPr="003764EC" w:rsidRDefault="00896F82" w:rsidP="005A14AC">
      <w:pPr>
        <w:widowControl/>
        <w:numPr>
          <w:ilvl w:val="0"/>
          <w:numId w:val="18"/>
        </w:numPr>
        <w:spacing w:line="480" w:lineRule="auto"/>
        <w:ind w:left="357" w:hanging="357"/>
      </w:pPr>
      <w:r w:rsidRPr="003764EC">
        <w:t xml:space="preserve">občina rojstva: </w:t>
      </w:r>
      <w:r w:rsidRPr="003764EC">
        <w:tab/>
        <w:t>_________________________</w:t>
      </w:r>
    </w:p>
    <w:p w14:paraId="4306D207" w14:textId="77777777" w:rsidR="00896F82" w:rsidRPr="003764EC" w:rsidRDefault="00896F82" w:rsidP="005A14AC">
      <w:pPr>
        <w:widowControl/>
        <w:numPr>
          <w:ilvl w:val="0"/>
          <w:numId w:val="18"/>
        </w:numPr>
        <w:spacing w:line="480" w:lineRule="auto"/>
        <w:ind w:left="357" w:hanging="357"/>
      </w:pPr>
      <w:r w:rsidRPr="003764EC">
        <w:t xml:space="preserve">država rojstva: </w:t>
      </w:r>
      <w:r w:rsidRPr="003764EC">
        <w:tab/>
        <w:t>_________________________</w:t>
      </w:r>
    </w:p>
    <w:p w14:paraId="77B4358D" w14:textId="77777777" w:rsidR="00896F82" w:rsidRPr="003764EC" w:rsidRDefault="00896F82" w:rsidP="005A14AC">
      <w:pPr>
        <w:widowControl/>
        <w:numPr>
          <w:ilvl w:val="0"/>
          <w:numId w:val="18"/>
        </w:numPr>
        <w:ind w:left="357" w:hanging="357"/>
      </w:pPr>
      <w:r w:rsidRPr="003764EC">
        <w:t>naslov stalnega bivališča (ulica, hišna št., poštna številka, kraj):</w:t>
      </w:r>
    </w:p>
    <w:p w14:paraId="57774859" w14:textId="77777777" w:rsidR="00896F82" w:rsidRPr="003764EC" w:rsidRDefault="00896F82" w:rsidP="005A14AC">
      <w:pPr>
        <w:widowControl/>
        <w:numPr>
          <w:ilvl w:val="0"/>
          <w:numId w:val="19"/>
        </w:numPr>
        <w:spacing w:line="480" w:lineRule="auto"/>
      </w:pPr>
      <w:r w:rsidRPr="003764EC">
        <w:t>_____________________________________________________________________</w:t>
      </w:r>
    </w:p>
    <w:p w14:paraId="161F6E5A" w14:textId="77777777" w:rsidR="00896F82" w:rsidRPr="003764EC" w:rsidRDefault="00896F82" w:rsidP="005A14AC">
      <w:pPr>
        <w:widowControl/>
        <w:numPr>
          <w:ilvl w:val="0"/>
          <w:numId w:val="18"/>
        </w:numPr>
        <w:ind w:left="357" w:hanging="357"/>
      </w:pPr>
      <w:r w:rsidRPr="003764EC">
        <w:t>naslov začasnega bivališča (ulica, hišna št., poštna številka, kraj):</w:t>
      </w:r>
    </w:p>
    <w:p w14:paraId="4ED93B60" w14:textId="77777777" w:rsidR="00896F82" w:rsidRPr="003764EC" w:rsidRDefault="00896F82" w:rsidP="005A14AC">
      <w:pPr>
        <w:widowControl/>
        <w:numPr>
          <w:ilvl w:val="0"/>
          <w:numId w:val="19"/>
        </w:numPr>
        <w:spacing w:line="480" w:lineRule="auto"/>
      </w:pPr>
      <w:r w:rsidRPr="003764EC">
        <w:t>_____________________________________________________________________</w:t>
      </w:r>
    </w:p>
    <w:p w14:paraId="7EC7B30E" w14:textId="77777777" w:rsidR="00896F82" w:rsidRPr="003764EC" w:rsidRDefault="00896F82" w:rsidP="005A14AC">
      <w:pPr>
        <w:widowControl/>
        <w:numPr>
          <w:ilvl w:val="0"/>
          <w:numId w:val="20"/>
        </w:numPr>
        <w:spacing w:line="480" w:lineRule="auto"/>
        <w:ind w:left="357" w:hanging="357"/>
      </w:pPr>
      <w:r w:rsidRPr="003764EC">
        <w:t>državljanstvo: ______________________________</w:t>
      </w:r>
    </w:p>
    <w:p w14:paraId="4E2D107A" w14:textId="77777777" w:rsidR="00896F82" w:rsidRPr="003764EC" w:rsidRDefault="00896F82" w:rsidP="005A14AC">
      <w:pPr>
        <w:widowControl/>
        <w:numPr>
          <w:ilvl w:val="0"/>
          <w:numId w:val="17"/>
        </w:numPr>
        <w:spacing w:line="480" w:lineRule="auto"/>
        <w:ind w:left="357" w:hanging="357"/>
      </w:pPr>
      <w:r w:rsidRPr="003764EC">
        <w:t>moj prejšnji priimek se je glasil: _________________</w:t>
      </w:r>
    </w:p>
    <w:p w14:paraId="31DE03D8" w14:textId="77777777" w:rsidR="00896F82" w:rsidRPr="003764EC" w:rsidRDefault="00896F82" w:rsidP="00896F82">
      <w:pPr>
        <w:jc w:val="both"/>
      </w:pPr>
    </w:p>
    <w:p w14:paraId="2D46420C" w14:textId="6C354CEF" w:rsidR="00896F82" w:rsidRPr="003764EC" w:rsidRDefault="00896F82" w:rsidP="00896F82">
      <w:pPr>
        <w:jc w:val="both"/>
      </w:pPr>
      <w:r w:rsidRPr="003764EC">
        <w:t xml:space="preserve">Pooblastilo je sestavni del in priloga ponudbe, s katero se prijavljamo na javno naročilo </w:t>
      </w:r>
      <w:r w:rsidR="00C1130D" w:rsidRPr="00C1130D">
        <w:t>za izvajanje storitev varovanja za naročnika Lekarna Ljubljana</w:t>
      </w:r>
      <w:r w:rsidRPr="003764EC">
        <w:t>.</w:t>
      </w:r>
    </w:p>
    <w:p w14:paraId="7B609242" w14:textId="77777777" w:rsidR="00896F82" w:rsidRPr="003764EC" w:rsidRDefault="00896F82" w:rsidP="00896F82">
      <w:pPr>
        <w:jc w:val="both"/>
      </w:pPr>
    </w:p>
    <w:p w14:paraId="42D7EE41" w14:textId="77777777" w:rsidR="00896F82" w:rsidRPr="003764EC" w:rsidRDefault="00896F82" w:rsidP="00896F82">
      <w:pPr>
        <w:pStyle w:val="Glava"/>
        <w:widowControl w:val="0"/>
        <w:tabs>
          <w:tab w:val="right" w:pos="8647"/>
        </w:tabs>
        <w:ind w:left="993"/>
      </w:pPr>
      <w:r w:rsidRPr="003764EC">
        <w:t xml:space="preserve">Ime in priimek zakonitega zastopnika: </w:t>
      </w:r>
      <w:r w:rsidRPr="003764EC">
        <w:tab/>
        <w:t>___________________________</w:t>
      </w:r>
    </w:p>
    <w:p w14:paraId="70DC0C40" w14:textId="77777777" w:rsidR="00896F82" w:rsidRPr="003764EC" w:rsidRDefault="00896F82" w:rsidP="00896F82">
      <w:pPr>
        <w:pStyle w:val="Glava"/>
        <w:widowControl w:val="0"/>
      </w:pPr>
    </w:p>
    <w:p w14:paraId="44CEEEE2" w14:textId="77777777" w:rsidR="00896F82" w:rsidRPr="003764EC" w:rsidRDefault="00896F82" w:rsidP="00896F82">
      <w:pPr>
        <w:pStyle w:val="Glava"/>
        <w:widowControl w:val="0"/>
        <w:tabs>
          <w:tab w:val="right" w:pos="8789"/>
        </w:tabs>
        <w:ind w:left="993"/>
      </w:pPr>
      <w:r w:rsidRPr="003764EC">
        <w:t>Podpis zakonitega zastopnika:</w:t>
      </w:r>
      <w:r w:rsidRPr="003764EC">
        <w:tab/>
        <w:t xml:space="preserve">            ___________________________</w:t>
      </w:r>
    </w:p>
    <w:p w14:paraId="51AF22DA" w14:textId="77777777" w:rsidR="00896F82" w:rsidRPr="003764EC" w:rsidRDefault="00896F82" w:rsidP="00896F82">
      <w:pPr>
        <w:jc w:val="both"/>
      </w:pPr>
    </w:p>
    <w:p w14:paraId="46D8DB5D" w14:textId="77777777" w:rsidR="00896F82" w:rsidRPr="003764EC" w:rsidRDefault="00896F82" w:rsidP="00896F82">
      <w:r w:rsidRPr="003764EC">
        <w:t>V __________________, dne _____________</w:t>
      </w:r>
    </w:p>
    <w:p w14:paraId="08645448" w14:textId="77777777" w:rsidR="00896F82" w:rsidRPr="003764EC" w:rsidRDefault="00896F82" w:rsidP="00896F82"/>
    <w:p w14:paraId="0C020B4D" w14:textId="77777777" w:rsidR="00896F82" w:rsidRPr="003764EC" w:rsidRDefault="00896F82" w:rsidP="00896F82">
      <w:pPr>
        <w:pBdr>
          <w:top w:val="single" w:sz="4" w:space="1" w:color="A6A6A6" w:themeColor="background1" w:themeShade="A6"/>
        </w:pBdr>
        <w:jc w:val="center"/>
        <w:rPr>
          <w:i/>
          <w:smallCaps/>
          <w:color w:val="808080" w:themeColor="background1" w:themeShade="80"/>
          <w:sz w:val="18"/>
        </w:rPr>
      </w:pPr>
      <w:r w:rsidRPr="003764EC">
        <w:rPr>
          <w:i/>
          <w:smallCaps/>
          <w:color w:val="808080" w:themeColor="background1" w:themeShade="80"/>
          <w:sz w:val="18"/>
        </w:rPr>
        <w:t xml:space="preserve">(v ponudbi predložiti izjavo za vse zakonite zastopnike ponudnika/partnerja v skupni ponudbi/podizvajalca) </w:t>
      </w:r>
    </w:p>
    <w:p w14:paraId="457844D7" w14:textId="77777777" w:rsidR="00896F82" w:rsidRPr="003764EC" w:rsidRDefault="00896F82" w:rsidP="00896F82">
      <w:pPr>
        <w:pBdr>
          <w:top w:val="single" w:sz="4" w:space="1" w:color="A6A6A6" w:themeColor="background1" w:themeShade="A6"/>
        </w:pBdr>
        <w:jc w:val="center"/>
        <w:rPr>
          <w:i/>
          <w:smallCaps/>
          <w:color w:val="808080" w:themeColor="background1" w:themeShade="80"/>
          <w:sz w:val="18"/>
        </w:rPr>
      </w:pPr>
      <w:r w:rsidRPr="003764EC">
        <w:rPr>
          <w:i/>
          <w:smallCaps/>
          <w:color w:val="808080" w:themeColor="background1" w:themeShade="80"/>
          <w:sz w:val="18"/>
        </w:rPr>
        <w:t>(za vsakega člana upravnega, vodstvenega ali nadzornega organa posebej)</w:t>
      </w:r>
      <w:r w:rsidRPr="003764EC">
        <w:rPr>
          <w:i/>
          <w:smallCaps/>
          <w:color w:val="808080" w:themeColor="background1" w:themeShade="80"/>
          <w:sz w:val="18"/>
        </w:rPr>
        <w:br w:type="page"/>
      </w:r>
    </w:p>
    <w:p w14:paraId="11DEF27B" w14:textId="77777777" w:rsidR="00F97861" w:rsidRPr="003764EC" w:rsidRDefault="00F97861" w:rsidP="00F97861">
      <w:pPr>
        <w:pStyle w:val="Naslov3"/>
        <w:jc w:val="right"/>
        <w:rPr>
          <w:color w:val="auto"/>
          <w:sz w:val="20"/>
          <w:szCs w:val="20"/>
        </w:rPr>
      </w:pPr>
      <w:r w:rsidRPr="003764EC">
        <w:rPr>
          <w:color w:val="auto"/>
          <w:sz w:val="20"/>
          <w:szCs w:val="20"/>
        </w:rPr>
        <w:lastRenderedPageBreak/>
        <w:t>Obrazec 4</w:t>
      </w:r>
    </w:p>
    <w:p w14:paraId="49FF6C8A" w14:textId="187078E4" w:rsidR="00C1130D" w:rsidRPr="003764EC" w:rsidRDefault="00C1130D" w:rsidP="00C1130D">
      <w:pPr>
        <w:rPr>
          <w:bCs/>
          <w:u w:val="single"/>
        </w:rPr>
      </w:pPr>
      <w:r w:rsidRPr="003764EC">
        <w:t xml:space="preserve">Ljubljana,  </w:t>
      </w:r>
      <w:r w:rsidR="00337F96">
        <w:t>15.4.2025</w:t>
      </w:r>
    </w:p>
    <w:p w14:paraId="66F3C099" w14:textId="0B1486DB" w:rsidR="00C1130D" w:rsidRPr="003764EC" w:rsidRDefault="00C1130D" w:rsidP="00C1130D">
      <w:r w:rsidRPr="003764EC">
        <w:t xml:space="preserve">Številka:   </w:t>
      </w:r>
      <w:r w:rsidR="007B7CB9">
        <w:t>1990-3/2025</w:t>
      </w:r>
    </w:p>
    <w:p w14:paraId="30309EF3" w14:textId="77777777" w:rsidR="00C1130D" w:rsidRPr="003764EC" w:rsidRDefault="00C1130D" w:rsidP="00C1130D">
      <w:pPr>
        <w:jc w:val="both"/>
      </w:pPr>
    </w:p>
    <w:p w14:paraId="544EA34C" w14:textId="77777777" w:rsidR="00C1130D" w:rsidRPr="003764EC" w:rsidRDefault="00C1130D" w:rsidP="00C1130D">
      <w:pPr>
        <w:jc w:val="both"/>
      </w:pPr>
    </w:p>
    <w:p w14:paraId="67DB7E56" w14:textId="77777777" w:rsidR="00C1130D" w:rsidRPr="003764EC" w:rsidRDefault="00C1130D" w:rsidP="00C1130D">
      <w:pPr>
        <w:spacing w:line="360" w:lineRule="auto"/>
        <w:jc w:val="both"/>
      </w:pPr>
      <w:r w:rsidRPr="003764EC">
        <w:t xml:space="preserve">Ponudnik:   </w:t>
      </w:r>
      <w:r w:rsidRPr="003764EC">
        <w:tab/>
        <w:t>______________________</w:t>
      </w:r>
    </w:p>
    <w:p w14:paraId="6A8AA060" w14:textId="77777777" w:rsidR="00C1130D" w:rsidRPr="003764EC" w:rsidRDefault="00C1130D" w:rsidP="00C1130D">
      <w:pPr>
        <w:spacing w:line="360" w:lineRule="auto"/>
        <w:ind w:left="708" w:firstLine="708"/>
        <w:jc w:val="both"/>
      </w:pPr>
      <w:r w:rsidRPr="003764EC">
        <w:t>______________________</w:t>
      </w:r>
    </w:p>
    <w:p w14:paraId="63377BBC" w14:textId="77777777" w:rsidR="00C1130D" w:rsidRPr="003764EC" w:rsidRDefault="00C1130D" w:rsidP="00C1130D">
      <w:pPr>
        <w:spacing w:line="360" w:lineRule="auto"/>
        <w:ind w:left="708" w:firstLine="708"/>
        <w:jc w:val="both"/>
      </w:pPr>
      <w:r w:rsidRPr="003764EC">
        <w:t>______________________</w:t>
      </w:r>
    </w:p>
    <w:p w14:paraId="0BF532FF" w14:textId="77777777" w:rsidR="00C1130D" w:rsidRDefault="00C1130D" w:rsidP="00C1130D">
      <w:pPr>
        <w:jc w:val="both"/>
      </w:pPr>
    </w:p>
    <w:p w14:paraId="58B2201A" w14:textId="77777777" w:rsidR="00C1130D" w:rsidRDefault="00C1130D" w:rsidP="00C1130D">
      <w:pPr>
        <w:jc w:val="both"/>
      </w:pPr>
    </w:p>
    <w:p w14:paraId="44865984" w14:textId="77777777" w:rsidR="00C1130D" w:rsidRDefault="00C1130D" w:rsidP="00C1130D">
      <w:pPr>
        <w:jc w:val="both"/>
      </w:pPr>
    </w:p>
    <w:p w14:paraId="7124EF26" w14:textId="77777777" w:rsidR="00C1130D" w:rsidRDefault="00C1130D" w:rsidP="00C1130D">
      <w:pPr>
        <w:jc w:val="both"/>
      </w:pPr>
    </w:p>
    <w:p w14:paraId="30F7689C" w14:textId="77777777" w:rsidR="00C1130D" w:rsidRPr="00E26D30" w:rsidRDefault="00C1130D" w:rsidP="00C1130D">
      <w:pPr>
        <w:jc w:val="both"/>
      </w:pPr>
    </w:p>
    <w:p w14:paraId="1E75006A" w14:textId="77777777" w:rsidR="00C1130D" w:rsidRPr="00E26D30" w:rsidRDefault="00C1130D" w:rsidP="00C1130D">
      <w:pPr>
        <w:jc w:val="center"/>
        <w:rPr>
          <w:b/>
          <w:spacing w:val="32"/>
        </w:rPr>
      </w:pPr>
      <w:r w:rsidRPr="00E26D30">
        <w:rPr>
          <w:b/>
          <w:spacing w:val="32"/>
        </w:rPr>
        <w:t xml:space="preserve">IZJAVA </w:t>
      </w:r>
      <w:r w:rsidRPr="00E26D30">
        <w:rPr>
          <w:b/>
        </w:rPr>
        <w:t xml:space="preserve">PONUDNIKA </w:t>
      </w:r>
    </w:p>
    <w:p w14:paraId="099DB0E3" w14:textId="77777777" w:rsidR="00C1130D" w:rsidRPr="00E26D30" w:rsidRDefault="00C1130D" w:rsidP="00C1130D">
      <w:pPr>
        <w:jc w:val="center"/>
        <w:rPr>
          <w:b/>
        </w:rPr>
      </w:pPr>
      <w:r w:rsidRPr="002F5FE1">
        <w:rPr>
          <w:b/>
        </w:rPr>
        <w:t xml:space="preserve">o izpolnjevanju pogojev iz </w:t>
      </w:r>
      <w:r>
        <w:rPr>
          <w:b/>
        </w:rPr>
        <w:t>10</w:t>
      </w:r>
      <w:r w:rsidRPr="002F5FE1">
        <w:rPr>
          <w:b/>
        </w:rPr>
        <w:t>. do 1</w:t>
      </w:r>
      <w:r>
        <w:rPr>
          <w:b/>
        </w:rPr>
        <w:t>3</w:t>
      </w:r>
      <w:r w:rsidRPr="002F5FE1">
        <w:rPr>
          <w:b/>
        </w:rPr>
        <w:t>. točke 9. člena</w:t>
      </w:r>
      <w:r w:rsidRPr="00E26D30">
        <w:rPr>
          <w:b/>
        </w:rPr>
        <w:t xml:space="preserve"> </w:t>
      </w:r>
    </w:p>
    <w:p w14:paraId="0197A7CB" w14:textId="13BF0B26"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320CDA7C" w14:textId="77777777" w:rsidR="00C1130D" w:rsidRDefault="00C1130D" w:rsidP="00C1130D">
      <w:pPr>
        <w:rPr>
          <w:b/>
        </w:rPr>
      </w:pPr>
    </w:p>
    <w:p w14:paraId="32268251" w14:textId="77777777" w:rsidR="00C1130D" w:rsidRDefault="00C1130D" w:rsidP="00C1130D"/>
    <w:p w14:paraId="74CDEEDC" w14:textId="77777777" w:rsidR="00C1130D" w:rsidRDefault="00C1130D" w:rsidP="00C1130D"/>
    <w:p w14:paraId="1B516386" w14:textId="3C8DBB46" w:rsidR="00C1130D" w:rsidRPr="0031539F" w:rsidRDefault="00C1130D" w:rsidP="00C1130D">
      <w:r w:rsidRPr="0031539F">
        <w:t>Izjavljamo</w:t>
      </w:r>
      <w:r w:rsidR="005D099A">
        <w:t>,</w:t>
      </w:r>
      <w:r w:rsidRPr="0031539F">
        <w:t xml:space="preserve"> da: </w:t>
      </w:r>
    </w:p>
    <w:p w14:paraId="1C63D5A3" w14:textId="5A876CE7" w:rsidR="00C1130D" w:rsidRPr="009C6763" w:rsidRDefault="00C1130D" w:rsidP="00B64D41">
      <w:pPr>
        <w:pStyle w:val="Odstavekseznama"/>
        <w:numPr>
          <w:ilvl w:val="0"/>
          <w:numId w:val="35"/>
        </w:numPr>
        <w:spacing w:before="120" w:after="120" w:line="276" w:lineRule="auto"/>
        <w:ind w:left="851" w:hanging="491"/>
        <w:jc w:val="both"/>
        <w:rPr>
          <w:rFonts w:ascii="Arial" w:hAnsi="Arial" w:cs="Arial"/>
        </w:rPr>
      </w:pPr>
      <w:r w:rsidRPr="009C6763">
        <w:rPr>
          <w:rFonts w:ascii="Arial" w:hAnsi="Arial" w:cs="Arial"/>
        </w:rPr>
        <w:t>Imamo</w:t>
      </w:r>
      <w:r w:rsidR="009C6763" w:rsidRPr="009C6763">
        <w:rPr>
          <w:rFonts w:ascii="Arial" w:hAnsi="Arial" w:cs="Arial"/>
        </w:rPr>
        <w:t xml:space="preserve"> </w:t>
      </w:r>
      <w:r w:rsidRPr="009C6763">
        <w:rPr>
          <w:rFonts w:ascii="Arial" w:hAnsi="Arial" w:cs="Arial"/>
        </w:rPr>
        <w:t>licenco za upravljanje z</w:t>
      </w:r>
      <w:r w:rsidR="0028737B" w:rsidRPr="009C6763">
        <w:rPr>
          <w:rFonts w:ascii="Arial" w:hAnsi="Arial" w:cs="Arial"/>
        </w:rPr>
        <w:t xml:space="preserve"> </w:t>
      </w:r>
      <w:r w:rsidRPr="009C6763">
        <w:rPr>
          <w:rFonts w:ascii="Arial" w:hAnsi="Arial" w:cs="Arial"/>
        </w:rPr>
        <w:t>varnostno nadzornim centrom (VNC)</w:t>
      </w:r>
      <w:r w:rsidR="00E32C65">
        <w:rPr>
          <w:rFonts w:ascii="Arial" w:hAnsi="Arial" w:cs="Arial"/>
        </w:rPr>
        <w:t xml:space="preserve"> in </w:t>
      </w:r>
      <w:r w:rsidR="00E32C65" w:rsidRPr="009C6763">
        <w:rPr>
          <w:rFonts w:ascii="Arial" w:hAnsi="Arial" w:cs="Arial"/>
        </w:rPr>
        <w:t>lasten glavni VNC</w:t>
      </w:r>
      <w:r w:rsidRPr="009C6763">
        <w:rPr>
          <w:rFonts w:ascii="Arial" w:hAnsi="Arial" w:cs="Arial"/>
        </w:rPr>
        <w:t xml:space="preserve">; </w:t>
      </w:r>
      <w:r w:rsidR="0028737B" w:rsidRPr="009C6763">
        <w:rPr>
          <w:rFonts w:ascii="Arial" w:hAnsi="Arial" w:cs="Arial"/>
        </w:rPr>
        <w:t xml:space="preserve">tako </w:t>
      </w:r>
      <w:r w:rsidR="001F02DB" w:rsidRPr="009C6763">
        <w:rPr>
          <w:rFonts w:ascii="Arial" w:hAnsi="Arial" w:cs="Arial"/>
        </w:rPr>
        <w:t>glavni</w:t>
      </w:r>
      <w:r w:rsidR="0028737B" w:rsidRPr="009C6763">
        <w:rPr>
          <w:rFonts w:ascii="Arial" w:hAnsi="Arial" w:cs="Arial"/>
        </w:rPr>
        <w:t xml:space="preserve"> kot nadomesten VNC delujeta v skladu s SIST EN 50518;</w:t>
      </w:r>
    </w:p>
    <w:p w14:paraId="3D078C68" w14:textId="77777777" w:rsidR="00C1130D" w:rsidRPr="00295A6E" w:rsidRDefault="00C1130D" w:rsidP="00B64D41">
      <w:pPr>
        <w:pStyle w:val="Odstavekseznama"/>
        <w:numPr>
          <w:ilvl w:val="0"/>
          <w:numId w:val="35"/>
        </w:numPr>
        <w:spacing w:before="120" w:after="120" w:line="276" w:lineRule="auto"/>
        <w:ind w:left="851" w:hanging="491"/>
        <w:jc w:val="both"/>
        <w:rPr>
          <w:rFonts w:ascii="Arial" w:hAnsi="Arial" w:cs="Arial"/>
        </w:rPr>
      </w:pPr>
      <w:r w:rsidRPr="00295A6E">
        <w:rPr>
          <w:rFonts w:ascii="Arial" w:hAnsi="Arial" w:cs="Arial"/>
        </w:rPr>
        <w:t xml:space="preserve">imamo </w:t>
      </w:r>
      <w:r w:rsidRPr="00181E63">
        <w:rPr>
          <w:rFonts w:ascii="Arial" w:hAnsi="Arial" w:cs="Arial"/>
        </w:rPr>
        <w:t>na območju ali v bližini varovanih objektov naročnika organizirano 24 urno lastno dežurno intervencijsko službo, ki je v zahtevanem 15-minutnem reakcijskem času po sprejemu signala v VNC sposobna izvajati intervencije skladno z določili Zakona o zasebnem varovanju</w:t>
      </w:r>
      <w:r>
        <w:rPr>
          <w:rFonts w:ascii="Arial" w:hAnsi="Arial" w:cs="Arial"/>
        </w:rPr>
        <w:t xml:space="preserve"> </w:t>
      </w:r>
      <w:r w:rsidRPr="00BB2AC3">
        <w:rPr>
          <w:rFonts w:ascii="Arial" w:hAnsi="Arial" w:cs="Arial"/>
        </w:rPr>
        <w:t>(Uradni list RS, št. 17/11)</w:t>
      </w:r>
      <w:r w:rsidRPr="00181E63">
        <w:rPr>
          <w:rFonts w:ascii="Arial" w:hAnsi="Arial" w:cs="Arial"/>
        </w:rPr>
        <w:t xml:space="preserve"> na območju varovanega objekta oz. v varovanih prostorih naročnik</w:t>
      </w:r>
      <w:r>
        <w:rPr>
          <w:rFonts w:ascii="Arial" w:hAnsi="Arial" w:cs="Arial"/>
        </w:rPr>
        <w:t>a;</w:t>
      </w:r>
    </w:p>
    <w:p w14:paraId="65A2427A" w14:textId="77777777" w:rsidR="00C1130D" w:rsidRPr="00295A6E" w:rsidRDefault="00C1130D" w:rsidP="00B64D41">
      <w:pPr>
        <w:pStyle w:val="Odstavekseznama"/>
        <w:numPr>
          <w:ilvl w:val="0"/>
          <w:numId w:val="35"/>
        </w:numPr>
        <w:spacing w:before="120" w:after="120" w:line="276" w:lineRule="auto"/>
        <w:ind w:left="851" w:hanging="491"/>
        <w:jc w:val="both"/>
        <w:rPr>
          <w:rFonts w:ascii="Arial" w:hAnsi="Arial" w:cs="Arial"/>
        </w:rPr>
      </w:pPr>
      <w:r w:rsidRPr="00295A6E">
        <w:rPr>
          <w:rFonts w:ascii="Arial" w:hAnsi="Arial" w:cs="Arial"/>
        </w:rPr>
        <w:t xml:space="preserve">razpolagamo </w:t>
      </w:r>
      <w:r w:rsidRPr="00181E63">
        <w:rPr>
          <w:rFonts w:ascii="Arial" w:hAnsi="Arial" w:cs="Arial"/>
        </w:rPr>
        <w:t>s tehničnimi zmožnostmi za sprejem alarmnega signala v varnostni nadzorni center</w:t>
      </w:r>
      <w:r>
        <w:rPr>
          <w:rFonts w:ascii="Arial" w:hAnsi="Arial" w:cs="Arial"/>
        </w:rPr>
        <w:t>;</w:t>
      </w:r>
    </w:p>
    <w:p w14:paraId="1CDD3437" w14:textId="77777777" w:rsidR="00C1130D" w:rsidRPr="00295A6E" w:rsidRDefault="00C1130D" w:rsidP="00B64D41">
      <w:pPr>
        <w:pStyle w:val="Odstavekseznama"/>
        <w:numPr>
          <w:ilvl w:val="0"/>
          <w:numId w:val="35"/>
        </w:numPr>
        <w:spacing w:before="120" w:after="120" w:line="276" w:lineRule="auto"/>
        <w:ind w:left="851" w:hanging="491"/>
        <w:jc w:val="both"/>
        <w:rPr>
          <w:rFonts w:ascii="Arial" w:hAnsi="Arial" w:cs="Arial"/>
        </w:rPr>
      </w:pPr>
      <w:r w:rsidRPr="00295A6E">
        <w:rPr>
          <w:rFonts w:ascii="Arial" w:hAnsi="Arial" w:cs="Arial"/>
        </w:rPr>
        <w:t xml:space="preserve">zagotavljamo </w:t>
      </w:r>
      <w:r>
        <w:rPr>
          <w:rFonts w:ascii="Arial" w:hAnsi="Arial" w:cs="Arial"/>
        </w:rPr>
        <w:t xml:space="preserve">izvedbo </w:t>
      </w:r>
      <w:r w:rsidRPr="00181E63">
        <w:rPr>
          <w:rFonts w:ascii="Arial" w:hAnsi="Arial" w:cs="Arial"/>
        </w:rPr>
        <w:t>storitev, ki so predmet naročila, za vse poslovne enote naročnika (seznam enot je sestavni del razpisne dokumentacije) in tudi za vse eventualno novo odprte enote naročnika</w:t>
      </w:r>
      <w:r w:rsidRPr="00295A6E">
        <w:rPr>
          <w:rFonts w:ascii="Arial" w:hAnsi="Arial" w:cs="Arial"/>
        </w:rPr>
        <w:t xml:space="preserve">. </w:t>
      </w:r>
    </w:p>
    <w:p w14:paraId="6D28D90D" w14:textId="77777777" w:rsidR="00C1130D" w:rsidRDefault="00C1130D" w:rsidP="00C1130D">
      <w:pPr>
        <w:jc w:val="both"/>
      </w:pPr>
    </w:p>
    <w:p w14:paraId="531BB4F8" w14:textId="77777777" w:rsidR="00C1130D" w:rsidRDefault="00C1130D" w:rsidP="00C1130D">
      <w:pPr>
        <w:jc w:val="both"/>
      </w:pPr>
      <w:r w:rsidRPr="0031539F">
        <w:t>S to izjavo v celoti prevzemamo vso kazensko in odškodninsko odgovornost in morebitne posledice, ki iz nje izhajajo.</w:t>
      </w:r>
    </w:p>
    <w:p w14:paraId="5E245ADC" w14:textId="77777777" w:rsidR="00734D93" w:rsidRPr="0031539F" w:rsidRDefault="00734D93" w:rsidP="00C1130D">
      <w:pPr>
        <w:jc w:val="both"/>
      </w:pPr>
    </w:p>
    <w:p w14:paraId="68FA61A3" w14:textId="53AD5971" w:rsidR="00C1130D" w:rsidRDefault="00C1130D" w:rsidP="00C1130D">
      <w:pPr>
        <w:jc w:val="both"/>
      </w:pPr>
      <w:r w:rsidRPr="00E26D30">
        <w:t xml:space="preserve">Ta izjava </w:t>
      </w:r>
      <w:r>
        <w:t xml:space="preserve">je </w:t>
      </w:r>
      <w:r w:rsidRPr="00E26D30">
        <w:t xml:space="preserve">sestavni del in priloga ponudbe, s katero se prijavljamo </w:t>
      </w:r>
      <w:r>
        <w:t xml:space="preserve">na javno naročilo za </w:t>
      </w:r>
      <w:r w:rsidR="005D099A" w:rsidRPr="00C1130D">
        <w:t>izvajanje storitev varovanja za naročnika Lekarna Ljubljana</w:t>
      </w:r>
      <w:r>
        <w:t>.</w:t>
      </w:r>
    </w:p>
    <w:p w14:paraId="6880985B" w14:textId="77777777" w:rsidR="00C1130D" w:rsidRDefault="00C1130D" w:rsidP="00C1130D">
      <w:pPr>
        <w:jc w:val="both"/>
      </w:pPr>
    </w:p>
    <w:p w14:paraId="2861DBB6" w14:textId="77777777" w:rsidR="00C1130D" w:rsidRPr="00E26D30" w:rsidRDefault="00C1130D" w:rsidP="00C1130D">
      <w:pPr>
        <w:jc w:val="both"/>
      </w:pPr>
    </w:p>
    <w:p w14:paraId="4D36AA3C" w14:textId="77777777" w:rsidR="00C1130D" w:rsidRPr="00E26D30" w:rsidRDefault="00C1130D" w:rsidP="00C1130D">
      <w:pPr>
        <w:jc w:val="right"/>
      </w:pPr>
      <w:r w:rsidRPr="00E26D30">
        <w:t>Žig in podpis odgovorne osebe ponudnika:</w:t>
      </w:r>
    </w:p>
    <w:p w14:paraId="452DA6D3" w14:textId="77777777" w:rsidR="00C1130D" w:rsidRPr="00E26D30" w:rsidRDefault="00C1130D" w:rsidP="00C1130D">
      <w:pPr>
        <w:jc w:val="right"/>
      </w:pPr>
    </w:p>
    <w:p w14:paraId="0365BD21" w14:textId="77777777" w:rsidR="00C1130D" w:rsidRDefault="00C1130D" w:rsidP="00C1130D">
      <w:r w:rsidRPr="00E26D30">
        <w:t>V __________________, dne _____________</w:t>
      </w:r>
      <w:r>
        <w:t xml:space="preserve">                       </w:t>
      </w:r>
      <w:r w:rsidRPr="00E26D30">
        <w:t>__________________________________</w:t>
      </w:r>
    </w:p>
    <w:p w14:paraId="7115519C" w14:textId="77777777" w:rsidR="00C1130D" w:rsidRDefault="00C1130D" w:rsidP="00C1130D"/>
    <w:p w14:paraId="59E8B778" w14:textId="77777777" w:rsidR="00C1130D" w:rsidRPr="008F614C" w:rsidRDefault="00C1130D" w:rsidP="00C1130D"/>
    <w:p w14:paraId="4FD362B7" w14:textId="30929BF3" w:rsidR="00C1130D" w:rsidRPr="008F614C" w:rsidRDefault="00C1130D" w:rsidP="00C1130D">
      <w:pPr>
        <w:pBdr>
          <w:top w:val="single" w:sz="4" w:space="1" w:color="00B050"/>
          <w:bottom w:val="single" w:sz="4" w:space="1" w:color="00B050"/>
        </w:pBdr>
        <w:jc w:val="center"/>
        <w:rPr>
          <w:iCs/>
          <w:smallCaps/>
          <w:color w:val="00B050"/>
          <w:lang w:eastAsia="sl-SI"/>
        </w:rPr>
      </w:pPr>
      <w:r w:rsidRPr="008F614C">
        <w:rPr>
          <w:i/>
          <w:smallCaps/>
          <w:color w:val="00B050"/>
          <w:lang w:eastAsia="sl-SI"/>
        </w:rPr>
        <w:t xml:space="preserve">Ponudnik  za dokazovanje izpolnjevanja pogoja iz 10. točke 9. člena Navodil tej izjavi </w:t>
      </w:r>
      <w:r w:rsidR="0028737B" w:rsidRPr="00E32C65">
        <w:rPr>
          <w:i/>
          <w:smallCaps/>
          <w:color w:val="00B050"/>
          <w:lang w:eastAsia="sl-SI"/>
        </w:rPr>
        <w:t xml:space="preserve">za </w:t>
      </w:r>
      <w:r w:rsidR="00A5168B" w:rsidRPr="00E32C65">
        <w:rPr>
          <w:i/>
          <w:smallCaps/>
          <w:color w:val="00B050"/>
          <w:lang w:eastAsia="sl-SI"/>
        </w:rPr>
        <w:t>glavni</w:t>
      </w:r>
      <w:r w:rsidR="0028737B" w:rsidRPr="00E32C65">
        <w:rPr>
          <w:i/>
          <w:smallCaps/>
          <w:color w:val="00B050"/>
          <w:lang w:eastAsia="sl-SI"/>
        </w:rPr>
        <w:t xml:space="preserve"> in nadomestni </w:t>
      </w:r>
      <w:r w:rsidR="0028737B">
        <w:rPr>
          <w:i/>
          <w:smallCaps/>
          <w:color w:val="00B050"/>
          <w:lang w:eastAsia="sl-SI"/>
        </w:rPr>
        <w:t xml:space="preserve">VNC </w:t>
      </w:r>
      <w:r w:rsidRPr="008F614C">
        <w:rPr>
          <w:i/>
          <w:smallCaps/>
          <w:color w:val="00B050"/>
          <w:lang w:eastAsia="sl-SI"/>
        </w:rPr>
        <w:t>priloži kopijo veljavne licence za VNC, ki je v skladu s standardom SIST EN 50518, dokazilo akreditiranega certifikacijskega organa, licenc</w:t>
      </w:r>
      <w:r>
        <w:rPr>
          <w:i/>
          <w:smallCaps/>
          <w:color w:val="00B050"/>
          <w:lang w:eastAsia="sl-SI"/>
        </w:rPr>
        <w:t>o</w:t>
      </w:r>
      <w:r w:rsidRPr="008F614C">
        <w:rPr>
          <w:i/>
          <w:smallCaps/>
          <w:color w:val="00B050"/>
          <w:lang w:eastAsia="sl-SI"/>
        </w:rPr>
        <w:t xml:space="preserve"> za upravljanje z varnostno-nadzornim centrom izdano s strani Ministrstva za notranje zadeve</w:t>
      </w:r>
    </w:p>
    <w:p w14:paraId="7B7EE470" w14:textId="77777777" w:rsidR="00C1130D" w:rsidRDefault="00C1130D" w:rsidP="00C1130D">
      <w:r>
        <w:br w:type="page"/>
      </w:r>
    </w:p>
    <w:p w14:paraId="4E0E9459"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5</w:t>
      </w:r>
    </w:p>
    <w:p w14:paraId="7512129E" w14:textId="21659C53" w:rsidR="00C1130D" w:rsidRPr="003764EC" w:rsidRDefault="00C1130D" w:rsidP="00C1130D">
      <w:pPr>
        <w:rPr>
          <w:bCs/>
          <w:u w:val="single"/>
        </w:rPr>
      </w:pPr>
      <w:r w:rsidRPr="003764EC">
        <w:t xml:space="preserve">Ljubljana,  </w:t>
      </w:r>
      <w:r w:rsidR="00337F96">
        <w:t>15.4.2025</w:t>
      </w:r>
    </w:p>
    <w:p w14:paraId="5161307B" w14:textId="6B843F9A" w:rsidR="00C1130D" w:rsidRPr="003764EC" w:rsidRDefault="00C1130D" w:rsidP="00C1130D">
      <w:r w:rsidRPr="003764EC">
        <w:t xml:space="preserve">Številka:   </w:t>
      </w:r>
      <w:r w:rsidR="007B7CB9">
        <w:t>1990-3/2025</w:t>
      </w:r>
    </w:p>
    <w:p w14:paraId="188DCCE8" w14:textId="77777777" w:rsidR="00C1130D" w:rsidRPr="003764EC" w:rsidRDefault="00C1130D" w:rsidP="00C1130D">
      <w:pPr>
        <w:jc w:val="both"/>
      </w:pPr>
    </w:p>
    <w:p w14:paraId="12FA9B2E" w14:textId="77777777" w:rsidR="00C1130D" w:rsidRPr="003764EC" w:rsidRDefault="00C1130D" w:rsidP="00C1130D">
      <w:pPr>
        <w:jc w:val="both"/>
      </w:pPr>
    </w:p>
    <w:p w14:paraId="331FDE59" w14:textId="77777777" w:rsidR="00C1130D" w:rsidRPr="003764EC" w:rsidRDefault="00C1130D" w:rsidP="00C1130D">
      <w:pPr>
        <w:spacing w:line="360" w:lineRule="auto"/>
        <w:jc w:val="both"/>
      </w:pPr>
      <w:r w:rsidRPr="003764EC">
        <w:t xml:space="preserve">Ponudnik:   </w:t>
      </w:r>
      <w:r w:rsidRPr="003764EC">
        <w:tab/>
        <w:t>______________________</w:t>
      </w:r>
    </w:p>
    <w:p w14:paraId="68A1BD5E" w14:textId="77777777" w:rsidR="00C1130D" w:rsidRPr="003764EC" w:rsidRDefault="00C1130D" w:rsidP="00C1130D">
      <w:pPr>
        <w:spacing w:line="360" w:lineRule="auto"/>
        <w:ind w:left="708" w:firstLine="708"/>
        <w:jc w:val="both"/>
      </w:pPr>
      <w:r w:rsidRPr="003764EC">
        <w:t>______________________</w:t>
      </w:r>
    </w:p>
    <w:p w14:paraId="1FEAB277" w14:textId="77777777" w:rsidR="00C1130D" w:rsidRPr="003764EC" w:rsidRDefault="00C1130D" w:rsidP="00C1130D">
      <w:pPr>
        <w:spacing w:line="360" w:lineRule="auto"/>
        <w:ind w:left="708" w:firstLine="708"/>
        <w:jc w:val="both"/>
      </w:pPr>
      <w:r w:rsidRPr="003764EC">
        <w:t>______________________</w:t>
      </w:r>
    </w:p>
    <w:p w14:paraId="11EC3A35" w14:textId="77777777" w:rsidR="00C1130D" w:rsidRDefault="00C1130D" w:rsidP="00C1130D">
      <w:pPr>
        <w:jc w:val="both"/>
      </w:pPr>
    </w:p>
    <w:p w14:paraId="2E81AF03" w14:textId="77777777" w:rsidR="00C1130D" w:rsidRDefault="00C1130D" w:rsidP="00C1130D">
      <w:pPr>
        <w:jc w:val="both"/>
      </w:pPr>
    </w:p>
    <w:p w14:paraId="4023E2ED" w14:textId="77777777" w:rsidR="00C1130D" w:rsidRDefault="00C1130D" w:rsidP="00C1130D">
      <w:pPr>
        <w:jc w:val="both"/>
      </w:pPr>
    </w:p>
    <w:p w14:paraId="3BC579F6" w14:textId="77777777" w:rsidR="00C1130D" w:rsidRPr="00E26D30" w:rsidRDefault="00C1130D" w:rsidP="00C1130D">
      <w:pPr>
        <w:jc w:val="both"/>
      </w:pPr>
    </w:p>
    <w:p w14:paraId="21E4A05F"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5AE9135C" w14:textId="77777777" w:rsidR="00C1130D" w:rsidRPr="00E26D30" w:rsidRDefault="00C1130D" w:rsidP="00C1130D">
      <w:pPr>
        <w:jc w:val="center"/>
        <w:rPr>
          <w:b/>
        </w:rPr>
      </w:pPr>
      <w:r w:rsidRPr="002F5FE1">
        <w:rPr>
          <w:b/>
        </w:rPr>
        <w:t>o izpolnjevanju pogoj</w:t>
      </w:r>
      <w:r>
        <w:rPr>
          <w:b/>
        </w:rPr>
        <w:t>a</w:t>
      </w:r>
      <w:r w:rsidRPr="002F5FE1">
        <w:rPr>
          <w:b/>
        </w:rPr>
        <w:t xml:space="preserve"> iz 1</w:t>
      </w:r>
      <w:r>
        <w:rPr>
          <w:b/>
        </w:rPr>
        <w:t>4</w:t>
      </w:r>
      <w:r w:rsidRPr="002F5FE1">
        <w:rPr>
          <w:b/>
        </w:rPr>
        <w:t>. točke 9. člena</w:t>
      </w:r>
      <w:r w:rsidRPr="00E26D30">
        <w:rPr>
          <w:b/>
        </w:rPr>
        <w:t xml:space="preserve"> </w:t>
      </w:r>
    </w:p>
    <w:p w14:paraId="3A9888C3" w14:textId="61083858"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08C3809A" w14:textId="77777777" w:rsidR="00C1130D" w:rsidRPr="0031539F" w:rsidRDefault="00C1130D" w:rsidP="00C1130D">
      <w:pPr>
        <w:rPr>
          <w:b/>
        </w:rPr>
      </w:pPr>
    </w:p>
    <w:p w14:paraId="4F294CAA" w14:textId="77777777" w:rsidR="00C1130D" w:rsidRDefault="00C1130D" w:rsidP="00C1130D">
      <w:pPr>
        <w:jc w:val="both"/>
      </w:pPr>
    </w:p>
    <w:p w14:paraId="7E6F02DA" w14:textId="77777777" w:rsidR="00C1130D" w:rsidRDefault="00C1130D" w:rsidP="00C1130D">
      <w:pPr>
        <w:jc w:val="both"/>
      </w:pPr>
    </w:p>
    <w:p w14:paraId="03CD5105" w14:textId="77777777" w:rsidR="00C1130D" w:rsidRDefault="00C1130D" w:rsidP="00C1130D">
      <w:pPr>
        <w:jc w:val="both"/>
      </w:pPr>
    </w:p>
    <w:p w14:paraId="76A9EEFA" w14:textId="38EECF26" w:rsidR="00C1130D" w:rsidRDefault="005D099A" w:rsidP="00C1130D">
      <w:pPr>
        <w:jc w:val="both"/>
      </w:pPr>
      <w:r>
        <w:t xml:space="preserve">Izjavljamo, da: </w:t>
      </w:r>
    </w:p>
    <w:p w14:paraId="7041D591" w14:textId="04FB0A05" w:rsidR="00C1130D" w:rsidRPr="005D099A" w:rsidRDefault="00C1130D" w:rsidP="00B64D41">
      <w:pPr>
        <w:pStyle w:val="Odstavekseznama"/>
        <w:numPr>
          <w:ilvl w:val="0"/>
          <w:numId w:val="35"/>
        </w:numPr>
        <w:spacing w:before="120" w:after="120" w:line="276" w:lineRule="auto"/>
        <w:ind w:left="851" w:hanging="491"/>
        <w:jc w:val="both"/>
        <w:rPr>
          <w:rFonts w:ascii="Arial" w:hAnsi="Arial" w:cs="Arial"/>
        </w:rPr>
      </w:pPr>
      <w:r w:rsidRPr="005D099A">
        <w:rPr>
          <w:rFonts w:ascii="Arial" w:hAnsi="Arial" w:cs="Arial"/>
        </w:rPr>
        <w:t xml:space="preserve">imamo zadostne strokovno kadrovske in tehnične kapacitete za izvedbo naročila in da imamo najmanj 10 lastnih intervencijskih vozil na območju, kjer se nahajajo objekti naročnika, ter da imamo zaposlenega več kot 150 varnostnega osebja. </w:t>
      </w:r>
    </w:p>
    <w:p w14:paraId="28AB197B" w14:textId="77777777" w:rsidR="00C1130D" w:rsidRDefault="00C1130D" w:rsidP="00C1130D">
      <w:pPr>
        <w:jc w:val="both"/>
      </w:pPr>
    </w:p>
    <w:p w14:paraId="46FD5CA0" w14:textId="77777777" w:rsidR="00C1130D" w:rsidRDefault="00C1130D" w:rsidP="00C1130D">
      <w:pPr>
        <w:jc w:val="both"/>
      </w:pPr>
    </w:p>
    <w:p w14:paraId="00D730E8" w14:textId="77777777" w:rsidR="00C1130D" w:rsidRDefault="00C1130D" w:rsidP="00C1130D">
      <w:pPr>
        <w:jc w:val="both"/>
      </w:pPr>
    </w:p>
    <w:p w14:paraId="5A7BF265" w14:textId="77777777" w:rsidR="00C1130D" w:rsidRPr="0031539F" w:rsidRDefault="00C1130D" w:rsidP="00C1130D">
      <w:pPr>
        <w:jc w:val="both"/>
      </w:pPr>
    </w:p>
    <w:p w14:paraId="07CD4A1E" w14:textId="77777777" w:rsidR="005D099A" w:rsidRDefault="005D099A" w:rsidP="005D099A">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3A048622" w14:textId="77777777" w:rsidR="00C1130D" w:rsidRPr="0031539F" w:rsidRDefault="00C1130D" w:rsidP="00C1130D">
      <w:pPr>
        <w:jc w:val="both"/>
      </w:pPr>
    </w:p>
    <w:p w14:paraId="5A9A9B65" w14:textId="77777777" w:rsidR="00C1130D" w:rsidRPr="0031539F" w:rsidRDefault="00C1130D" w:rsidP="00C1130D">
      <w:pPr>
        <w:jc w:val="both"/>
      </w:pPr>
    </w:p>
    <w:p w14:paraId="784851BF" w14:textId="77777777" w:rsidR="00C1130D" w:rsidRPr="00E26D30" w:rsidRDefault="00C1130D" w:rsidP="00C1130D">
      <w:pPr>
        <w:jc w:val="right"/>
      </w:pPr>
      <w:r w:rsidRPr="00E26D30">
        <w:t>Žig in podpis odgovorne osebe ponudnika:</w:t>
      </w:r>
    </w:p>
    <w:p w14:paraId="09750759" w14:textId="77777777" w:rsidR="00C1130D" w:rsidRPr="00E26D30" w:rsidRDefault="00C1130D" w:rsidP="00C1130D">
      <w:pPr>
        <w:jc w:val="right"/>
      </w:pPr>
    </w:p>
    <w:p w14:paraId="69A797A7" w14:textId="77777777" w:rsidR="00C1130D" w:rsidRPr="00E26D30" w:rsidRDefault="00C1130D" w:rsidP="00C1130D">
      <w:pPr>
        <w:jc w:val="right"/>
      </w:pPr>
      <w:r w:rsidRPr="00E26D30">
        <w:t>__________________________________</w:t>
      </w:r>
    </w:p>
    <w:p w14:paraId="5D71D5F5" w14:textId="77777777" w:rsidR="00C1130D" w:rsidRDefault="00C1130D" w:rsidP="00C1130D">
      <w:r w:rsidRPr="00E26D30">
        <w:t>V __________________, dne _____________</w:t>
      </w:r>
    </w:p>
    <w:p w14:paraId="7329EE3E"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2AA5C35A"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34440CDE"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31AE6AD4"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0B451A1D"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75078EDE" w14:textId="77777777" w:rsidR="00C1130D" w:rsidRPr="00295A6E" w:rsidRDefault="00C1130D" w:rsidP="00C1130D">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iCs/>
          <w:smallCaps/>
          <w:color w:val="00B050"/>
        </w:rPr>
      </w:pPr>
      <w:r w:rsidRPr="008F614C">
        <w:rPr>
          <w:rFonts w:ascii="Arial" w:hAnsi="Arial" w:cs="Arial"/>
          <w:i/>
          <w:smallCaps/>
          <w:color w:val="00B050"/>
        </w:rPr>
        <w:t>Ponudnik  za dokazovanje izpolnjevanja pogoja iz 1</w:t>
      </w:r>
      <w:r>
        <w:rPr>
          <w:rFonts w:ascii="Arial" w:hAnsi="Arial" w:cs="Arial"/>
          <w:i/>
          <w:smallCaps/>
          <w:color w:val="00B050"/>
        </w:rPr>
        <w:t>4</w:t>
      </w:r>
      <w:r w:rsidRPr="008F614C">
        <w:rPr>
          <w:rFonts w:ascii="Arial" w:hAnsi="Arial" w:cs="Arial"/>
          <w:i/>
          <w:smallCaps/>
          <w:color w:val="00B050"/>
        </w:rPr>
        <w:t xml:space="preserve">. točke 9. člena Navodil </w:t>
      </w:r>
      <w:r>
        <w:rPr>
          <w:rFonts w:ascii="Arial" w:hAnsi="Arial" w:cs="Arial"/>
          <w:iCs/>
          <w:smallCaps/>
          <w:color w:val="00B050"/>
        </w:rPr>
        <w:t xml:space="preserve">tej </w:t>
      </w:r>
      <w:r w:rsidRPr="00295A6E">
        <w:rPr>
          <w:rFonts w:ascii="Arial" w:hAnsi="Arial" w:cs="Arial"/>
          <w:iCs/>
          <w:smallCaps/>
          <w:color w:val="00B050"/>
        </w:rPr>
        <w:t>izjavi priloži potrdilo Ministrstva za notranje zadeve.</w:t>
      </w:r>
    </w:p>
    <w:p w14:paraId="3E00CDAA" w14:textId="77777777" w:rsidR="00C1130D" w:rsidRPr="00C1130D" w:rsidRDefault="00C1130D" w:rsidP="00C1130D">
      <w:pPr>
        <w:pStyle w:val="Naslov3"/>
        <w:jc w:val="right"/>
        <w:rPr>
          <w:color w:val="auto"/>
          <w:sz w:val="20"/>
          <w:szCs w:val="20"/>
        </w:rPr>
      </w:pPr>
      <w:r>
        <w:br w:type="page"/>
      </w:r>
      <w:r w:rsidRPr="00C1130D">
        <w:rPr>
          <w:color w:val="auto"/>
          <w:sz w:val="20"/>
          <w:szCs w:val="20"/>
        </w:rPr>
        <w:lastRenderedPageBreak/>
        <w:t>Obrazec 6</w:t>
      </w:r>
    </w:p>
    <w:p w14:paraId="09CD479D" w14:textId="4831F49F" w:rsidR="00C1130D" w:rsidRPr="003764EC" w:rsidRDefault="00C1130D" w:rsidP="00C1130D">
      <w:pPr>
        <w:rPr>
          <w:bCs/>
          <w:u w:val="single"/>
        </w:rPr>
      </w:pPr>
      <w:r w:rsidRPr="003764EC">
        <w:t xml:space="preserve">Ljubljana,  </w:t>
      </w:r>
      <w:r w:rsidR="00337F96">
        <w:t>15.4.2025</w:t>
      </w:r>
    </w:p>
    <w:p w14:paraId="23411759" w14:textId="59D732F7" w:rsidR="00C1130D" w:rsidRPr="003764EC" w:rsidRDefault="00C1130D" w:rsidP="00C1130D">
      <w:r w:rsidRPr="003764EC">
        <w:t xml:space="preserve">Številka:   </w:t>
      </w:r>
      <w:r w:rsidR="007B7CB9">
        <w:t>1990-3/2025</w:t>
      </w:r>
    </w:p>
    <w:p w14:paraId="1329657C" w14:textId="77777777" w:rsidR="00C1130D" w:rsidRPr="003764EC" w:rsidRDefault="00C1130D" w:rsidP="00C1130D">
      <w:pPr>
        <w:jc w:val="both"/>
      </w:pPr>
    </w:p>
    <w:p w14:paraId="362709B5" w14:textId="77777777" w:rsidR="00C1130D" w:rsidRPr="003764EC" w:rsidRDefault="00C1130D" w:rsidP="00C1130D">
      <w:pPr>
        <w:jc w:val="both"/>
      </w:pPr>
    </w:p>
    <w:p w14:paraId="12AC3F6C" w14:textId="77777777" w:rsidR="00C1130D" w:rsidRPr="003764EC" w:rsidRDefault="00C1130D" w:rsidP="00C1130D">
      <w:pPr>
        <w:spacing w:line="360" w:lineRule="auto"/>
        <w:jc w:val="both"/>
      </w:pPr>
      <w:r w:rsidRPr="003764EC">
        <w:t xml:space="preserve">Ponudnik:   </w:t>
      </w:r>
      <w:r w:rsidRPr="003764EC">
        <w:tab/>
        <w:t>______________________</w:t>
      </w:r>
    </w:p>
    <w:p w14:paraId="7509BD77" w14:textId="77777777" w:rsidR="00C1130D" w:rsidRPr="003764EC" w:rsidRDefault="00C1130D" w:rsidP="00C1130D">
      <w:pPr>
        <w:spacing w:line="360" w:lineRule="auto"/>
        <w:ind w:left="708" w:firstLine="708"/>
        <w:jc w:val="both"/>
      </w:pPr>
      <w:r w:rsidRPr="003764EC">
        <w:t>______________________</w:t>
      </w:r>
    </w:p>
    <w:p w14:paraId="11B67705" w14:textId="77777777" w:rsidR="00C1130D" w:rsidRPr="003764EC" w:rsidRDefault="00C1130D" w:rsidP="00C1130D">
      <w:pPr>
        <w:spacing w:line="360" w:lineRule="auto"/>
        <w:ind w:left="708" w:firstLine="708"/>
        <w:jc w:val="both"/>
      </w:pPr>
      <w:r w:rsidRPr="003764EC">
        <w:t>______________________</w:t>
      </w:r>
    </w:p>
    <w:p w14:paraId="2C380809" w14:textId="77777777" w:rsidR="00C1130D" w:rsidRDefault="00C1130D" w:rsidP="00C1130D">
      <w:pPr>
        <w:jc w:val="both"/>
      </w:pPr>
    </w:p>
    <w:p w14:paraId="7C98FEC8" w14:textId="77777777" w:rsidR="00C1130D" w:rsidRPr="00E26D30" w:rsidRDefault="00C1130D" w:rsidP="00C1130D">
      <w:pPr>
        <w:jc w:val="both"/>
      </w:pPr>
    </w:p>
    <w:p w14:paraId="147343BB"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24FA2731" w14:textId="77777777" w:rsidR="00C1130D" w:rsidRPr="00E26D30" w:rsidRDefault="00C1130D" w:rsidP="00C1130D">
      <w:pPr>
        <w:jc w:val="center"/>
        <w:rPr>
          <w:b/>
        </w:rPr>
      </w:pPr>
      <w:r w:rsidRPr="002F5FE1">
        <w:rPr>
          <w:b/>
        </w:rPr>
        <w:t>o izpolnjevanju pogoj</w:t>
      </w:r>
      <w:r>
        <w:rPr>
          <w:b/>
        </w:rPr>
        <w:t>a</w:t>
      </w:r>
      <w:r w:rsidRPr="002F5FE1">
        <w:rPr>
          <w:b/>
        </w:rPr>
        <w:t xml:space="preserve"> iz 1</w:t>
      </w:r>
      <w:r>
        <w:rPr>
          <w:b/>
        </w:rPr>
        <w:t>5</w:t>
      </w:r>
      <w:r w:rsidRPr="002F5FE1">
        <w:rPr>
          <w:b/>
        </w:rPr>
        <w:t>. točke 9. člena</w:t>
      </w:r>
      <w:r w:rsidRPr="00E26D30">
        <w:rPr>
          <w:b/>
        </w:rPr>
        <w:t xml:space="preserve"> </w:t>
      </w:r>
    </w:p>
    <w:p w14:paraId="2BBE3681" w14:textId="1C4A0E11"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3B3DB314" w14:textId="77777777" w:rsidR="00C1130D" w:rsidRDefault="00C1130D" w:rsidP="00C1130D">
      <w:pPr>
        <w:jc w:val="both"/>
      </w:pPr>
    </w:p>
    <w:p w14:paraId="2BF0335A" w14:textId="77777777" w:rsidR="005D099A" w:rsidRDefault="00C1130D" w:rsidP="00C1130D">
      <w:r w:rsidRPr="0031539F">
        <w:t>Izjavljamo</w:t>
      </w:r>
      <w:r w:rsidR="005D099A">
        <w:t>,</w:t>
      </w:r>
      <w:r w:rsidRPr="0031539F">
        <w:t xml:space="preserve"> da</w:t>
      </w:r>
      <w:r w:rsidR="005D099A">
        <w:t>:</w:t>
      </w:r>
    </w:p>
    <w:p w14:paraId="490BD34B" w14:textId="19411142" w:rsidR="00C1130D" w:rsidRPr="005D099A" w:rsidRDefault="00C1130D" w:rsidP="00B64D41">
      <w:pPr>
        <w:pStyle w:val="Odstavekseznama"/>
        <w:numPr>
          <w:ilvl w:val="0"/>
          <w:numId w:val="35"/>
        </w:numPr>
        <w:spacing w:before="120" w:after="120" w:line="276" w:lineRule="auto"/>
        <w:ind w:left="851" w:hanging="491"/>
        <w:jc w:val="both"/>
        <w:rPr>
          <w:rFonts w:ascii="Arial" w:hAnsi="Arial" w:cs="Arial"/>
        </w:rPr>
      </w:pPr>
      <w:r w:rsidRPr="005D099A">
        <w:rPr>
          <w:rFonts w:ascii="Arial" w:hAnsi="Arial" w:cs="Arial"/>
        </w:rPr>
        <w:t xml:space="preserve"> zaposlujemo </w:t>
      </w:r>
      <w:r w:rsidR="00720CF1" w:rsidRPr="00720CF1">
        <w:rPr>
          <w:rFonts w:ascii="Arial" w:hAnsi="Arial" w:cs="Arial"/>
        </w:rPr>
        <w:t xml:space="preserve">najmanj 10 </w:t>
      </w:r>
      <w:r w:rsidR="00720CF1" w:rsidRPr="00F82ABA">
        <w:rPr>
          <w:rFonts w:ascii="Arial" w:hAnsi="Arial" w:cs="Arial"/>
        </w:rPr>
        <w:t>varnostnikov za nedoločen čas s polnim delovnim časom, ki imajo dovoljenje za nošenje in uporabo orožja</w:t>
      </w:r>
      <w:r w:rsidRPr="00F82ABA">
        <w:rPr>
          <w:rFonts w:ascii="Arial" w:hAnsi="Arial" w:cs="Arial"/>
        </w:rPr>
        <w:t xml:space="preserve">, kar izkazujemo </w:t>
      </w:r>
      <w:r w:rsidRPr="005D099A">
        <w:rPr>
          <w:rFonts w:ascii="Arial" w:hAnsi="Arial" w:cs="Arial"/>
        </w:rPr>
        <w:t xml:space="preserve">s to izjavo in seznamom oseb ter priloženimi dokazili. </w:t>
      </w:r>
    </w:p>
    <w:p w14:paraId="65B5B398" w14:textId="77777777" w:rsidR="00C1130D" w:rsidRPr="00421268" w:rsidRDefault="00C1130D" w:rsidP="00C1130D">
      <w:pPr>
        <w:rPr>
          <w:sz w:val="12"/>
          <w:szCs w:val="12"/>
        </w:rPr>
      </w:pPr>
    </w:p>
    <w:p w14:paraId="06B7B5C6" w14:textId="77777777" w:rsidR="00C1130D" w:rsidRDefault="00C1130D" w:rsidP="00C1130D">
      <w:r>
        <w:t>Seznam varnostnikov s pooblastilom za nošenje orožja:</w:t>
      </w:r>
    </w:p>
    <w:p w14:paraId="50C52174" w14:textId="77777777" w:rsidR="00C1130D" w:rsidRPr="00421268" w:rsidRDefault="00C1130D" w:rsidP="00C1130D">
      <w:pPr>
        <w:rPr>
          <w:sz w:val="12"/>
          <w:szCs w:val="12"/>
        </w:rPr>
      </w:pPr>
    </w:p>
    <w:tbl>
      <w:tblPr>
        <w:tblStyle w:val="Tabelamrea"/>
        <w:tblW w:w="0" w:type="auto"/>
        <w:tblLook w:val="04A0" w:firstRow="1" w:lastRow="0" w:firstColumn="1" w:lastColumn="0" w:noHBand="0" w:noVBand="1"/>
      </w:tblPr>
      <w:tblGrid>
        <w:gridCol w:w="4673"/>
        <w:gridCol w:w="2693"/>
        <w:gridCol w:w="1839"/>
      </w:tblGrid>
      <w:tr w:rsidR="00C1130D" w14:paraId="3F1962C5" w14:textId="77777777" w:rsidTr="00393998">
        <w:tc>
          <w:tcPr>
            <w:tcW w:w="4673" w:type="dxa"/>
            <w:vAlign w:val="center"/>
          </w:tcPr>
          <w:p w14:paraId="35A145A5" w14:textId="77777777" w:rsidR="00C1130D" w:rsidRDefault="00C1130D" w:rsidP="00393998">
            <w:r>
              <w:t>Ime in priimek</w:t>
            </w:r>
          </w:p>
        </w:tc>
        <w:tc>
          <w:tcPr>
            <w:tcW w:w="2693" w:type="dxa"/>
            <w:vAlign w:val="center"/>
          </w:tcPr>
          <w:p w14:paraId="06F99101" w14:textId="77777777" w:rsidR="00C1130D" w:rsidRDefault="00C1130D" w:rsidP="00393998">
            <w:r>
              <w:t>Zaposlen pri:</w:t>
            </w:r>
          </w:p>
        </w:tc>
        <w:tc>
          <w:tcPr>
            <w:tcW w:w="1839" w:type="dxa"/>
            <w:vAlign w:val="center"/>
          </w:tcPr>
          <w:p w14:paraId="2F3C8079" w14:textId="77777777" w:rsidR="00C1130D" w:rsidRDefault="00C1130D" w:rsidP="00393998">
            <w:r>
              <w:t xml:space="preserve">Zaposlen od: </w:t>
            </w:r>
          </w:p>
        </w:tc>
      </w:tr>
      <w:tr w:rsidR="00C1130D" w14:paraId="3E987700" w14:textId="77777777" w:rsidTr="00393998">
        <w:trPr>
          <w:trHeight w:val="456"/>
        </w:trPr>
        <w:tc>
          <w:tcPr>
            <w:tcW w:w="4673" w:type="dxa"/>
            <w:vAlign w:val="center"/>
          </w:tcPr>
          <w:p w14:paraId="4BEEFDFA"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2A923491" w14:textId="77777777" w:rsidR="00C1130D" w:rsidRDefault="00C1130D" w:rsidP="00393998"/>
        </w:tc>
        <w:tc>
          <w:tcPr>
            <w:tcW w:w="1839" w:type="dxa"/>
            <w:vAlign w:val="center"/>
          </w:tcPr>
          <w:p w14:paraId="45F762DC" w14:textId="77777777" w:rsidR="00C1130D" w:rsidRDefault="00C1130D" w:rsidP="00393998">
            <w:r>
              <w:t>___. ___. ______</w:t>
            </w:r>
          </w:p>
        </w:tc>
      </w:tr>
      <w:tr w:rsidR="00C1130D" w14:paraId="1240CF1F" w14:textId="77777777" w:rsidTr="00393998">
        <w:trPr>
          <w:trHeight w:val="456"/>
        </w:trPr>
        <w:tc>
          <w:tcPr>
            <w:tcW w:w="4673" w:type="dxa"/>
            <w:vAlign w:val="center"/>
          </w:tcPr>
          <w:p w14:paraId="7A1A161C"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55CF2B94" w14:textId="77777777" w:rsidR="00C1130D" w:rsidRDefault="00C1130D" w:rsidP="00393998"/>
        </w:tc>
        <w:tc>
          <w:tcPr>
            <w:tcW w:w="1839" w:type="dxa"/>
            <w:vAlign w:val="center"/>
          </w:tcPr>
          <w:p w14:paraId="07C7ACE7" w14:textId="77777777" w:rsidR="00C1130D" w:rsidRDefault="00C1130D" w:rsidP="00393998">
            <w:r>
              <w:t>___. ___. ______</w:t>
            </w:r>
          </w:p>
        </w:tc>
      </w:tr>
      <w:tr w:rsidR="00C1130D" w14:paraId="0972FAA5" w14:textId="77777777" w:rsidTr="00393998">
        <w:trPr>
          <w:trHeight w:val="456"/>
        </w:trPr>
        <w:tc>
          <w:tcPr>
            <w:tcW w:w="4673" w:type="dxa"/>
            <w:vAlign w:val="center"/>
          </w:tcPr>
          <w:p w14:paraId="5B568A63"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2207E5A9" w14:textId="77777777" w:rsidR="00C1130D" w:rsidRDefault="00C1130D" w:rsidP="00393998"/>
        </w:tc>
        <w:tc>
          <w:tcPr>
            <w:tcW w:w="1839" w:type="dxa"/>
            <w:vAlign w:val="center"/>
          </w:tcPr>
          <w:p w14:paraId="24025B3D" w14:textId="77777777" w:rsidR="00C1130D" w:rsidRDefault="00C1130D" w:rsidP="00393998">
            <w:r>
              <w:t>___. ___. ______</w:t>
            </w:r>
          </w:p>
        </w:tc>
      </w:tr>
      <w:tr w:rsidR="00C1130D" w14:paraId="698ECE4B" w14:textId="77777777" w:rsidTr="00393998">
        <w:trPr>
          <w:trHeight w:val="456"/>
        </w:trPr>
        <w:tc>
          <w:tcPr>
            <w:tcW w:w="4673" w:type="dxa"/>
            <w:vAlign w:val="center"/>
          </w:tcPr>
          <w:p w14:paraId="1B064A5C"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5B5F6AA9" w14:textId="77777777" w:rsidR="00C1130D" w:rsidRDefault="00C1130D" w:rsidP="00393998"/>
        </w:tc>
        <w:tc>
          <w:tcPr>
            <w:tcW w:w="1839" w:type="dxa"/>
            <w:vAlign w:val="center"/>
          </w:tcPr>
          <w:p w14:paraId="768BBAEB" w14:textId="77777777" w:rsidR="00C1130D" w:rsidRDefault="00C1130D" w:rsidP="00393998">
            <w:r>
              <w:t>___. ___. ______</w:t>
            </w:r>
          </w:p>
        </w:tc>
      </w:tr>
      <w:tr w:rsidR="00C1130D" w14:paraId="2D0EA55D" w14:textId="77777777" w:rsidTr="00393998">
        <w:trPr>
          <w:trHeight w:val="456"/>
        </w:trPr>
        <w:tc>
          <w:tcPr>
            <w:tcW w:w="4673" w:type="dxa"/>
            <w:vAlign w:val="center"/>
          </w:tcPr>
          <w:p w14:paraId="268CF614"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08C92726" w14:textId="77777777" w:rsidR="00C1130D" w:rsidRDefault="00C1130D" w:rsidP="00393998"/>
        </w:tc>
        <w:tc>
          <w:tcPr>
            <w:tcW w:w="1839" w:type="dxa"/>
            <w:vAlign w:val="center"/>
          </w:tcPr>
          <w:p w14:paraId="27EF9407" w14:textId="77777777" w:rsidR="00C1130D" w:rsidRDefault="00C1130D" w:rsidP="00393998">
            <w:r>
              <w:t>___. ___. ______</w:t>
            </w:r>
          </w:p>
        </w:tc>
      </w:tr>
      <w:tr w:rsidR="00C1130D" w14:paraId="410278FC" w14:textId="77777777" w:rsidTr="00393998">
        <w:trPr>
          <w:trHeight w:val="456"/>
        </w:trPr>
        <w:tc>
          <w:tcPr>
            <w:tcW w:w="4673" w:type="dxa"/>
            <w:vAlign w:val="center"/>
          </w:tcPr>
          <w:p w14:paraId="25EAABF1"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36D2F725" w14:textId="77777777" w:rsidR="00C1130D" w:rsidRDefault="00C1130D" w:rsidP="00393998"/>
        </w:tc>
        <w:tc>
          <w:tcPr>
            <w:tcW w:w="1839" w:type="dxa"/>
            <w:vAlign w:val="center"/>
          </w:tcPr>
          <w:p w14:paraId="566021EE" w14:textId="77777777" w:rsidR="00C1130D" w:rsidRDefault="00C1130D" w:rsidP="00393998">
            <w:r>
              <w:t>___. ___. ______</w:t>
            </w:r>
          </w:p>
        </w:tc>
      </w:tr>
      <w:tr w:rsidR="00C1130D" w14:paraId="5DC8779A" w14:textId="77777777" w:rsidTr="00393998">
        <w:trPr>
          <w:trHeight w:val="456"/>
        </w:trPr>
        <w:tc>
          <w:tcPr>
            <w:tcW w:w="4673" w:type="dxa"/>
            <w:vAlign w:val="center"/>
          </w:tcPr>
          <w:p w14:paraId="16E82701"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632D0177" w14:textId="77777777" w:rsidR="00C1130D" w:rsidRDefault="00C1130D" w:rsidP="00393998"/>
        </w:tc>
        <w:tc>
          <w:tcPr>
            <w:tcW w:w="1839" w:type="dxa"/>
            <w:vAlign w:val="center"/>
          </w:tcPr>
          <w:p w14:paraId="509E2399" w14:textId="77777777" w:rsidR="00C1130D" w:rsidRDefault="00C1130D" w:rsidP="00393998">
            <w:r>
              <w:t>___. ___. ______</w:t>
            </w:r>
          </w:p>
        </w:tc>
      </w:tr>
      <w:tr w:rsidR="00C1130D" w14:paraId="243A2A09" w14:textId="77777777" w:rsidTr="00393998">
        <w:trPr>
          <w:trHeight w:val="456"/>
        </w:trPr>
        <w:tc>
          <w:tcPr>
            <w:tcW w:w="4673" w:type="dxa"/>
            <w:vAlign w:val="center"/>
          </w:tcPr>
          <w:p w14:paraId="6EA132AC"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3921E79F" w14:textId="77777777" w:rsidR="00C1130D" w:rsidRDefault="00C1130D" w:rsidP="00393998"/>
        </w:tc>
        <w:tc>
          <w:tcPr>
            <w:tcW w:w="1839" w:type="dxa"/>
            <w:vAlign w:val="center"/>
          </w:tcPr>
          <w:p w14:paraId="64BF9168" w14:textId="77777777" w:rsidR="00C1130D" w:rsidRDefault="00C1130D" w:rsidP="00393998">
            <w:r>
              <w:t>___. ___. ______</w:t>
            </w:r>
          </w:p>
        </w:tc>
      </w:tr>
      <w:tr w:rsidR="00C1130D" w14:paraId="03203C90" w14:textId="77777777" w:rsidTr="00393998">
        <w:trPr>
          <w:trHeight w:val="456"/>
        </w:trPr>
        <w:tc>
          <w:tcPr>
            <w:tcW w:w="4673" w:type="dxa"/>
            <w:vAlign w:val="center"/>
          </w:tcPr>
          <w:p w14:paraId="666B5A48"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3F737325" w14:textId="77777777" w:rsidR="00C1130D" w:rsidRDefault="00C1130D" w:rsidP="00393998"/>
        </w:tc>
        <w:tc>
          <w:tcPr>
            <w:tcW w:w="1839" w:type="dxa"/>
            <w:vAlign w:val="center"/>
          </w:tcPr>
          <w:p w14:paraId="4B151700" w14:textId="77777777" w:rsidR="00C1130D" w:rsidRDefault="00C1130D" w:rsidP="00393998">
            <w:r>
              <w:t>___. ___. ______</w:t>
            </w:r>
          </w:p>
        </w:tc>
      </w:tr>
      <w:tr w:rsidR="00C1130D" w14:paraId="7F6AB68D" w14:textId="77777777" w:rsidTr="00393998">
        <w:trPr>
          <w:trHeight w:val="456"/>
        </w:trPr>
        <w:tc>
          <w:tcPr>
            <w:tcW w:w="4673" w:type="dxa"/>
            <w:vAlign w:val="center"/>
          </w:tcPr>
          <w:p w14:paraId="06C00076" w14:textId="77777777" w:rsidR="00C1130D" w:rsidRPr="008B59C1" w:rsidRDefault="00C1130D" w:rsidP="00B64D41">
            <w:pPr>
              <w:pStyle w:val="Odstavekseznama"/>
              <w:numPr>
                <w:ilvl w:val="0"/>
                <w:numId w:val="30"/>
              </w:numPr>
              <w:ind w:left="306" w:hanging="284"/>
              <w:rPr>
                <w:rFonts w:ascii="Arial" w:hAnsi="Arial" w:cs="Arial"/>
              </w:rPr>
            </w:pPr>
          </w:p>
        </w:tc>
        <w:tc>
          <w:tcPr>
            <w:tcW w:w="2693" w:type="dxa"/>
            <w:vAlign w:val="center"/>
          </w:tcPr>
          <w:p w14:paraId="0EDE5F6D" w14:textId="77777777" w:rsidR="00C1130D" w:rsidRDefault="00C1130D" w:rsidP="00393998"/>
        </w:tc>
        <w:tc>
          <w:tcPr>
            <w:tcW w:w="1839" w:type="dxa"/>
            <w:vAlign w:val="center"/>
          </w:tcPr>
          <w:p w14:paraId="03FF97AF" w14:textId="77777777" w:rsidR="00C1130D" w:rsidRDefault="00C1130D" w:rsidP="00393998">
            <w:r>
              <w:t>___. ___. ______</w:t>
            </w:r>
          </w:p>
        </w:tc>
      </w:tr>
    </w:tbl>
    <w:p w14:paraId="3BEA3A98" w14:textId="77777777" w:rsidR="00C1130D" w:rsidRPr="0031539F" w:rsidRDefault="00C1130D" w:rsidP="00C1130D">
      <w:pPr>
        <w:jc w:val="both"/>
      </w:pPr>
    </w:p>
    <w:p w14:paraId="3D2747C3" w14:textId="77777777" w:rsidR="005D099A" w:rsidRDefault="005D099A" w:rsidP="005D099A">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7C2D7450" w14:textId="77777777" w:rsidR="00C1130D" w:rsidRPr="00421268" w:rsidRDefault="00C1130D" w:rsidP="00C1130D">
      <w:pPr>
        <w:jc w:val="both"/>
        <w:rPr>
          <w:sz w:val="12"/>
          <w:szCs w:val="12"/>
        </w:rPr>
      </w:pPr>
    </w:p>
    <w:p w14:paraId="76D40A7C" w14:textId="77777777" w:rsidR="00C1130D" w:rsidRPr="0031539F" w:rsidRDefault="00C1130D" w:rsidP="00C1130D">
      <w:pPr>
        <w:jc w:val="both"/>
      </w:pPr>
    </w:p>
    <w:p w14:paraId="3FA326C4" w14:textId="77777777" w:rsidR="00C1130D" w:rsidRPr="00E26D30" w:rsidRDefault="00C1130D" w:rsidP="00C1130D">
      <w:pPr>
        <w:jc w:val="right"/>
      </w:pPr>
      <w:r w:rsidRPr="00E26D30">
        <w:t>Žig in podpis odgovorne osebe ponudnika:</w:t>
      </w:r>
    </w:p>
    <w:p w14:paraId="71130072" w14:textId="77777777" w:rsidR="00C1130D" w:rsidRPr="00E26D30" w:rsidRDefault="00C1130D" w:rsidP="00C1130D">
      <w:pPr>
        <w:jc w:val="right"/>
      </w:pPr>
    </w:p>
    <w:p w14:paraId="01050E0E" w14:textId="77777777" w:rsidR="00C1130D" w:rsidRPr="00E26D30" w:rsidRDefault="00C1130D" w:rsidP="00C1130D">
      <w:pPr>
        <w:jc w:val="right"/>
      </w:pPr>
      <w:r w:rsidRPr="00E26D30">
        <w:t>__________________________________</w:t>
      </w:r>
    </w:p>
    <w:p w14:paraId="39F8CD48" w14:textId="77777777" w:rsidR="00C1130D" w:rsidRDefault="00C1130D" w:rsidP="00C1130D">
      <w:r w:rsidRPr="00E26D30">
        <w:t>V __________________, dne _____________</w:t>
      </w:r>
    </w:p>
    <w:p w14:paraId="1CD55274" w14:textId="77777777" w:rsidR="00C1130D" w:rsidRDefault="00C1130D" w:rsidP="00C1130D">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Ponudnik  za dokazovanje izpolnjevanja pogoja iz 1</w:t>
      </w:r>
      <w:r>
        <w:rPr>
          <w:rFonts w:ascii="Arial" w:hAnsi="Arial" w:cs="Arial"/>
          <w:iCs/>
          <w:smallCaps/>
          <w:color w:val="00B050"/>
        </w:rPr>
        <w:t>5</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8F614C">
        <w:rPr>
          <w:rFonts w:ascii="Arial" w:hAnsi="Arial" w:cs="Arial"/>
          <w:iCs/>
          <w:smallCaps/>
          <w:color w:val="00B050"/>
        </w:rPr>
        <w:t xml:space="preserve">dokazilo (scan dovoljenja), dokazilo o zaposlitvi </w:t>
      </w:r>
      <w:r w:rsidRPr="00421268">
        <w:rPr>
          <w:rFonts w:ascii="Arial" w:hAnsi="Arial" w:cs="Arial"/>
          <w:i/>
          <w:smallCaps/>
          <w:color w:val="00B050"/>
        </w:rPr>
        <w:t>(npr. scan obrazca M1, potrdila ZZZS, pogodbe o zaposlitvi)</w:t>
      </w:r>
      <w:r>
        <w:rPr>
          <w:rFonts w:ascii="Arial" w:hAnsi="Arial" w:cs="Arial"/>
        </w:rPr>
        <w:br w:type="page"/>
      </w:r>
    </w:p>
    <w:p w14:paraId="3EC8FB0A"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7</w:t>
      </w:r>
    </w:p>
    <w:p w14:paraId="2000A6CD" w14:textId="558E1363" w:rsidR="00C1130D" w:rsidRPr="003764EC" w:rsidRDefault="00C1130D" w:rsidP="00C1130D">
      <w:pPr>
        <w:rPr>
          <w:bCs/>
          <w:u w:val="single"/>
        </w:rPr>
      </w:pPr>
      <w:r w:rsidRPr="003764EC">
        <w:t xml:space="preserve">Ljubljana,  </w:t>
      </w:r>
      <w:r w:rsidR="00337F96">
        <w:t>15.4.2025</w:t>
      </w:r>
    </w:p>
    <w:p w14:paraId="540BD1DA" w14:textId="077659FD" w:rsidR="00C1130D" w:rsidRPr="003764EC" w:rsidRDefault="00C1130D" w:rsidP="00C1130D">
      <w:r w:rsidRPr="003764EC">
        <w:t xml:space="preserve">Številka:   </w:t>
      </w:r>
      <w:r w:rsidR="007B7CB9">
        <w:t>1990-3/2025</w:t>
      </w:r>
    </w:p>
    <w:p w14:paraId="647E67B1" w14:textId="77777777" w:rsidR="00C1130D" w:rsidRPr="003764EC" w:rsidRDefault="00C1130D" w:rsidP="00C1130D">
      <w:pPr>
        <w:jc w:val="both"/>
      </w:pPr>
    </w:p>
    <w:p w14:paraId="605CE6C9" w14:textId="77777777" w:rsidR="00C1130D" w:rsidRPr="003764EC" w:rsidRDefault="00C1130D" w:rsidP="00C1130D">
      <w:pPr>
        <w:jc w:val="both"/>
      </w:pPr>
    </w:p>
    <w:p w14:paraId="670EA607" w14:textId="77777777" w:rsidR="00C1130D" w:rsidRPr="003764EC" w:rsidRDefault="00C1130D" w:rsidP="00C1130D">
      <w:pPr>
        <w:spacing w:line="360" w:lineRule="auto"/>
        <w:jc w:val="both"/>
      </w:pPr>
      <w:r w:rsidRPr="003764EC">
        <w:t xml:space="preserve">Ponudnik:   </w:t>
      </w:r>
      <w:r w:rsidRPr="003764EC">
        <w:tab/>
        <w:t>______________________</w:t>
      </w:r>
    </w:p>
    <w:p w14:paraId="380441CC" w14:textId="77777777" w:rsidR="00C1130D" w:rsidRPr="003764EC" w:rsidRDefault="00C1130D" w:rsidP="00C1130D">
      <w:pPr>
        <w:spacing w:line="360" w:lineRule="auto"/>
        <w:ind w:left="708" w:firstLine="708"/>
        <w:jc w:val="both"/>
      </w:pPr>
      <w:r w:rsidRPr="003764EC">
        <w:t>______________________</w:t>
      </w:r>
    </w:p>
    <w:p w14:paraId="165CEE20" w14:textId="77777777" w:rsidR="00C1130D" w:rsidRPr="003764EC" w:rsidRDefault="00C1130D" w:rsidP="00C1130D">
      <w:pPr>
        <w:spacing w:line="360" w:lineRule="auto"/>
        <w:ind w:left="708" w:firstLine="708"/>
        <w:jc w:val="both"/>
      </w:pPr>
      <w:r w:rsidRPr="003764EC">
        <w:t>______________________</w:t>
      </w:r>
    </w:p>
    <w:p w14:paraId="54E97FCB" w14:textId="77777777" w:rsidR="00C1130D" w:rsidRDefault="00C1130D" w:rsidP="00C1130D">
      <w:pPr>
        <w:jc w:val="both"/>
      </w:pPr>
    </w:p>
    <w:p w14:paraId="1CD88177" w14:textId="77777777" w:rsidR="00C1130D" w:rsidRDefault="00C1130D" w:rsidP="00C1130D">
      <w:pPr>
        <w:jc w:val="both"/>
      </w:pPr>
    </w:p>
    <w:p w14:paraId="38EB693B" w14:textId="77777777" w:rsidR="00C1130D" w:rsidRDefault="00C1130D" w:rsidP="00C1130D">
      <w:pPr>
        <w:jc w:val="both"/>
      </w:pPr>
    </w:p>
    <w:p w14:paraId="3A30BC59" w14:textId="77777777" w:rsidR="00C1130D" w:rsidRPr="00E26D30" w:rsidRDefault="00C1130D" w:rsidP="00C1130D">
      <w:pPr>
        <w:jc w:val="both"/>
      </w:pPr>
    </w:p>
    <w:p w14:paraId="7AB679D8"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456D59AA" w14:textId="77777777" w:rsidR="00C1130D" w:rsidRPr="00E26D30" w:rsidRDefault="00C1130D" w:rsidP="00C1130D">
      <w:pPr>
        <w:jc w:val="center"/>
        <w:rPr>
          <w:b/>
        </w:rPr>
      </w:pPr>
      <w:r w:rsidRPr="002F5FE1">
        <w:rPr>
          <w:b/>
        </w:rPr>
        <w:t>o izpolnjevanju pogoj</w:t>
      </w:r>
      <w:r>
        <w:rPr>
          <w:b/>
        </w:rPr>
        <w:t>a</w:t>
      </w:r>
      <w:r w:rsidRPr="002F5FE1">
        <w:rPr>
          <w:b/>
        </w:rPr>
        <w:t xml:space="preserve"> iz 1</w:t>
      </w:r>
      <w:r>
        <w:rPr>
          <w:b/>
        </w:rPr>
        <w:t>6</w:t>
      </w:r>
      <w:r w:rsidRPr="002F5FE1">
        <w:rPr>
          <w:b/>
        </w:rPr>
        <w:t>. točke 9. člena</w:t>
      </w:r>
      <w:r w:rsidRPr="00E26D30">
        <w:rPr>
          <w:b/>
        </w:rPr>
        <w:t xml:space="preserve"> </w:t>
      </w:r>
    </w:p>
    <w:p w14:paraId="0F15B4E3" w14:textId="2572CEDA"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4EC9320B" w14:textId="77777777" w:rsidR="00C1130D" w:rsidRPr="0031539F" w:rsidRDefault="00C1130D" w:rsidP="00C1130D">
      <w:pPr>
        <w:rPr>
          <w:b/>
        </w:rPr>
      </w:pPr>
    </w:p>
    <w:p w14:paraId="1791B813" w14:textId="77777777" w:rsidR="00C1130D" w:rsidRDefault="00C1130D" w:rsidP="00C1130D">
      <w:pPr>
        <w:jc w:val="both"/>
      </w:pPr>
    </w:p>
    <w:p w14:paraId="3B0008C5" w14:textId="0FBDEEFC" w:rsidR="00122892" w:rsidRDefault="00C1130D" w:rsidP="00C1130D">
      <w:r w:rsidRPr="00421268">
        <w:t>Izjavljamo</w:t>
      </w:r>
      <w:r>
        <w:t>,</w:t>
      </w:r>
      <w:r w:rsidRPr="00421268">
        <w:t xml:space="preserve"> da</w:t>
      </w:r>
      <w:r w:rsidR="00122892">
        <w:t>:</w:t>
      </w:r>
    </w:p>
    <w:p w14:paraId="4C4F6FD7" w14:textId="78CF125A" w:rsidR="00C1130D" w:rsidRPr="00122892" w:rsidRDefault="00C1130D" w:rsidP="00B64D41">
      <w:pPr>
        <w:pStyle w:val="Odstavekseznama"/>
        <w:numPr>
          <w:ilvl w:val="0"/>
          <w:numId w:val="35"/>
        </w:numPr>
        <w:spacing w:before="120" w:after="120" w:line="276" w:lineRule="auto"/>
        <w:ind w:left="851" w:hanging="491"/>
        <w:jc w:val="both"/>
        <w:rPr>
          <w:rFonts w:ascii="Arial" w:hAnsi="Arial" w:cs="Arial"/>
        </w:rPr>
      </w:pPr>
      <w:r w:rsidRPr="00122892">
        <w:rPr>
          <w:rFonts w:ascii="Arial" w:hAnsi="Arial" w:cs="Arial"/>
        </w:rPr>
        <w:t xml:space="preserve">zaposlujemo najmanj 5 varnostnih tehnikov za nedoločen čas s polnim delovnim časom, kar izkazujemo s to izjavo in seznamom oseb ter priloženimi dokazili. </w:t>
      </w:r>
    </w:p>
    <w:p w14:paraId="1E827B20" w14:textId="77777777" w:rsidR="00C1130D" w:rsidRDefault="00C1130D" w:rsidP="00C1130D">
      <w:pPr>
        <w:jc w:val="both"/>
      </w:pPr>
    </w:p>
    <w:p w14:paraId="0EBA434F" w14:textId="77777777" w:rsidR="00C1130D" w:rsidRDefault="00C1130D" w:rsidP="00C1130D">
      <w:r>
        <w:t>Seznam varnostnih tehnikov:</w:t>
      </w:r>
    </w:p>
    <w:p w14:paraId="1AB4E885" w14:textId="77777777" w:rsidR="00C1130D" w:rsidRPr="00421268" w:rsidRDefault="00C1130D" w:rsidP="00C1130D">
      <w:pPr>
        <w:rPr>
          <w:sz w:val="12"/>
          <w:szCs w:val="12"/>
        </w:rPr>
      </w:pPr>
    </w:p>
    <w:tbl>
      <w:tblPr>
        <w:tblStyle w:val="Tabelamrea"/>
        <w:tblW w:w="0" w:type="auto"/>
        <w:tblLook w:val="04A0" w:firstRow="1" w:lastRow="0" w:firstColumn="1" w:lastColumn="0" w:noHBand="0" w:noVBand="1"/>
      </w:tblPr>
      <w:tblGrid>
        <w:gridCol w:w="4673"/>
        <w:gridCol w:w="2693"/>
        <w:gridCol w:w="1839"/>
      </w:tblGrid>
      <w:tr w:rsidR="00C1130D" w14:paraId="324BB1C0" w14:textId="77777777" w:rsidTr="00393998">
        <w:tc>
          <w:tcPr>
            <w:tcW w:w="4673" w:type="dxa"/>
            <w:vAlign w:val="center"/>
          </w:tcPr>
          <w:p w14:paraId="29490059" w14:textId="77777777" w:rsidR="00C1130D" w:rsidRDefault="00C1130D" w:rsidP="00393998">
            <w:r>
              <w:t>Ime in priimek</w:t>
            </w:r>
          </w:p>
        </w:tc>
        <w:tc>
          <w:tcPr>
            <w:tcW w:w="2693" w:type="dxa"/>
            <w:vAlign w:val="center"/>
          </w:tcPr>
          <w:p w14:paraId="709F1B7D" w14:textId="77777777" w:rsidR="00C1130D" w:rsidRDefault="00C1130D" w:rsidP="00393998">
            <w:r>
              <w:t>Zaposlen pri:</w:t>
            </w:r>
          </w:p>
        </w:tc>
        <w:tc>
          <w:tcPr>
            <w:tcW w:w="1839" w:type="dxa"/>
            <w:vAlign w:val="center"/>
          </w:tcPr>
          <w:p w14:paraId="22EE7D5A" w14:textId="77777777" w:rsidR="00C1130D" w:rsidRDefault="00C1130D" w:rsidP="00393998">
            <w:r>
              <w:t xml:space="preserve">Zaposlen od: </w:t>
            </w:r>
          </w:p>
        </w:tc>
      </w:tr>
      <w:tr w:rsidR="00C1130D" w14:paraId="744100A6" w14:textId="77777777" w:rsidTr="00393998">
        <w:trPr>
          <w:trHeight w:val="456"/>
        </w:trPr>
        <w:tc>
          <w:tcPr>
            <w:tcW w:w="4673" w:type="dxa"/>
            <w:vAlign w:val="center"/>
          </w:tcPr>
          <w:p w14:paraId="1CEED43D" w14:textId="77777777" w:rsidR="00C1130D" w:rsidRPr="008B59C1" w:rsidRDefault="00C1130D" w:rsidP="00B64D41">
            <w:pPr>
              <w:pStyle w:val="Odstavekseznama"/>
              <w:numPr>
                <w:ilvl w:val="0"/>
                <w:numId w:val="31"/>
              </w:numPr>
              <w:ind w:left="447" w:hanging="447"/>
              <w:rPr>
                <w:rFonts w:ascii="Arial" w:hAnsi="Arial" w:cs="Arial"/>
              </w:rPr>
            </w:pPr>
          </w:p>
        </w:tc>
        <w:tc>
          <w:tcPr>
            <w:tcW w:w="2693" w:type="dxa"/>
            <w:vAlign w:val="center"/>
          </w:tcPr>
          <w:p w14:paraId="1150F890" w14:textId="77777777" w:rsidR="00C1130D" w:rsidRDefault="00C1130D" w:rsidP="00393998"/>
        </w:tc>
        <w:tc>
          <w:tcPr>
            <w:tcW w:w="1839" w:type="dxa"/>
            <w:vAlign w:val="center"/>
          </w:tcPr>
          <w:p w14:paraId="6A5C5BF7" w14:textId="77777777" w:rsidR="00C1130D" w:rsidRDefault="00C1130D" w:rsidP="00393998">
            <w:r>
              <w:t>___. ___. ______</w:t>
            </w:r>
          </w:p>
        </w:tc>
      </w:tr>
      <w:tr w:rsidR="00C1130D" w14:paraId="00B55A71" w14:textId="77777777" w:rsidTr="00393998">
        <w:trPr>
          <w:trHeight w:val="456"/>
        </w:trPr>
        <w:tc>
          <w:tcPr>
            <w:tcW w:w="4673" w:type="dxa"/>
            <w:vAlign w:val="center"/>
          </w:tcPr>
          <w:p w14:paraId="7CC2CC0C" w14:textId="77777777" w:rsidR="00C1130D" w:rsidRPr="008B59C1" w:rsidRDefault="00C1130D" w:rsidP="00B64D41">
            <w:pPr>
              <w:pStyle w:val="Odstavekseznama"/>
              <w:numPr>
                <w:ilvl w:val="0"/>
                <w:numId w:val="31"/>
              </w:numPr>
              <w:ind w:left="306" w:hanging="284"/>
              <w:rPr>
                <w:rFonts w:ascii="Arial" w:hAnsi="Arial" w:cs="Arial"/>
              </w:rPr>
            </w:pPr>
          </w:p>
        </w:tc>
        <w:tc>
          <w:tcPr>
            <w:tcW w:w="2693" w:type="dxa"/>
            <w:vAlign w:val="center"/>
          </w:tcPr>
          <w:p w14:paraId="581AF05A" w14:textId="77777777" w:rsidR="00C1130D" w:rsidRDefault="00C1130D" w:rsidP="00393998"/>
        </w:tc>
        <w:tc>
          <w:tcPr>
            <w:tcW w:w="1839" w:type="dxa"/>
            <w:vAlign w:val="center"/>
          </w:tcPr>
          <w:p w14:paraId="1C83A09D" w14:textId="77777777" w:rsidR="00C1130D" w:rsidRDefault="00C1130D" w:rsidP="00393998">
            <w:r>
              <w:t>___. ___. ______</w:t>
            </w:r>
          </w:p>
        </w:tc>
      </w:tr>
      <w:tr w:rsidR="00C1130D" w14:paraId="00C4DD7F" w14:textId="77777777" w:rsidTr="00393998">
        <w:trPr>
          <w:trHeight w:val="456"/>
        </w:trPr>
        <w:tc>
          <w:tcPr>
            <w:tcW w:w="4673" w:type="dxa"/>
            <w:vAlign w:val="center"/>
          </w:tcPr>
          <w:p w14:paraId="485B4564" w14:textId="77777777" w:rsidR="00C1130D" w:rsidRPr="008B59C1" w:rsidRDefault="00C1130D" w:rsidP="00B64D41">
            <w:pPr>
              <w:pStyle w:val="Odstavekseznama"/>
              <w:numPr>
                <w:ilvl w:val="0"/>
                <w:numId w:val="31"/>
              </w:numPr>
              <w:ind w:left="306" w:hanging="284"/>
              <w:rPr>
                <w:rFonts w:ascii="Arial" w:hAnsi="Arial" w:cs="Arial"/>
              </w:rPr>
            </w:pPr>
          </w:p>
        </w:tc>
        <w:tc>
          <w:tcPr>
            <w:tcW w:w="2693" w:type="dxa"/>
            <w:vAlign w:val="center"/>
          </w:tcPr>
          <w:p w14:paraId="7081EAD6" w14:textId="77777777" w:rsidR="00C1130D" w:rsidRDefault="00C1130D" w:rsidP="00393998"/>
        </w:tc>
        <w:tc>
          <w:tcPr>
            <w:tcW w:w="1839" w:type="dxa"/>
            <w:vAlign w:val="center"/>
          </w:tcPr>
          <w:p w14:paraId="431B136C" w14:textId="77777777" w:rsidR="00C1130D" w:rsidRDefault="00C1130D" w:rsidP="00393998">
            <w:r>
              <w:t>___. ___. ______</w:t>
            </w:r>
          </w:p>
        </w:tc>
      </w:tr>
      <w:tr w:rsidR="00C1130D" w14:paraId="677C8BE2" w14:textId="77777777" w:rsidTr="00393998">
        <w:trPr>
          <w:trHeight w:val="456"/>
        </w:trPr>
        <w:tc>
          <w:tcPr>
            <w:tcW w:w="4673" w:type="dxa"/>
            <w:vAlign w:val="center"/>
          </w:tcPr>
          <w:p w14:paraId="1B71FAA6" w14:textId="77777777" w:rsidR="00C1130D" w:rsidRPr="008B59C1" w:rsidRDefault="00C1130D" w:rsidP="00B64D41">
            <w:pPr>
              <w:pStyle w:val="Odstavekseznama"/>
              <w:numPr>
                <w:ilvl w:val="0"/>
                <w:numId w:val="31"/>
              </w:numPr>
              <w:ind w:left="313" w:hanging="313"/>
              <w:rPr>
                <w:rFonts w:ascii="Arial" w:hAnsi="Arial" w:cs="Arial"/>
              </w:rPr>
            </w:pPr>
          </w:p>
        </w:tc>
        <w:tc>
          <w:tcPr>
            <w:tcW w:w="2693" w:type="dxa"/>
            <w:vAlign w:val="center"/>
          </w:tcPr>
          <w:p w14:paraId="7EA97DE8" w14:textId="77777777" w:rsidR="00C1130D" w:rsidRDefault="00C1130D" w:rsidP="00393998"/>
        </w:tc>
        <w:tc>
          <w:tcPr>
            <w:tcW w:w="1839" w:type="dxa"/>
            <w:vAlign w:val="center"/>
          </w:tcPr>
          <w:p w14:paraId="47501D30" w14:textId="77777777" w:rsidR="00C1130D" w:rsidRDefault="00C1130D" w:rsidP="00393998">
            <w:r>
              <w:t>___. ___. ______</w:t>
            </w:r>
          </w:p>
        </w:tc>
      </w:tr>
      <w:tr w:rsidR="00C1130D" w14:paraId="2AB3B456" w14:textId="77777777" w:rsidTr="00393998">
        <w:trPr>
          <w:trHeight w:val="456"/>
        </w:trPr>
        <w:tc>
          <w:tcPr>
            <w:tcW w:w="4673" w:type="dxa"/>
            <w:vAlign w:val="center"/>
          </w:tcPr>
          <w:p w14:paraId="300F47F3" w14:textId="77777777" w:rsidR="00C1130D" w:rsidRPr="008B59C1" w:rsidRDefault="00C1130D" w:rsidP="00B64D41">
            <w:pPr>
              <w:pStyle w:val="Odstavekseznama"/>
              <w:numPr>
                <w:ilvl w:val="0"/>
                <w:numId w:val="31"/>
              </w:numPr>
              <w:ind w:left="313" w:hanging="313"/>
              <w:rPr>
                <w:rFonts w:ascii="Arial" w:hAnsi="Arial" w:cs="Arial"/>
              </w:rPr>
            </w:pPr>
          </w:p>
        </w:tc>
        <w:tc>
          <w:tcPr>
            <w:tcW w:w="2693" w:type="dxa"/>
            <w:vAlign w:val="center"/>
          </w:tcPr>
          <w:p w14:paraId="55480FDD" w14:textId="77777777" w:rsidR="00C1130D" w:rsidRDefault="00C1130D" w:rsidP="00393998"/>
        </w:tc>
        <w:tc>
          <w:tcPr>
            <w:tcW w:w="1839" w:type="dxa"/>
            <w:vAlign w:val="center"/>
          </w:tcPr>
          <w:p w14:paraId="48958247" w14:textId="77777777" w:rsidR="00C1130D" w:rsidRDefault="00C1130D" w:rsidP="00393998">
            <w:r>
              <w:t>___. ___. ______</w:t>
            </w:r>
          </w:p>
        </w:tc>
      </w:tr>
    </w:tbl>
    <w:p w14:paraId="4B1A1937" w14:textId="77777777" w:rsidR="00C1130D" w:rsidRDefault="00C1130D" w:rsidP="00C1130D">
      <w:pPr>
        <w:jc w:val="both"/>
      </w:pPr>
    </w:p>
    <w:p w14:paraId="434621E1" w14:textId="77777777" w:rsidR="00C1130D" w:rsidRDefault="00C1130D" w:rsidP="00C1130D">
      <w:pPr>
        <w:jc w:val="both"/>
      </w:pPr>
    </w:p>
    <w:p w14:paraId="20B7B2CB" w14:textId="77777777" w:rsidR="00122892" w:rsidRDefault="00122892" w:rsidP="00122892">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1D8A63B9" w14:textId="77777777" w:rsidR="00C1130D" w:rsidRPr="0031539F" w:rsidRDefault="00C1130D" w:rsidP="00C1130D">
      <w:pPr>
        <w:jc w:val="both"/>
      </w:pPr>
    </w:p>
    <w:p w14:paraId="61206E2C" w14:textId="77777777" w:rsidR="00C1130D" w:rsidRPr="00E26D30" w:rsidRDefault="00C1130D" w:rsidP="00C1130D">
      <w:pPr>
        <w:jc w:val="right"/>
      </w:pPr>
      <w:r w:rsidRPr="00E26D30">
        <w:t>Žig in podpis odgovorne osebe ponudnika:</w:t>
      </w:r>
    </w:p>
    <w:p w14:paraId="342F7024" w14:textId="77777777" w:rsidR="00C1130D" w:rsidRPr="00E26D30" w:rsidRDefault="00C1130D" w:rsidP="00C1130D">
      <w:pPr>
        <w:jc w:val="right"/>
      </w:pPr>
    </w:p>
    <w:p w14:paraId="1AEDECF9" w14:textId="77777777" w:rsidR="00C1130D" w:rsidRPr="00E26D30" w:rsidRDefault="00C1130D" w:rsidP="00C1130D">
      <w:pPr>
        <w:jc w:val="right"/>
      </w:pPr>
      <w:r w:rsidRPr="00E26D30">
        <w:t>__________________________________</w:t>
      </w:r>
    </w:p>
    <w:p w14:paraId="34A8C268" w14:textId="77777777" w:rsidR="00C1130D" w:rsidRDefault="00C1130D" w:rsidP="00C1130D">
      <w:r w:rsidRPr="00E26D30">
        <w:t>V __________________, dne _____________</w:t>
      </w:r>
    </w:p>
    <w:p w14:paraId="4936E13A"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596B58EB" w14:textId="77777777" w:rsidR="00C1130D" w:rsidRDefault="00C1130D" w:rsidP="00C1130D">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16</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421268">
        <w:rPr>
          <w:rFonts w:ascii="Arial" w:hAnsi="Arial" w:cs="Arial"/>
          <w:iCs/>
          <w:smallCaps/>
          <w:color w:val="00B050"/>
        </w:rPr>
        <w:t>dokazilo o izobrazbi (scan potrdila), dokazilo o zaposlitvi (npr. scan obrazca M1, potrdila ZZZS, pogodbe o zaposlitvi</w:t>
      </w:r>
      <w:r w:rsidRPr="00421268">
        <w:rPr>
          <w:rFonts w:ascii="Arial" w:hAnsi="Arial" w:cs="Arial"/>
          <w:i/>
          <w:smallCaps/>
          <w:color w:val="00B050"/>
        </w:rPr>
        <w:t>)</w:t>
      </w:r>
      <w:r>
        <w:rPr>
          <w:rFonts w:ascii="Arial" w:hAnsi="Arial" w:cs="Arial"/>
        </w:rPr>
        <w:br w:type="page"/>
      </w:r>
    </w:p>
    <w:p w14:paraId="063F09F7"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8</w:t>
      </w:r>
    </w:p>
    <w:p w14:paraId="06281240" w14:textId="48E95B31" w:rsidR="00C1130D" w:rsidRPr="003764EC" w:rsidRDefault="00C1130D" w:rsidP="00C1130D">
      <w:pPr>
        <w:rPr>
          <w:bCs/>
          <w:u w:val="single"/>
        </w:rPr>
      </w:pPr>
      <w:r w:rsidRPr="003764EC">
        <w:t xml:space="preserve">Ljubljana,  </w:t>
      </w:r>
      <w:r w:rsidR="00337F96">
        <w:t>15.4.2025</w:t>
      </w:r>
    </w:p>
    <w:p w14:paraId="4A50E5CF" w14:textId="12569615" w:rsidR="00C1130D" w:rsidRPr="003764EC" w:rsidRDefault="00C1130D" w:rsidP="00C1130D">
      <w:r w:rsidRPr="003764EC">
        <w:t xml:space="preserve">Številka:   </w:t>
      </w:r>
      <w:r w:rsidR="007B7CB9">
        <w:t>1990-3/2025</w:t>
      </w:r>
    </w:p>
    <w:p w14:paraId="6BD533FB" w14:textId="77777777" w:rsidR="00C1130D" w:rsidRPr="003764EC" w:rsidRDefault="00C1130D" w:rsidP="00C1130D">
      <w:pPr>
        <w:jc w:val="both"/>
      </w:pPr>
    </w:p>
    <w:p w14:paraId="6D382176" w14:textId="77777777" w:rsidR="00C1130D" w:rsidRPr="003764EC" w:rsidRDefault="00C1130D" w:rsidP="00C1130D">
      <w:pPr>
        <w:spacing w:line="360" w:lineRule="auto"/>
        <w:jc w:val="both"/>
      </w:pPr>
      <w:r w:rsidRPr="003764EC">
        <w:t xml:space="preserve">Ponudnik:   </w:t>
      </w:r>
      <w:r w:rsidRPr="003764EC">
        <w:tab/>
        <w:t>______________________</w:t>
      </w:r>
    </w:p>
    <w:p w14:paraId="1D68A0AF" w14:textId="77777777" w:rsidR="00C1130D" w:rsidRPr="003764EC" w:rsidRDefault="00C1130D" w:rsidP="00C1130D">
      <w:pPr>
        <w:spacing w:line="360" w:lineRule="auto"/>
        <w:ind w:left="708" w:firstLine="708"/>
        <w:jc w:val="both"/>
      </w:pPr>
      <w:r w:rsidRPr="003764EC">
        <w:t>______________________</w:t>
      </w:r>
    </w:p>
    <w:p w14:paraId="51E913F1" w14:textId="77777777" w:rsidR="00C1130D" w:rsidRPr="003764EC" w:rsidRDefault="00C1130D" w:rsidP="00C1130D">
      <w:pPr>
        <w:spacing w:line="360" w:lineRule="auto"/>
        <w:ind w:left="708" w:firstLine="708"/>
        <w:jc w:val="both"/>
      </w:pPr>
      <w:r w:rsidRPr="003764EC">
        <w:t>______________________</w:t>
      </w:r>
    </w:p>
    <w:p w14:paraId="3160479D" w14:textId="77777777" w:rsidR="00C1130D" w:rsidRDefault="00C1130D" w:rsidP="00C1130D">
      <w:pPr>
        <w:jc w:val="both"/>
      </w:pPr>
    </w:p>
    <w:p w14:paraId="55A82714" w14:textId="77777777" w:rsidR="00C1130D" w:rsidRDefault="00C1130D" w:rsidP="00C1130D">
      <w:pPr>
        <w:jc w:val="both"/>
      </w:pPr>
    </w:p>
    <w:p w14:paraId="2EF00A53"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49C8E6BF" w14:textId="77777777" w:rsidR="00C1130D" w:rsidRPr="00E26D30" w:rsidRDefault="00C1130D" w:rsidP="00C1130D">
      <w:pPr>
        <w:jc w:val="center"/>
        <w:rPr>
          <w:b/>
        </w:rPr>
      </w:pPr>
      <w:r w:rsidRPr="002F5FE1">
        <w:rPr>
          <w:b/>
        </w:rPr>
        <w:t>o izpolnjevanju pogoj</w:t>
      </w:r>
      <w:r>
        <w:rPr>
          <w:b/>
        </w:rPr>
        <w:t>a</w:t>
      </w:r>
      <w:r w:rsidRPr="002F5FE1">
        <w:rPr>
          <w:b/>
        </w:rPr>
        <w:t xml:space="preserve"> iz </w:t>
      </w:r>
      <w:r>
        <w:rPr>
          <w:b/>
        </w:rPr>
        <w:t>17</w:t>
      </w:r>
      <w:r w:rsidRPr="002F5FE1">
        <w:rPr>
          <w:b/>
        </w:rPr>
        <w:t>. točke 9. člena</w:t>
      </w:r>
      <w:r w:rsidRPr="00E26D30">
        <w:rPr>
          <w:b/>
        </w:rPr>
        <w:t xml:space="preserve"> </w:t>
      </w:r>
    </w:p>
    <w:p w14:paraId="3B490A00" w14:textId="06695C7E"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7C1168F4" w14:textId="77777777" w:rsidR="00C1130D" w:rsidRPr="0031539F" w:rsidRDefault="00C1130D" w:rsidP="00C1130D">
      <w:pPr>
        <w:rPr>
          <w:b/>
        </w:rPr>
      </w:pPr>
    </w:p>
    <w:p w14:paraId="045B9C11" w14:textId="77777777" w:rsidR="00122892" w:rsidRDefault="00C1130D" w:rsidP="00C1130D">
      <w:r w:rsidRPr="00421268">
        <w:t>Izjavljamo</w:t>
      </w:r>
      <w:r>
        <w:t>,</w:t>
      </w:r>
      <w:r w:rsidRPr="00421268">
        <w:t xml:space="preserve"> da</w:t>
      </w:r>
      <w:r w:rsidR="00122892">
        <w:t>:</w:t>
      </w:r>
    </w:p>
    <w:p w14:paraId="42F4595E" w14:textId="40257FBF" w:rsidR="00C1130D" w:rsidRPr="00122892" w:rsidRDefault="00C1130D" w:rsidP="00B64D41">
      <w:pPr>
        <w:pStyle w:val="Odstavekseznama"/>
        <w:numPr>
          <w:ilvl w:val="0"/>
          <w:numId w:val="35"/>
        </w:numPr>
        <w:spacing w:before="120" w:after="120" w:line="276" w:lineRule="auto"/>
        <w:ind w:left="851" w:hanging="491"/>
        <w:jc w:val="both"/>
        <w:rPr>
          <w:rFonts w:ascii="Arial" w:hAnsi="Arial" w:cs="Arial"/>
        </w:rPr>
      </w:pPr>
      <w:r w:rsidRPr="00122892">
        <w:rPr>
          <w:rFonts w:ascii="Arial" w:hAnsi="Arial" w:cs="Arial"/>
        </w:rPr>
        <w:t xml:space="preserve">za </w:t>
      </w:r>
      <w:r w:rsidR="005503C0" w:rsidRPr="005503C0">
        <w:rPr>
          <w:rFonts w:ascii="Arial" w:hAnsi="Arial" w:cs="Arial"/>
        </w:rPr>
        <w:t xml:space="preserve">nedoločen čas s polnim delovnim časom </w:t>
      </w:r>
      <w:r w:rsidRPr="00122892">
        <w:rPr>
          <w:rFonts w:ascii="Arial" w:hAnsi="Arial" w:cs="Arial"/>
        </w:rPr>
        <w:t xml:space="preserve">zaposlujemo najmanj 10 operaterjev varnostno nadzornega centra (VNC) s pridobljeno nacionalno poklicno kvalifikacijo za operaterja VNC ali drugo primerljivo kvalifikacijo in izkušnjami izvajanja operaterja VNC pri nas najmanj 1 leto, kar izkazujemo s to izjavo in seznamom oseb ter priloženimi dokazili. </w:t>
      </w:r>
    </w:p>
    <w:p w14:paraId="33154763" w14:textId="77777777" w:rsidR="00C1130D" w:rsidRDefault="00C1130D" w:rsidP="00C1130D">
      <w:pPr>
        <w:jc w:val="both"/>
      </w:pPr>
    </w:p>
    <w:p w14:paraId="52606B71" w14:textId="77777777" w:rsidR="00C1130D" w:rsidRDefault="00C1130D" w:rsidP="00C1130D">
      <w:r>
        <w:t>Seznam operaterjev VNC:</w:t>
      </w:r>
    </w:p>
    <w:p w14:paraId="5806BD05" w14:textId="77777777" w:rsidR="00C1130D" w:rsidRPr="00421268" w:rsidRDefault="00C1130D" w:rsidP="00C1130D">
      <w:pPr>
        <w:rPr>
          <w:sz w:val="12"/>
          <w:szCs w:val="12"/>
        </w:rPr>
      </w:pPr>
    </w:p>
    <w:tbl>
      <w:tblPr>
        <w:tblStyle w:val="Tabelamrea"/>
        <w:tblW w:w="0" w:type="auto"/>
        <w:tblLook w:val="04A0" w:firstRow="1" w:lastRow="0" w:firstColumn="1" w:lastColumn="0" w:noHBand="0" w:noVBand="1"/>
      </w:tblPr>
      <w:tblGrid>
        <w:gridCol w:w="4673"/>
        <w:gridCol w:w="2693"/>
        <w:gridCol w:w="1839"/>
      </w:tblGrid>
      <w:tr w:rsidR="00C1130D" w14:paraId="46FD59E5" w14:textId="77777777" w:rsidTr="00393998">
        <w:tc>
          <w:tcPr>
            <w:tcW w:w="4673" w:type="dxa"/>
            <w:vAlign w:val="center"/>
          </w:tcPr>
          <w:p w14:paraId="158E4308" w14:textId="77777777" w:rsidR="00C1130D" w:rsidRDefault="00C1130D" w:rsidP="00393998">
            <w:r>
              <w:t>Ime in priimek</w:t>
            </w:r>
          </w:p>
        </w:tc>
        <w:tc>
          <w:tcPr>
            <w:tcW w:w="2693" w:type="dxa"/>
            <w:vAlign w:val="center"/>
          </w:tcPr>
          <w:p w14:paraId="0DAE580F" w14:textId="77777777" w:rsidR="00C1130D" w:rsidRDefault="00C1130D" w:rsidP="00393998">
            <w:r>
              <w:t>Zaposlen pri:</w:t>
            </w:r>
          </w:p>
        </w:tc>
        <w:tc>
          <w:tcPr>
            <w:tcW w:w="1839" w:type="dxa"/>
            <w:vAlign w:val="center"/>
          </w:tcPr>
          <w:p w14:paraId="7474FC3B" w14:textId="77777777" w:rsidR="00C1130D" w:rsidRDefault="00C1130D" w:rsidP="00393998">
            <w:r>
              <w:t xml:space="preserve">Zaposlen od: </w:t>
            </w:r>
          </w:p>
        </w:tc>
      </w:tr>
      <w:tr w:rsidR="00C1130D" w14:paraId="3BC83982" w14:textId="77777777" w:rsidTr="00393998">
        <w:trPr>
          <w:trHeight w:val="456"/>
        </w:trPr>
        <w:tc>
          <w:tcPr>
            <w:tcW w:w="4673" w:type="dxa"/>
            <w:vAlign w:val="center"/>
          </w:tcPr>
          <w:p w14:paraId="006E86C7"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2B3538F1" w14:textId="77777777" w:rsidR="00C1130D" w:rsidRDefault="00C1130D" w:rsidP="00393998"/>
        </w:tc>
        <w:tc>
          <w:tcPr>
            <w:tcW w:w="1839" w:type="dxa"/>
            <w:vAlign w:val="center"/>
          </w:tcPr>
          <w:p w14:paraId="33D63551" w14:textId="77777777" w:rsidR="00C1130D" w:rsidRDefault="00C1130D" w:rsidP="00393998">
            <w:r>
              <w:t>___. ___. ______</w:t>
            </w:r>
          </w:p>
        </w:tc>
      </w:tr>
      <w:tr w:rsidR="00C1130D" w14:paraId="5C9A493A" w14:textId="77777777" w:rsidTr="00393998">
        <w:trPr>
          <w:trHeight w:val="456"/>
        </w:trPr>
        <w:tc>
          <w:tcPr>
            <w:tcW w:w="4673" w:type="dxa"/>
            <w:vAlign w:val="center"/>
          </w:tcPr>
          <w:p w14:paraId="0B530097"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0A4A6040" w14:textId="77777777" w:rsidR="00C1130D" w:rsidRDefault="00C1130D" w:rsidP="00393998"/>
        </w:tc>
        <w:tc>
          <w:tcPr>
            <w:tcW w:w="1839" w:type="dxa"/>
            <w:vAlign w:val="center"/>
          </w:tcPr>
          <w:p w14:paraId="625B1DFC" w14:textId="77777777" w:rsidR="00C1130D" w:rsidRDefault="00C1130D" w:rsidP="00393998">
            <w:r>
              <w:t>___. ___. ______</w:t>
            </w:r>
          </w:p>
        </w:tc>
      </w:tr>
      <w:tr w:rsidR="00C1130D" w14:paraId="0FA6AD1C" w14:textId="77777777" w:rsidTr="00393998">
        <w:trPr>
          <w:trHeight w:val="456"/>
        </w:trPr>
        <w:tc>
          <w:tcPr>
            <w:tcW w:w="4673" w:type="dxa"/>
            <w:vAlign w:val="center"/>
          </w:tcPr>
          <w:p w14:paraId="25F81981"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39F71EC3" w14:textId="77777777" w:rsidR="00C1130D" w:rsidRDefault="00C1130D" w:rsidP="00393998"/>
        </w:tc>
        <w:tc>
          <w:tcPr>
            <w:tcW w:w="1839" w:type="dxa"/>
            <w:vAlign w:val="center"/>
          </w:tcPr>
          <w:p w14:paraId="586401D2" w14:textId="77777777" w:rsidR="00C1130D" w:rsidRDefault="00C1130D" w:rsidP="00393998">
            <w:r>
              <w:t>___. ___. ______</w:t>
            </w:r>
          </w:p>
        </w:tc>
      </w:tr>
      <w:tr w:rsidR="00C1130D" w14:paraId="5188D8AD" w14:textId="77777777" w:rsidTr="00393998">
        <w:trPr>
          <w:trHeight w:val="456"/>
        </w:trPr>
        <w:tc>
          <w:tcPr>
            <w:tcW w:w="4673" w:type="dxa"/>
            <w:vAlign w:val="center"/>
          </w:tcPr>
          <w:p w14:paraId="084BBA28"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5C313FBC" w14:textId="77777777" w:rsidR="00C1130D" w:rsidRDefault="00C1130D" w:rsidP="00393998"/>
        </w:tc>
        <w:tc>
          <w:tcPr>
            <w:tcW w:w="1839" w:type="dxa"/>
            <w:vAlign w:val="center"/>
          </w:tcPr>
          <w:p w14:paraId="6866F9C5" w14:textId="77777777" w:rsidR="00C1130D" w:rsidRDefault="00C1130D" w:rsidP="00393998">
            <w:r>
              <w:t>___. ___. ______</w:t>
            </w:r>
          </w:p>
        </w:tc>
      </w:tr>
      <w:tr w:rsidR="00C1130D" w14:paraId="394F83B6" w14:textId="77777777" w:rsidTr="00393998">
        <w:trPr>
          <w:trHeight w:val="456"/>
        </w:trPr>
        <w:tc>
          <w:tcPr>
            <w:tcW w:w="4673" w:type="dxa"/>
            <w:vAlign w:val="center"/>
          </w:tcPr>
          <w:p w14:paraId="09ED4416"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6E59AE4C" w14:textId="77777777" w:rsidR="00C1130D" w:rsidRDefault="00C1130D" w:rsidP="00393998"/>
        </w:tc>
        <w:tc>
          <w:tcPr>
            <w:tcW w:w="1839" w:type="dxa"/>
            <w:vAlign w:val="center"/>
          </w:tcPr>
          <w:p w14:paraId="01807D31" w14:textId="77777777" w:rsidR="00C1130D" w:rsidRDefault="00C1130D" w:rsidP="00393998">
            <w:r>
              <w:t>___. ___. ______</w:t>
            </w:r>
          </w:p>
        </w:tc>
      </w:tr>
      <w:tr w:rsidR="00C1130D" w14:paraId="73DD64F2" w14:textId="77777777" w:rsidTr="00393998">
        <w:trPr>
          <w:trHeight w:val="456"/>
        </w:trPr>
        <w:tc>
          <w:tcPr>
            <w:tcW w:w="4673" w:type="dxa"/>
            <w:vAlign w:val="center"/>
          </w:tcPr>
          <w:p w14:paraId="3A7CBED3"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5EB1848F" w14:textId="77777777" w:rsidR="00C1130D" w:rsidRDefault="00C1130D" w:rsidP="00393998"/>
        </w:tc>
        <w:tc>
          <w:tcPr>
            <w:tcW w:w="1839" w:type="dxa"/>
            <w:vAlign w:val="center"/>
          </w:tcPr>
          <w:p w14:paraId="5B374EF8" w14:textId="77777777" w:rsidR="00C1130D" w:rsidRDefault="00C1130D" w:rsidP="00393998">
            <w:r>
              <w:t>___. ___. ______</w:t>
            </w:r>
          </w:p>
        </w:tc>
      </w:tr>
      <w:tr w:rsidR="00C1130D" w14:paraId="213BF8F4" w14:textId="77777777" w:rsidTr="00393998">
        <w:trPr>
          <w:trHeight w:val="456"/>
        </w:trPr>
        <w:tc>
          <w:tcPr>
            <w:tcW w:w="4673" w:type="dxa"/>
            <w:vAlign w:val="center"/>
          </w:tcPr>
          <w:p w14:paraId="0F76847D"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50C56A87" w14:textId="77777777" w:rsidR="00C1130D" w:rsidRDefault="00C1130D" w:rsidP="00393998"/>
        </w:tc>
        <w:tc>
          <w:tcPr>
            <w:tcW w:w="1839" w:type="dxa"/>
            <w:vAlign w:val="center"/>
          </w:tcPr>
          <w:p w14:paraId="4094A2F2" w14:textId="77777777" w:rsidR="00C1130D" w:rsidRDefault="00C1130D" w:rsidP="00393998">
            <w:r>
              <w:t>___. ___. ______</w:t>
            </w:r>
          </w:p>
        </w:tc>
      </w:tr>
      <w:tr w:rsidR="00C1130D" w14:paraId="3DA5B02B" w14:textId="77777777" w:rsidTr="00393998">
        <w:trPr>
          <w:trHeight w:val="456"/>
        </w:trPr>
        <w:tc>
          <w:tcPr>
            <w:tcW w:w="4673" w:type="dxa"/>
            <w:vAlign w:val="center"/>
          </w:tcPr>
          <w:p w14:paraId="14CA76B8"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36392EA9" w14:textId="77777777" w:rsidR="00C1130D" w:rsidRDefault="00C1130D" w:rsidP="00393998"/>
        </w:tc>
        <w:tc>
          <w:tcPr>
            <w:tcW w:w="1839" w:type="dxa"/>
            <w:vAlign w:val="center"/>
          </w:tcPr>
          <w:p w14:paraId="4ABFDD9D" w14:textId="77777777" w:rsidR="00C1130D" w:rsidRDefault="00C1130D" w:rsidP="00393998">
            <w:r>
              <w:t>___. ___. ______</w:t>
            </w:r>
          </w:p>
        </w:tc>
      </w:tr>
      <w:tr w:rsidR="00C1130D" w14:paraId="74B3C991" w14:textId="77777777" w:rsidTr="00393998">
        <w:trPr>
          <w:trHeight w:val="456"/>
        </w:trPr>
        <w:tc>
          <w:tcPr>
            <w:tcW w:w="4673" w:type="dxa"/>
            <w:vAlign w:val="center"/>
          </w:tcPr>
          <w:p w14:paraId="18643D30"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588C0C90" w14:textId="77777777" w:rsidR="00C1130D" w:rsidRDefault="00C1130D" w:rsidP="00393998"/>
        </w:tc>
        <w:tc>
          <w:tcPr>
            <w:tcW w:w="1839" w:type="dxa"/>
            <w:vAlign w:val="center"/>
          </w:tcPr>
          <w:p w14:paraId="0FCADE03" w14:textId="77777777" w:rsidR="00C1130D" w:rsidRDefault="00C1130D" w:rsidP="00393998">
            <w:r>
              <w:t>___. ___. ______</w:t>
            </w:r>
          </w:p>
        </w:tc>
      </w:tr>
      <w:tr w:rsidR="00C1130D" w14:paraId="0477D541" w14:textId="77777777" w:rsidTr="00393998">
        <w:trPr>
          <w:trHeight w:val="456"/>
        </w:trPr>
        <w:tc>
          <w:tcPr>
            <w:tcW w:w="4673" w:type="dxa"/>
            <w:vAlign w:val="center"/>
          </w:tcPr>
          <w:p w14:paraId="3048AD86" w14:textId="77777777" w:rsidR="00C1130D" w:rsidRPr="008B59C1" w:rsidRDefault="00C1130D" w:rsidP="00B64D41">
            <w:pPr>
              <w:pStyle w:val="Odstavekseznama"/>
              <w:numPr>
                <w:ilvl w:val="0"/>
                <w:numId w:val="32"/>
              </w:numPr>
              <w:ind w:left="306" w:hanging="284"/>
              <w:rPr>
                <w:rFonts w:ascii="Arial" w:hAnsi="Arial" w:cs="Arial"/>
              </w:rPr>
            </w:pPr>
          </w:p>
        </w:tc>
        <w:tc>
          <w:tcPr>
            <w:tcW w:w="2693" w:type="dxa"/>
            <w:vAlign w:val="center"/>
          </w:tcPr>
          <w:p w14:paraId="6F35AC3E" w14:textId="77777777" w:rsidR="00C1130D" w:rsidRDefault="00C1130D" w:rsidP="00393998"/>
        </w:tc>
        <w:tc>
          <w:tcPr>
            <w:tcW w:w="1839" w:type="dxa"/>
            <w:vAlign w:val="center"/>
          </w:tcPr>
          <w:p w14:paraId="791DBA0F" w14:textId="77777777" w:rsidR="00C1130D" w:rsidRDefault="00C1130D" w:rsidP="00393998">
            <w:r>
              <w:t>___. ___. ______</w:t>
            </w:r>
          </w:p>
        </w:tc>
      </w:tr>
    </w:tbl>
    <w:p w14:paraId="779C2A74" w14:textId="77777777" w:rsidR="00C1130D" w:rsidRPr="0031539F" w:rsidRDefault="00C1130D" w:rsidP="00C1130D">
      <w:pPr>
        <w:jc w:val="both"/>
      </w:pPr>
    </w:p>
    <w:p w14:paraId="29CE403D" w14:textId="77777777" w:rsidR="00122892" w:rsidRDefault="00122892" w:rsidP="00122892">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53A3A2BE" w14:textId="77777777" w:rsidR="00C1130D" w:rsidRPr="00E26D30" w:rsidRDefault="00C1130D" w:rsidP="00C1130D">
      <w:pPr>
        <w:jc w:val="right"/>
      </w:pPr>
      <w:r w:rsidRPr="00E26D30">
        <w:t>Žig in podpis odgovorne osebe ponudnika:</w:t>
      </w:r>
    </w:p>
    <w:p w14:paraId="47A72CDD" w14:textId="77777777" w:rsidR="00C1130D" w:rsidRPr="00E26D30" w:rsidRDefault="00C1130D" w:rsidP="00C1130D">
      <w:pPr>
        <w:jc w:val="right"/>
      </w:pPr>
    </w:p>
    <w:p w14:paraId="7370EBF4" w14:textId="77777777" w:rsidR="00C1130D" w:rsidRPr="00E26D30" w:rsidRDefault="00C1130D" w:rsidP="00C1130D">
      <w:pPr>
        <w:jc w:val="right"/>
      </w:pPr>
      <w:r w:rsidRPr="00E26D30">
        <w:t>__________________________________</w:t>
      </w:r>
    </w:p>
    <w:p w14:paraId="4E18EF65" w14:textId="77777777" w:rsidR="00C1130D" w:rsidRDefault="00C1130D" w:rsidP="00C1130D">
      <w:r w:rsidRPr="00E26D30">
        <w:t>V __________________, dne _____________</w:t>
      </w:r>
    </w:p>
    <w:p w14:paraId="2DA4C3FE" w14:textId="77777777" w:rsidR="00C1130D" w:rsidRDefault="00C1130D" w:rsidP="00C1130D"/>
    <w:p w14:paraId="6DB74A07" w14:textId="77777777" w:rsidR="00C1130D" w:rsidRDefault="00C1130D" w:rsidP="00C1130D">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17</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421268">
        <w:rPr>
          <w:rFonts w:ascii="Arial" w:hAnsi="Arial" w:cs="Arial"/>
          <w:iCs/>
          <w:smallCaps/>
          <w:color w:val="00B050"/>
        </w:rPr>
        <w:t>dokazilo o kvalifikaciji (scan potrdil), dokazilo o zaposlitvi (npr. scan obrazca M1, potrdila ZZZS, pogodbe o zaposlitvi</w:t>
      </w:r>
      <w:r w:rsidRPr="00421268">
        <w:rPr>
          <w:rFonts w:ascii="Arial" w:hAnsi="Arial" w:cs="Arial"/>
          <w:i/>
          <w:smallCaps/>
          <w:color w:val="00B050"/>
        </w:rPr>
        <w:t>)</w:t>
      </w:r>
      <w:r>
        <w:rPr>
          <w:rFonts w:ascii="Arial" w:hAnsi="Arial" w:cs="Arial"/>
        </w:rPr>
        <w:br w:type="page"/>
      </w:r>
    </w:p>
    <w:p w14:paraId="2B9FE5E8"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9</w:t>
      </w:r>
    </w:p>
    <w:p w14:paraId="75AEF17E" w14:textId="481C033A" w:rsidR="00C1130D" w:rsidRPr="003764EC" w:rsidRDefault="00C1130D" w:rsidP="00C1130D">
      <w:pPr>
        <w:rPr>
          <w:bCs/>
          <w:u w:val="single"/>
        </w:rPr>
      </w:pPr>
      <w:r w:rsidRPr="003764EC">
        <w:t xml:space="preserve">Ljubljana,  </w:t>
      </w:r>
      <w:r w:rsidR="00337F96">
        <w:t>15.4.2025</w:t>
      </w:r>
    </w:p>
    <w:p w14:paraId="53737305" w14:textId="1D2750D8" w:rsidR="00C1130D" w:rsidRPr="003764EC" w:rsidRDefault="00C1130D" w:rsidP="00C1130D">
      <w:r w:rsidRPr="003764EC">
        <w:t xml:space="preserve">Številka:   </w:t>
      </w:r>
      <w:r w:rsidR="007B7CB9">
        <w:t>1990-3/2025</w:t>
      </w:r>
    </w:p>
    <w:p w14:paraId="0F107796" w14:textId="77777777" w:rsidR="00C1130D" w:rsidRPr="003764EC" w:rsidRDefault="00C1130D" w:rsidP="00C1130D">
      <w:pPr>
        <w:jc w:val="both"/>
      </w:pPr>
    </w:p>
    <w:p w14:paraId="05C87722" w14:textId="77777777" w:rsidR="00C1130D" w:rsidRPr="003764EC" w:rsidRDefault="00C1130D" w:rsidP="00C1130D">
      <w:pPr>
        <w:jc w:val="both"/>
      </w:pPr>
    </w:p>
    <w:p w14:paraId="768F0B52" w14:textId="77777777" w:rsidR="00C1130D" w:rsidRPr="003764EC" w:rsidRDefault="00C1130D" w:rsidP="00C1130D">
      <w:pPr>
        <w:spacing w:line="360" w:lineRule="auto"/>
        <w:jc w:val="both"/>
      </w:pPr>
      <w:r w:rsidRPr="003764EC">
        <w:t xml:space="preserve">Ponudnik:   </w:t>
      </w:r>
      <w:r w:rsidRPr="003764EC">
        <w:tab/>
        <w:t>______________________</w:t>
      </w:r>
    </w:p>
    <w:p w14:paraId="68B23CED" w14:textId="77777777" w:rsidR="00C1130D" w:rsidRPr="003764EC" w:rsidRDefault="00C1130D" w:rsidP="00C1130D">
      <w:pPr>
        <w:spacing w:line="360" w:lineRule="auto"/>
        <w:ind w:left="708" w:firstLine="708"/>
        <w:jc w:val="both"/>
      </w:pPr>
      <w:r w:rsidRPr="003764EC">
        <w:t>______________________</w:t>
      </w:r>
    </w:p>
    <w:p w14:paraId="18D83EEB" w14:textId="77777777" w:rsidR="00C1130D" w:rsidRPr="003764EC" w:rsidRDefault="00C1130D" w:rsidP="00C1130D">
      <w:pPr>
        <w:spacing w:line="360" w:lineRule="auto"/>
        <w:ind w:left="708" w:firstLine="708"/>
        <w:jc w:val="both"/>
      </w:pPr>
      <w:r w:rsidRPr="003764EC">
        <w:t>______________________</w:t>
      </w:r>
    </w:p>
    <w:p w14:paraId="49EF4EFF" w14:textId="77777777" w:rsidR="00C1130D" w:rsidRDefault="00C1130D" w:rsidP="00C1130D">
      <w:pPr>
        <w:jc w:val="both"/>
      </w:pPr>
    </w:p>
    <w:p w14:paraId="7CB65AB5" w14:textId="77777777" w:rsidR="00C1130D" w:rsidRPr="00E26D30" w:rsidRDefault="00C1130D" w:rsidP="00C1130D">
      <w:pPr>
        <w:jc w:val="both"/>
      </w:pPr>
    </w:p>
    <w:p w14:paraId="7AC2DC4B"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208A23E8" w14:textId="77777777" w:rsidR="00C1130D" w:rsidRPr="00E26D30" w:rsidRDefault="00C1130D" w:rsidP="00C1130D">
      <w:pPr>
        <w:jc w:val="center"/>
        <w:rPr>
          <w:b/>
        </w:rPr>
      </w:pPr>
      <w:r w:rsidRPr="002F5FE1">
        <w:rPr>
          <w:b/>
        </w:rPr>
        <w:t>o izpolnjevanju pogoj</w:t>
      </w:r>
      <w:r>
        <w:rPr>
          <w:b/>
        </w:rPr>
        <w:t>a</w:t>
      </w:r>
      <w:r w:rsidRPr="002F5FE1">
        <w:rPr>
          <w:b/>
        </w:rPr>
        <w:t xml:space="preserve"> iz </w:t>
      </w:r>
      <w:r>
        <w:rPr>
          <w:b/>
        </w:rPr>
        <w:t>18</w:t>
      </w:r>
      <w:r w:rsidRPr="002F5FE1">
        <w:rPr>
          <w:b/>
        </w:rPr>
        <w:t>. točke 9. člena</w:t>
      </w:r>
      <w:r w:rsidRPr="00E26D30">
        <w:rPr>
          <w:b/>
        </w:rPr>
        <w:t xml:space="preserve"> </w:t>
      </w:r>
    </w:p>
    <w:p w14:paraId="6E903C17" w14:textId="47C452E7"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2E5E4321" w14:textId="77777777" w:rsidR="00C1130D" w:rsidRPr="0031539F" w:rsidRDefault="00C1130D" w:rsidP="00C1130D">
      <w:pPr>
        <w:rPr>
          <w:b/>
        </w:rPr>
      </w:pPr>
    </w:p>
    <w:p w14:paraId="22A1BFB6" w14:textId="77777777" w:rsidR="00122892" w:rsidRDefault="00C1130D" w:rsidP="00C1130D">
      <w:r w:rsidRPr="00421268">
        <w:t>Izjavljamo</w:t>
      </w:r>
      <w:r>
        <w:t>,</w:t>
      </w:r>
      <w:r w:rsidRPr="00421268">
        <w:t xml:space="preserve"> da</w:t>
      </w:r>
      <w:r w:rsidR="00122892">
        <w:t>:</w:t>
      </w:r>
    </w:p>
    <w:p w14:paraId="107B797C" w14:textId="08EB25CF" w:rsidR="00C1130D" w:rsidRPr="00122892" w:rsidRDefault="00C1130D" w:rsidP="00B64D41">
      <w:pPr>
        <w:pStyle w:val="Odstavekseznama"/>
        <w:numPr>
          <w:ilvl w:val="0"/>
          <w:numId w:val="35"/>
        </w:numPr>
        <w:spacing w:before="120" w:after="120" w:line="276" w:lineRule="auto"/>
        <w:ind w:left="851" w:hanging="491"/>
        <w:jc w:val="both"/>
        <w:rPr>
          <w:rFonts w:ascii="Arial" w:hAnsi="Arial" w:cs="Arial"/>
        </w:rPr>
      </w:pPr>
      <w:r w:rsidRPr="00122892">
        <w:rPr>
          <w:rFonts w:ascii="Arial" w:hAnsi="Arial" w:cs="Arial"/>
        </w:rPr>
        <w:t xml:space="preserve">za zagotavljanje nadzora varnostnikov v skladu z </w:t>
      </w:r>
      <w:r w:rsidR="005503C0" w:rsidRPr="005503C0">
        <w:rPr>
          <w:rFonts w:ascii="Arial" w:hAnsi="Arial" w:cs="Arial"/>
        </w:rPr>
        <w:t xml:space="preserve">12. členom Zakona o zasebnem varovanju </w:t>
      </w:r>
      <w:r w:rsidR="005503C0" w:rsidRPr="005503C0">
        <w:rPr>
          <w:rFonts w:ascii="Arial" w:hAnsi="Arial" w:cs="Arial"/>
          <w:sz w:val="16"/>
          <w:szCs w:val="16"/>
        </w:rPr>
        <w:t xml:space="preserve">(Uradni list RS, št. 17/11) </w:t>
      </w:r>
      <w:r w:rsidR="005503C0" w:rsidRPr="005503C0">
        <w:rPr>
          <w:rFonts w:ascii="Arial" w:hAnsi="Arial" w:cs="Arial"/>
        </w:rPr>
        <w:t>za nedoločen čas s polnim delovni časom zaposluje</w:t>
      </w:r>
      <w:r w:rsidR="002532FA">
        <w:rPr>
          <w:rFonts w:ascii="Arial" w:hAnsi="Arial" w:cs="Arial"/>
        </w:rPr>
        <w:t>mo</w:t>
      </w:r>
      <w:r w:rsidR="005503C0" w:rsidRPr="005503C0">
        <w:rPr>
          <w:rFonts w:ascii="Arial" w:hAnsi="Arial" w:cs="Arial"/>
        </w:rPr>
        <w:t xml:space="preserve"> najmanj 10 varnostnikov – nadzornikov s pridobljeno nacionalno poklicno kvalifikacijo za varnostnika nadzornika ali drugo primerljivo kvalifikacijo in najmanj enoletnimi izkušnjami pri </w:t>
      </w:r>
      <w:r w:rsidR="005503C0">
        <w:rPr>
          <w:rFonts w:ascii="Arial" w:hAnsi="Arial" w:cs="Arial"/>
        </w:rPr>
        <w:t>nas</w:t>
      </w:r>
      <w:r w:rsidR="005503C0" w:rsidRPr="005503C0">
        <w:rPr>
          <w:rFonts w:ascii="Arial" w:hAnsi="Arial" w:cs="Arial"/>
        </w:rPr>
        <w:t xml:space="preserve"> in vsaj dva varnostna menedžerja</w:t>
      </w:r>
      <w:r w:rsidR="005503C0">
        <w:rPr>
          <w:rFonts w:ascii="Arial" w:hAnsi="Arial" w:cs="Arial"/>
        </w:rPr>
        <w:t xml:space="preserve"> s pridobljeno nacionalno kvalifikacijo in z najmanj </w:t>
      </w:r>
      <w:r w:rsidR="009C6763">
        <w:rPr>
          <w:rFonts w:ascii="Arial" w:hAnsi="Arial" w:cs="Arial"/>
        </w:rPr>
        <w:t>enoletnimi</w:t>
      </w:r>
      <w:r w:rsidR="005503C0">
        <w:rPr>
          <w:rFonts w:ascii="Arial" w:hAnsi="Arial" w:cs="Arial"/>
        </w:rPr>
        <w:t xml:space="preserve"> izkušnjami</w:t>
      </w:r>
      <w:r w:rsidRPr="00122892">
        <w:rPr>
          <w:rFonts w:ascii="Arial" w:hAnsi="Arial" w:cs="Arial"/>
        </w:rPr>
        <w:t>, kar izkazujemo s to izjavo</w:t>
      </w:r>
      <w:r w:rsidR="001F02DB">
        <w:rPr>
          <w:rFonts w:ascii="Arial" w:hAnsi="Arial" w:cs="Arial"/>
        </w:rPr>
        <w:t xml:space="preserve">, </w:t>
      </w:r>
      <w:r w:rsidRPr="00122892">
        <w:rPr>
          <w:rFonts w:ascii="Arial" w:hAnsi="Arial" w:cs="Arial"/>
        </w:rPr>
        <w:t xml:space="preserve">seznamom oseb </w:t>
      </w:r>
      <w:r w:rsidR="001F02DB">
        <w:rPr>
          <w:rFonts w:ascii="Arial" w:hAnsi="Arial" w:cs="Arial"/>
        </w:rPr>
        <w:t xml:space="preserve">in </w:t>
      </w:r>
      <w:r w:rsidRPr="00122892">
        <w:rPr>
          <w:rFonts w:ascii="Arial" w:hAnsi="Arial" w:cs="Arial"/>
        </w:rPr>
        <w:t xml:space="preserve">priloženimi dokazili. </w:t>
      </w:r>
    </w:p>
    <w:p w14:paraId="6BF048E9" w14:textId="77777777" w:rsidR="00C1130D" w:rsidRDefault="00C1130D" w:rsidP="00C1130D">
      <w:pPr>
        <w:jc w:val="both"/>
      </w:pPr>
    </w:p>
    <w:p w14:paraId="7C29FBB1" w14:textId="77777777" w:rsidR="00C1130D" w:rsidRDefault="00C1130D" w:rsidP="00C1130D">
      <w:r>
        <w:t>Seznam varnostnikov nadzornikov:</w:t>
      </w:r>
    </w:p>
    <w:p w14:paraId="71A9A89D" w14:textId="77777777" w:rsidR="00C1130D" w:rsidRPr="00421268" w:rsidRDefault="00C1130D" w:rsidP="00C1130D">
      <w:pPr>
        <w:rPr>
          <w:sz w:val="12"/>
          <w:szCs w:val="12"/>
        </w:rPr>
      </w:pPr>
    </w:p>
    <w:tbl>
      <w:tblPr>
        <w:tblStyle w:val="Tabelamrea"/>
        <w:tblW w:w="0" w:type="auto"/>
        <w:tblLook w:val="04A0" w:firstRow="1" w:lastRow="0" w:firstColumn="1" w:lastColumn="0" w:noHBand="0" w:noVBand="1"/>
      </w:tblPr>
      <w:tblGrid>
        <w:gridCol w:w="4673"/>
        <w:gridCol w:w="2693"/>
        <w:gridCol w:w="1839"/>
      </w:tblGrid>
      <w:tr w:rsidR="00C1130D" w14:paraId="3A0A6AA4" w14:textId="77777777" w:rsidTr="00393998">
        <w:tc>
          <w:tcPr>
            <w:tcW w:w="4673" w:type="dxa"/>
            <w:vAlign w:val="bottom"/>
          </w:tcPr>
          <w:p w14:paraId="14B67DDB" w14:textId="77777777" w:rsidR="00C1130D" w:rsidRDefault="00C1130D" w:rsidP="00393998">
            <w:r>
              <w:t>Ime in priimek</w:t>
            </w:r>
          </w:p>
        </w:tc>
        <w:tc>
          <w:tcPr>
            <w:tcW w:w="2693" w:type="dxa"/>
            <w:vAlign w:val="bottom"/>
          </w:tcPr>
          <w:p w14:paraId="380706E9" w14:textId="77777777" w:rsidR="00C1130D" w:rsidRDefault="00C1130D" w:rsidP="00393998">
            <w:r>
              <w:t>Zaposlen pri:</w:t>
            </w:r>
          </w:p>
        </w:tc>
        <w:tc>
          <w:tcPr>
            <w:tcW w:w="1839" w:type="dxa"/>
            <w:vAlign w:val="bottom"/>
          </w:tcPr>
          <w:p w14:paraId="00A0F602" w14:textId="77777777" w:rsidR="00C1130D" w:rsidRDefault="00C1130D" w:rsidP="00393998">
            <w:r>
              <w:t xml:space="preserve">Zaposlen od: </w:t>
            </w:r>
          </w:p>
        </w:tc>
      </w:tr>
      <w:tr w:rsidR="00C1130D" w14:paraId="239313AE" w14:textId="77777777" w:rsidTr="00393998">
        <w:trPr>
          <w:trHeight w:val="456"/>
        </w:trPr>
        <w:tc>
          <w:tcPr>
            <w:tcW w:w="4673" w:type="dxa"/>
            <w:vAlign w:val="center"/>
          </w:tcPr>
          <w:p w14:paraId="3CA9ED19" w14:textId="77777777" w:rsidR="00C1130D" w:rsidRPr="008B59C1" w:rsidRDefault="00C1130D" w:rsidP="00B64D41">
            <w:pPr>
              <w:pStyle w:val="Odstavekseznama"/>
              <w:numPr>
                <w:ilvl w:val="0"/>
                <w:numId w:val="33"/>
              </w:numPr>
              <w:ind w:left="447" w:hanging="283"/>
              <w:rPr>
                <w:rFonts w:ascii="Arial" w:hAnsi="Arial" w:cs="Arial"/>
              </w:rPr>
            </w:pPr>
          </w:p>
        </w:tc>
        <w:tc>
          <w:tcPr>
            <w:tcW w:w="2693" w:type="dxa"/>
            <w:vAlign w:val="center"/>
          </w:tcPr>
          <w:p w14:paraId="5DF99D04" w14:textId="77777777" w:rsidR="00C1130D" w:rsidRDefault="00C1130D" w:rsidP="00393998"/>
        </w:tc>
        <w:tc>
          <w:tcPr>
            <w:tcW w:w="1839" w:type="dxa"/>
            <w:vAlign w:val="center"/>
          </w:tcPr>
          <w:p w14:paraId="4C09807D" w14:textId="77777777" w:rsidR="00C1130D" w:rsidRDefault="00C1130D" w:rsidP="00393998">
            <w:r>
              <w:t>___. ___. ______</w:t>
            </w:r>
          </w:p>
        </w:tc>
      </w:tr>
      <w:tr w:rsidR="00C1130D" w14:paraId="15C3BD34" w14:textId="77777777" w:rsidTr="00393998">
        <w:trPr>
          <w:trHeight w:val="456"/>
        </w:trPr>
        <w:tc>
          <w:tcPr>
            <w:tcW w:w="4673" w:type="dxa"/>
            <w:vAlign w:val="center"/>
          </w:tcPr>
          <w:p w14:paraId="5C66ACA3" w14:textId="77777777" w:rsidR="00C1130D" w:rsidRPr="008B59C1" w:rsidRDefault="00C1130D" w:rsidP="00B64D41">
            <w:pPr>
              <w:pStyle w:val="Odstavekseznama"/>
              <w:numPr>
                <w:ilvl w:val="0"/>
                <w:numId w:val="33"/>
              </w:numPr>
              <w:ind w:left="447" w:hanging="283"/>
              <w:rPr>
                <w:rFonts w:ascii="Arial" w:hAnsi="Arial" w:cs="Arial"/>
              </w:rPr>
            </w:pPr>
          </w:p>
        </w:tc>
        <w:tc>
          <w:tcPr>
            <w:tcW w:w="2693" w:type="dxa"/>
            <w:vAlign w:val="center"/>
          </w:tcPr>
          <w:p w14:paraId="69F9CC6B" w14:textId="77777777" w:rsidR="00C1130D" w:rsidRDefault="00C1130D" w:rsidP="00393998"/>
        </w:tc>
        <w:tc>
          <w:tcPr>
            <w:tcW w:w="1839" w:type="dxa"/>
            <w:vAlign w:val="center"/>
          </w:tcPr>
          <w:p w14:paraId="2F241198" w14:textId="77777777" w:rsidR="00C1130D" w:rsidRDefault="00C1130D" w:rsidP="00393998">
            <w:r>
              <w:t>___. ___. ______</w:t>
            </w:r>
          </w:p>
        </w:tc>
      </w:tr>
      <w:tr w:rsidR="00C1130D" w14:paraId="0B1A47EC" w14:textId="77777777" w:rsidTr="00393998">
        <w:trPr>
          <w:trHeight w:val="456"/>
        </w:trPr>
        <w:tc>
          <w:tcPr>
            <w:tcW w:w="4673" w:type="dxa"/>
            <w:vAlign w:val="center"/>
          </w:tcPr>
          <w:p w14:paraId="113E2439" w14:textId="77777777" w:rsidR="00C1130D" w:rsidRPr="008B59C1" w:rsidRDefault="00C1130D" w:rsidP="00B64D41">
            <w:pPr>
              <w:pStyle w:val="Odstavekseznama"/>
              <w:numPr>
                <w:ilvl w:val="0"/>
                <w:numId w:val="33"/>
              </w:numPr>
              <w:ind w:left="447" w:hanging="283"/>
              <w:rPr>
                <w:rFonts w:ascii="Arial" w:hAnsi="Arial" w:cs="Arial"/>
              </w:rPr>
            </w:pPr>
          </w:p>
        </w:tc>
        <w:tc>
          <w:tcPr>
            <w:tcW w:w="2693" w:type="dxa"/>
            <w:vAlign w:val="center"/>
          </w:tcPr>
          <w:p w14:paraId="18005841" w14:textId="77777777" w:rsidR="00C1130D" w:rsidRDefault="00C1130D" w:rsidP="00393998"/>
        </w:tc>
        <w:tc>
          <w:tcPr>
            <w:tcW w:w="1839" w:type="dxa"/>
            <w:vAlign w:val="center"/>
          </w:tcPr>
          <w:p w14:paraId="60467C45" w14:textId="77777777" w:rsidR="00C1130D" w:rsidRDefault="00C1130D" w:rsidP="00393998">
            <w:r>
              <w:t>___. ___. ______</w:t>
            </w:r>
          </w:p>
        </w:tc>
      </w:tr>
      <w:tr w:rsidR="00C1130D" w14:paraId="5E9D0B58" w14:textId="77777777" w:rsidTr="00393998">
        <w:trPr>
          <w:trHeight w:val="456"/>
        </w:trPr>
        <w:tc>
          <w:tcPr>
            <w:tcW w:w="4673" w:type="dxa"/>
            <w:vAlign w:val="center"/>
          </w:tcPr>
          <w:p w14:paraId="0A45EEF2" w14:textId="77777777" w:rsidR="00C1130D" w:rsidRPr="008B59C1" w:rsidRDefault="00C1130D" w:rsidP="00B64D41">
            <w:pPr>
              <w:pStyle w:val="Odstavekseznama"/>
              <w:numPr>
                <w:ilvl w:val="0"/>
                <w:numId w:val="33"/>
              </w:numPr>
              <w:ind w:left="447" w:hanging="283"/>
              <w:rPr>
                <w:rFonts w:ascii="Arial" w:hAnsi="Arial" w:cs="Arial"/>
              </w:rPr>
            </w:pPr>
          </w:p>
        </w:tc>
        <w:tc>
          <w:tcPr>
            <w:tcW w:w="2693" w:type="dxa"/>
            <w:vAlign w:val="center"/>
          </w:tcPr>
          <w:p w14:paraId="37EC74F5" w14:textId="77777777" w:rsidR="00C1130D" w:rsidRDefault="00C1130D" w:rsidP="00393998"/>
        </w:tc>
        <w:tc>
          <w:tcPr>
            <w:tcW w:w="1839" w:type="dxa"/>
            <w:vAlign w:val="center"/>
          </w:tcPr>
          <w:p w14:paraId="054FB9F1" w14:textId="77777777" w:rsidR="00C1130D" w:rsidRDefault="00C1130D" w:rsidP="00393998">
            <w:r>
              <w:t>___. ___. ______</w:t>
            </w:r>
          </w:p>
        </w:tc>
      </w:tr>
      <w:tr w:rsidR="00C1130D" w14:paraId="4EEEC69C" w14:textId="77777777" w:rsidTr="00393998">
        <w:trPr>
          <w:trHeight w:val="456"/>
        </w:trPr>
        <w:tc>
          <w:tcPr>
            <w:tcW w:w="4673" w:type="dxa"/>
            <w:vAlign w:val="center"/>
          </w:tcPr>
          <w:p w14:paraId="49C92308" w14:textId="77777777" w:rsidR="00C1130D" w:rsidRPr="008B59C1" w:rsidRDefault="00C1130D" w:rsidP="00B64D41">
            <w:pPr>
              <w:pStyle w:val="Odstavekseznama"/>
              <w:numPr>
                <w:ilvl w:val="0"/>
                <w:numId w:val="33"/>
              </w:numPr>
              <w:ind w:left="447" w:hanging="283"/>
              <w:rPr>
                <w:rFonts w:ascii="Arial" w:hAnsi="Arial" w:cs="Arial"/>
              </w:rPr>
            </w:pPr>
          </w:p>
        </w:tc>
        <w:tc>
          <w:tcPr>
            <w:tcW w:w="2693" w:type="dxa"/>
            <w:vAlign w:val="center"/>
          </w:tcPr>
          <w:p w14:paraId="4451D19B" w14:textId="77777777" w:rsidR="00C1130D" w:rsidRDefault="00C1130D" w:rsidP="00393998"/>
        </w:tc>
        <w:tc>
          <w:tcPr>
            <w:tcW w:w="1839" w:type="dxa"/>
            <w:vAlign w:val="center"/>
          </w:tcPr>
          <w:p w14:paraId="11E31023" w14:textId="77777777" w:rsidR="00C1130D" w:rsidRDefault="00C1130D" w:rsidP="00393998">
            <w:r>
              <w:t>___. ___. ______</w:t>
            </w:r>
          </w:p>
        </w:tc>
      </w:tr>
      <w:tr w:rsidR="005A78B2" w14:paraId="67211569" w14:textId="77777777" w:rsidTr="005A78B2">
        <w:trPr>
          <w:trHeight w:val="456"/>
        </w:trPr>
        <w:tc>
          <w:tcPr>
            <w:tcW w:w="4673" w:type="dxa"/>
          </w:tcPr>
          <w:p w14:paraId="295D79A4" w14:textId="77777777" w:rsidR="005A78B2" w:rsidRPr="008B59C1" w:rsidRDefault="005A78B2" w:rsidP="005A78B2">
            <w:pPr>
              <w:pStyle w:val="Odstavekseznama"/>
              <w:numPr>
                <w:ilvl w:val="0"/>
                <w:numId w:val="33"/>
              </w:numPr>
              <w:ind w:left="454" w:hanging="283"/>
              <w:rPr>
                <w:rFonts w:ascii="Arial" w:hAnsi="Arial" w:cs="Arial"/>
              </w:rPr>
            </w:pPr>
          </w:p>
        </w:tc>
        <w:tc>
          <w:tcPr>
            <w:tcW w:w="2693" w:type="dxa"/>
          </w:tcPr>
          <w:p w14:paraId="021057C8" w14:textId="77777777" w:rsidR="005A78B2" w:rsidRDefault="005A78B2" w:rsidP="002341C8"/>
        </w:tc>
        <w:tc>
          <w:tcPr>
            <w:tcW w:w="1839" w:type="dxa"/>
          </w:tcPr>
          <w:p w14:paraId="480446E8" w14:textId="77777777" w:rsidR="005A78B2" w:rsidRDefault="005A78B2" w:rsidP="002341C8">
            <w:r>
              <w:t>___. ___. ______</w:t>
            </w:r>
          </w:p>
        </w:tc>
      </w:tr>
      <w:tr w:rsidR="005A78B2" w14:paraId="43FC2D03" w14:textId="77777777" w:rsidTr="005A78B2">
        <w:trPr>
          <w:trHeight w:val="456"/>
        </w:trPr>
        <w:tc>
          <w:tcPr>
            <w:tcW w:w="4673" w:type="dxa"/>
          </w:tcPr>
          <w:p w14:paraId="7B3F59E6" w14:textId="77777777" w:rsidR="005A78B2" w:rsidRPr="008B59C1" w:rsidRDefault="005A78B2" w:rsidP="005A78B2">
            <w:pPr>
              <w:pStyle w:val="Odstavekseznama"/>
              <w:numPr>
                <w:ilvl w:val="0"/>
                <w:numId w:val="33"/>
              </w:numPr>
              <w:ind w:left="454" w:hanging="283"/>
              <w:rPr>
                <w:rFonts w:ascii="Arial" w:hAnsi="Arial" w:cs="Arial"/>
              </w:rPr>
            </w:pPr>
          </w:p>
        </w:tc>
        <w:tc>
          <w:tcPr>
            <w:tcW w:w="2693" w:type="dxa"/>
          </w:tcPr>
          <w:p w14:paraId="4868B6F4" w14:textId="77777777" w:rsidR="005A78B2" w:rsidRDefault="005A78B2" w:rsidP="002341C8"/>
        </w:tc>
        <w:tc>
          <w:tcPr>
            <w:tcW w:w="1839" w:type="dxa"/>
          </w:tcPr>
          <w:p w14:paraId="743F85C8" w14:textId="77777777" w:rsidR="005A78B2" w:rsidRDefault="005A78B2" w:rsidP="002341C8">
            <w:r>
              <w:t>___. ___. ______</w:t>
            </w:r>
          </w:p>
        </w:tc>
      </w:tr>
      <w:tr w:rsidR="005A78B2" w14:paraId="7B38DAA5" w14:textId="77777777" w:rsidTr="005A78B2">
        <w:trPr>
          <w:trHeight w:val="456"/>
        </w:trPr>
        <w:tc>
          <w:tcPr>
            <w:tcW w:w="4673" w:type="dxa"/>
          </w:tcPr>
          <w:p w14:paraId="3C57A089" w14:textId="77777777" w:rsidR="005A78B2" w:rsidRPr="008B59C1" w:rsidRDefault="005A78B2" w:rsidP="005A78B2">
            <w:pPr>
              <w:pStyle w:val="Odstavekseznama"/>
              <w:numPr>
                <w:ilvl w:val="0"/>
                <w:numId w:val="33"/>
              </w:numPr>
              <w:ind w:left="454" w:hanging="283"/>
              <w:rPr>
                <w:rFonts w:ascii="Arial" w:hAnsi="Arial" w:cs="Arial"/>
              </w:rPr>
            </w:pPr>
          </w:p>
        </w:tc>
        <w:tc>
          <w:tcPr>
            <w:tcW w:w="2693" w:type="dxa"/>
          </w:tcPr>
          <w:p w14:paraId="08B67673" w14:textId="77777777" w:rsidR="005A78B2" w:rsidRDefault="005A78B2" w:rsidP="002341C8"/>
        </w:tc>
        <w:tc>
          <w:tcPr>
            <w:tcW w:w="1839" w:type="dxa"/>
          </w:tcPr>
          <w:p w14:paraId="5AEAC29D" w14:textId="77777777" w:rsidR="005A78B2" w:rsidRDefault="005A78B2" w:rsidP="002341C8">
            <w:r>
              <w:t>___. ___. ______</w:t>
            </w:r>
          </w:p>
        </w:tc>
      </w:tr>
      <w:tr w:rsidR="005A78B2" w14:paraId="40330382" w14:textId="77777777" w:rsidTr="005A78B2">
        <w:trPr>
          <w:trHeight w:val="456"/>
        </w:trPr>
        <w:tc>
          <w:tcPr>
            <w:tcW w:w="4673" w:type="dxa"/>
          </w:tcPr>
          <w:p w14:paraId="4F28F56F" w14:textId="77777777" w:rsidR="005A78B2" w:rsidRPr="008B59C1" w:rsidRDefault="005A78B2" w:rsidP="005A78B2">
            <w:pPr>
              <w:pStyle w:val="Odstavekseznama"/>
              <w:numPr>
                <w:ilvl w:val="0"/>
                <w:numId w:val="33"/>
              </w:numPr>
              <w:ind w:left="454" w:hanging="283"/>
              <w:rPr>
                <w:rFonts w:ascii="Arial" w:hAnsi="Arial" w:cs="Arial"/>
              </w:rPr>
            </w:pPr>
          </w:p>
        </w:tc>
        <w:tc>
          <w:tcPr>
            <w:tcW w:w="2693" w:type="dxa"/>
          </w:tcPr>
          <w:p w14:paraId="715C8926" w14:textId="77777777" w:rsidR="005A78B2" w:rsidRDefault="005A78B2" w:rsidP="002341C8"/>
        </w:tc>
        <w:tc>
          <w:tcPr>
            <w:tcW w:w="1839" w:type="dxa"/>
          </w:tcPr>
          <w:p w14:paraId="0606713E" w14:textId="77777777" w:rsidR="005A78B2" w:rsidRDefault="005A78B2" w:rsidP="002341C8">
            <w:r>
              <w:t>___. ___. ______</w:t>
            </w:r>
          </w:p>
        </w:tc>
      </w:tr>
      <w:tr w:rsidR="005A78B2" w14:paraId="5C99372A" w14:textId="77777777" w:rsidTr="005A78B2">
        <w:trPr>
          <w:trHeight w:val="456"/>
        </w:trPr>
        <w:tc>
          <w:tcPr>
            <w:tcW w:w="4673" w:type="dxa"/>
          </w:tcPr>
          <w:p w14:paraId="001A5D9C" w14:textId="77777777" w:rsidR="005A78B2" w:rsidRPr="008B59C1" w:rsidRDefault="005A78B2" w:rsidP="005A78B2">
            <w:pPr>
              <w:pStyle w:val="Odstavekseznama"/>
              <w:numPr>
                <w:ilvl w:val="0"/>
                <w:numId w:val="33"/>
              </w:numPr>
              <w:ind w:left="454" w:hanging="283"/>
              <w:rPr>
                <w:rFonts w:ascii="Arial" w:hAnsi="Arial" w:cs="Arial"/>
              </w:rPr>
            </w:pPr>
          </w:p>
        </w:tc>
        <w:tc>
          <w:tcPr>
            <w:tcW w:w="2693" w:type="dxa"/>
          </w:tcPr>
          <w:p w14:paraId="0E85D2D0" w14:textId="77777777" w:rsidR="005A78B2" w:rsidRDefault="005A78B2" w:rsidP="002341C8"/>
        </w:tc>
        <w:tc>
          <w:tcPr>
            <w:tcW w:w="1839" w:type="dxa"/>
          </w:tcPr>
          <w:p w14:paraId="3EF51E53" w14:textId="77777777" w:rsidR="005A78B2" w:rsidRDefault="005A78B2" w:rsidP="002341C8">
            <w:r>
              <w:t>___. ___. ______</w:t>
            </w:r>
          </w:p>
        </w:tc>
      </w:tr>
    </w:tbl>
    <w:p w14:paraId="39463BD8" w14:textId="77777777" w:rsidR="00C1130D" w:rsidRDefault="00C1130D" w:rsidP="00C1130D">
      <w:pPr>
        <w:jc w:val="both"/>
      </w:pPr>
    </w:p>
    <w:p w14:paraId="7E29EDA0" w14:textId="77777777" w:rsidR="002532FA" w:rsidRDefault="002532FA" w:rsidP="00C1130D">
      <w:pPr>
        <w:jc w:val="both"/>
      </w:pPr>
    </w:p>
    <w:p w14:paraId="314A47A3" w14:textId="0C3CAD1B" w:rsidR="005A78B2" w:rsidRDefault="005A78B2" w:rsidP="00C1130D">
      <w:pPr>
        <w:jc w:val="both"/>
      </w:pPr>
      <w:r>
        <w:t>Seznam varnostnih menedžerjev:</w:t>
      </w:r>
    </w:p>
    <w:tbl>
      <w:tblPr>
        <w:tblStyle w:val="Tabelamrea"/>
        <w:tblW w:w="0" w:type="auto"/>
        <w:tblLook w:val="04A0" w:firstRow="1" w:lastRow="0" w:firstColumn="1" w:lastColumn="0" w:noHBand="0" w:noVBand="1"/>
      </w:tblPr>
      <w:tblGrid>
        <w:gridCol w:w="4673"/>
        <w:gridCol w:w="2693"/>
        <w:gridCol w:w="1839"/>
      </w:tblGrid>
      <w:tr w:rsidR="005A78B2" w14:paraId="5C906286" w14:textId="77777777" w:rsidTr="002341C8">
        <w:tc>
          <w:tcPr>
            <w:tcW w:w="4673" w:type="dxa"/>
            <w:vAlign w:val="bottom"/>
          </w:tcPr>
          <w:p w14:paraId="51BAEF4E" w14:textId="77777777" w:rsidR="005A78B2" w:rsidRDefault="005A78B2" w:rsidP="002341C8">
            <w:r>
              <w:t>Ime in priimek</w:t>
            </w:r>
          </w:p>
        </w:tc>
        <w:tc>
          <w:tcPr>
            <w:tcW w:w="2693" w:type="dxa"/>
            <w:vAlign w:val="bottom"/>
          </w:tcPr>
          <w:p w14:paraId="0B7B6AAA" w14:textId="77777777" w:rsidR="005A78B2" w:rsidRDefault="005A78B2" w:rsidP="002341C8">
            <w:r>
              <w:t>Zaposlen pri:</w:t>
            </w:r>
          </w:p>
        </w:tc>
        <w:tc>
          <w:tcPr>
            <w:tcW w:w="1839" w:type="dxa"/>
            <w:vAlign w:val="bottom"/>
          </w:tcPr>
          <w:p w14:paraId="18B7C1BE" w14:textId="77777777" w:rsidR="005A78B2" w:rsidRDefault="005A78B2" w:rsidP="002341C8">
            <w:r>
              <w:t xml:space="preserve">Zaposlen od: </w:t>
            </w:r>
          </w:p>
        </w:tc>
      </w:tr>
      <w:tr w:rsidR="005A78B2" w14:paraId="558BCD71" w14:textId="77777777" w:rsidTr="002341C8">
        <w:trPr>
          <w:trHeight w:val="456"/>
        </w:trPr>
        <w:tc>
          <w:tcPr>
            <w:tcW w:w="4673" w:type="dxa"/>
            <w:vAlign w:val="center"/>
          </w:tcPr>
          <w:p w14:paraId="2A2099FB" w14:textId="77777777" w:rsidR="005A78B2" w:rsidRPr="008B59C1" w:rsidRDefault="005A78B2" w:rsidP="00B55ED4">
            <w:pPr>
              <w:pStyle w:val="Odstavekseznama"/>
              <w:numPr>
                <w:ilvl w:val="0"/>
                <w:numId w:val="47"/>
              </w:numPr>
              <w:ind w:left="447" w:hanging="283"/>
              <w:rPr>
                <w:rFonts w:ascii="Arial" w:hAnsi="Arial" w:cs="Arial"/>
              </w:rPr>
            </w:pPr>
          </w:p>
        </w:tc>
        <w:tc>
          <w:tcPr>
            <w:tcW w:w="2693" w:type="dxa"/>
            <w:vAlign w:val="center"/>
          </w:tcPr>
          <w:p w14:paraId="3FBFE9DB" w14:textId="77777777" w:rsidR="005A78B2" w:rsidRDefault="005A78B2" w:rsidP="002341C8"/>
        </w:tc>
        <w:tc>
          <w:tcPr>
            <w:tcW w:w="1839" w:type="dxa"/>
            <w:vAlign w:val="center"/>
          </w:tcPr>
          <w:p w14:paraId="407B4ED3" w14:textId="77777777" w:rsidR="005A78B2" w:rsidRDefault="005A78B2" w:rsidP="002341C8">
            <w:r>
              <w:t>___. ___. ______</w:t>
            </w:r>
          </w:p>
        </w:tc>
      </w:tr>
      <w:tr w:rsidR="005A78B2" w14:paraId="3983AE45" w14:textId="77777777" w:rsidTr="002341C8">
        <w:trPr>
          <w:trHeight w:val="456"/>
        </w:trPr>
        <w:tc>
          <w:tcPr>
            <w:tcW w:w="4673" w:type="dxa"/>
            <w:vAlign w:val="center"/>
          </w:tcPr>
          <w:p w14:paraId="6F554B41" w14:textId="77777777" w:rsidR="005A78B2" w:rsidRPr="008B59C1" w:rsidRDefault="005A78B2" w:rsidP="00B55ED4">
            <w:pPr>
              <w:pStyle w:val="Odstavekseznama"/>
              <w:numPr>
                <w:ilvl w:val="0"/>
                <w:numId w:val="47"/>
              </w:numPr>
              <w:ind w:left="447" w:hanging="283"/>
              <w:rPr>
                <w:rFonts w:ascii="Arial" w:hAnsi="Arial" w:cs="Arial"/>
              </w:rPr>
            </w:pPr>
          </w:p>
        </w:tc>
        <w:tc>
          <w:tcPr>
            <w:tcW w:w="2693" w:type="dxa"/>
            <w:vAlign w:val="center"/>
          </w:tcPr>
          <w:p w14:paraId="3634E956" w14:textId="77777777" w:rsidR="005A78B2" w:rsidRDefault="005A78B2" w:rsidP="002341C8"/>
        </w:tc>
        <w:tc>
          <w:tcPr>
            <w:tcW w:w="1839" w:type="dxa"/>
            <w:vAlign w:val="center"/>
          </w:tcPr>
          <w:p w14:paraId="26E8514D" w14:textId="77777777" w:rsidR="005A78B2" w:rsidRDefault="005A78B2" w:rsidP="002341C8">
            <w:r>
              <w:t>___. ___. ______</w:t>
            </w:r>
          </w:p>
        </w:tc>
      </w:tr>
    </w:tbl>
    <w:p w14:paraId="4935BAD2" w14:textId="77777777" w:rsidR="005A78B2" w:rsidRDefault="005A78B2" w:rsidP="00C1130D">
      <w:pPr>
        <w:jc w:val="both"/>
      </w:pPr>
    </w:p>
    <w:p w14:paraId="7BBE61CD" w14:textId="77777777" w:rsidR="005A78B2" w:rsidRDefault="005A78B2" w:rsidP="00C1130D">
      <w:pPr>
        <w:jc w:val="both"/>
      </w:pPr>
    </w:p>
    <w:p w14:paraId="43DB3582" w14:textId="77777777" w:rsidR="00122892" w:rsidRDefault="00122892" w:rsidP="00122892">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0586CA86" w14:textId="77777777" w:rsidR="00C1130D" w:rsidRPr="0031539F" w:rsidRDefault="00C1130D" w:rsidP="00C1130D">
      <w:pPr>
        <w:jc w:val="both"/>
      </w:pPr>
    </w:p>
    <w:p w14:paraId="1F14327A" w14:textId="77777777" w:rsidR="00C1130D" w:rsidRPr="00E26D30" w:rsidRDefault="00C1130D" w:rsidP="00C1130D">
      <w:pPr>
        <w:jc w:val="right"/>
      </w:pPr>
      <w:r w:rsidRPr="00E26D30">
        <w:t>Žig in podpis odgovorne osebe ponudnika:</w:t>
      </w:r>
    </w:p>
    <w:p w14:paraId="64E123D9" w14:textId="77777777" w:rsidR="00C1130D" w:rsidRPr="00E26D30" w:rsidRDefault="00C1130D" w:rsidP="00C1130D">
      <w:pPr>
        <w:jc w:val="right"/>
      </w:pPr>
    </w:p>
    <w:p w14:paraId="2C291825" w14:textId="77777777" w:rsidR="00C1130D" w:rsidRPr="00E26D30" w:rsidRDefault="00C1130D" w:rsidP="00C1130D">
      <w:pPr>
        <w:jc w:val="right"/>
      </w:pPr>
      <w:r w:rsidRPr="00E26D30">
        <w:t>__________________________________</w:t>
      </w:r>
    </w:p>
    <w:p w14:paraId="3F9014E4" w14:textId="77777777" w:rsidR="00C1130D" w:rsidRDefault="00C1130D" w:rsidP="00C1130D">
      <w:r w:rsidRPr="00E26D30">
        <w:t>V __________________, dne _____________</w:t>
      </w:r>
    </w:p>
    <w:p w14:paraId="157E3351"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2FBAC672"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7E71D636"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112B5931"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426A37FA"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0EF9B0CD"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54BD4BFC"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3CEB5DBA" w14:textId="77777777" w:rsidR="005A78B2" w:rsidRDefault="005A78B2" w:rsidP="00C1130D">
      <w:pPr>
        <w:pStyle w:val="HTML-oblikovano"/>
        <w:tabs>
          <w:tab w:val="clear" w:pos="916"/>
          <w:tab w:val="left" w:pos="880"/>
        </w:tabs>
        <w:spacing w:before="120" w:after="60"/>
        <w:ind w:left="1447" w:hanging="851"/>
        <w:rPr>
          <w:rFonts w:ascii="Arial" w:hAnsi="Arial" w:cs="Arial"/>
          <w:i/>
          <w:color w:val="auto"/>
          <w:u w:val="single"/>
        </w:rPr>
      </w:pPr>
    </w:p>
    <w:p w14:paraId="25835EA7" w14:textId="77777777" w:rsidR="00C1130D" w:rsidRDefault="00C1130D" w:rsidP="00C1130D">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18</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65768A">
        <w:rPr>
          <w:rFonts w:ascii="Arial" w:hAnsi="Arial" w:cs="Arial"/>
          <w:iCs/>
          <w:smallCaps/>
          <w:color w:val="00B050"/>
        </w:rPr>
        <w:t>dokazilo o kvalifikaciji (scan potrdila), dokazilo o zaposlitvi (npr. scan obrazca M1, potrdila ZZZS, pogodbe o zaposlitvi)</w:t>
      </w:r>
      <w:r>
        <w:rPr>
          <w:rFonts w:ascii="Arial" w:hAnsi="Arial" w:cs="Arial"/>
        </w:rPr>
        <w:br w:type="page"/>
      </w:r>
    </w:p>
    <w:p w14:paraId="3BD2F74C"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10</w:t>
      </w:r>
    </w:p>
    <w:p w14:paraId="3AF289A6" w14:textId="6625F90E" w:rsidR="00C1130D" w:rsidRPr="003764EC" w:rsidRDefault="00C1130D" w:rsidP="00C1130D">
      <w:pPr>
        <w:rPr>
          <w:bCs/>
          <w:u w:val="single"/>
        </w:rPr>
      </w:pPr>
      <w:r w:rsidRPr="003764EC">
        <w:t xml:space="preserve">Ljubljana,  </w:t>
      </w:r>
      <w:r w:rsidR="00337F96">
        <w:t>15.4.2025</w:t>
      </w:r>
    </w:p>
    <w:p w14:paraId="05977BB3" w14:textId="7CDAB700" w:rsidR="00C1130D" w:rsidRPr="003764EC" w:rsidRDefault="00C1130D" w:rsidP="00C1130D">
      <w:r w:rsidRPr="003764EC">
        <w:t xml:space="preserve">Številka:   </w:t>
      </w:r>
      <w:r w:rsidR="007B7CB9">
        <w:t>1990-3/2025</w:t>
      </w:r>
    </w:p>
    <w:p w14:paraId="1F714611" w14:textId="77777777" w:rsidR="00C1130D" w:rsidRPr="003764EC" w:rsidRDefault="00C1130D" w:rsidP="00C1130D">
      <w:pPr>
        <w:jc w:val="both"/>
      </w:pPr>
    </w:p>
    <w:p w14:paraId="5799AAF4" w14:textId="77777777" w:rsidR="00C1130D" w:rsidRPr="003764EC" w:rsidRDefault="00C1130D" w:rsidP="00C1130D">
      <w:pPr>
        <w:jc w:val="both"/>
      </w:pPr>
    </w:p>
    <w:p w14:paraId="3D4035FF" w14:textId="77777777" w:rsidR="00C1130D" w:rsidRPr="003764EC" w:rsidRDefault="00C1130D" w:rsidP="00C1130D">
      <w:pPr>
        <w:spacing w:line="360" w:lineRule="auto"/>
        <w:jc w:val="both"/>
      </w:pPr>
      <w:r w:rsidRPr="003764EC">
        <w:t xml:space="preserve">Ponudnik:   </w:t>
      </w:r>
      <w:r w:rsidRPr="003764EC">
        <w:tab/>
        <w:t>______________________</w:t>
      </w:r>
    </w:p>
    <w:p w14:paraId="63644BEE" w14:textId="77777777" w:rsidR="00C1130D" w:rsidRPr="003764EC" w:rsidRDefault="00C1130D" w:rsidP="00C1130D">
      <w:pPr>
        <w:spacing w:line="360" w:lineRule="auto"/>
        <w:ind w:left="708" w:firstLine="708"/>
        <w:jc w:val="both"/>
      </w:pPr>
      <w:r w:rsidRPr="003764EC">
        <w:t>______________________</w:t>
      </w:r>
    </w:p>
    <w:p w14:paraId="19C1D091" w14:textId="77777777" w:rsidR="00C1130D" w:rsidRPr="003764EC" w:rsidRDefault="00C1130D" w:rsidP="00C1130D">
      <w:pPr>
        <w:spacing w:line="360" w:lineRule="auto"/>
        <w:ind w:left="708" w:firstLine="708"/>
        <w:jc w:val="both"/>
      </w:pPr>
      <w:r w:rsidRPr="003764EC">
        <w:t>______________________</w:t>
      </w:r>
    </w:p>
    <w:p w14:paraId="6AD6C7E8" w14:textId="77777777" w:rsidR="00C1130D" w:rsidRDefault="00C1130D" w:rsidP="00C1130D">
      <w:pPr>
        <w:jc w:val="both"/>
      </w:pPr>
    </w:p>
    <w:p w14:paraId="4CC00EBC" w14:textId="77777777" w:rsidR="00C1130D" w:rsidRDefault="00C1130D" w:rsidP="00C1130D">
      <w:pPr>
        <w:jc w:val="both"/>
      </w:pPr>
    </w:p>
    <w:p w14:paraId="7F021B15" w14:textId="77777777" w:rsidR="00C1130D" w:rsidRDefault="00C1130D" w:rsidP="00C1130D">
      <w:pPr>
        <w:jc w:val="both"/>
      </w:pPr>
    </w:p>
    <w:p w14:paraId="0ED5FE33" w14:textId="77777777" w:rsidR="00C1130D" w:rsidRPr="00E26D30" w:rsidRDefault="00C1130D" w:rsidP="00C1130D">
      <w:pPr>
        <w:jc w:val="both"/>
      </w:pPr>
    </w:p>
    <w:p w14:paraId="4285B0E3"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1DDFBD73" w14:textId="77777777" w:rsidR="00C1130D" w:rsidRPr="00E26D30" w:rsidRDefault="00C1130D" w:rsidP="00C1130D">
      <w:pPr>
        <w:jc w:val="center"/>
        <w:rPr>
          <w:b/>
        </w:rPr>
      </w:pPr>
      <w:r w:rsidRPr="002F5FE1">
        <w:rPr>
          <w:b/>
        </w:rPr>
        <w:t>o izpolnjevanju pogoj</w:t>
      </w:r>
      <w:r>
        <w:rPr>
          <w:b/>
        </w:rPr>
        <w:t>a</w:t>
      </w:r>
      <w:r w:rsidRPr="002F5FE1">
        <w:rPr>
          <w:b/>
        </w:rPr>
        <w:t xml:space="preserve"> iz </w:t>
      </w:r>
      <w:r>
        <w:rPr>
          <w:b/>
        </w:rPr>
        <w:t>19</w:t>
      </w:r>
      <w:r w:rsidRPr="002F5FE1">
        <w:rPr>
          <w:b/>
        </w:rPr>
        <w:t>. točke 9. člena</w:t>
      </w:r>
      <w:r w:rsidRPr="00E26D30">
        <w:rPr>
          <w:b/>
        </w:rPr>
        <w:t xml:space="preserve"> </w:t>
      </w:r>
    </w:p>
    <w:p w14:paraId="2B73951C" w14:textId="6774221F"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0C2C0CB8" w14:textId="77777777" w:rsidR="00C1130D" w:rsidRPr="0031539F" w:rsidRDefault="00C1130D" w:rsidP="00C1130D">
      <w:pPr>
        <w:rPr>
          <w:b/>
        </w:rPr>
      </w:pPr>
    </w:p>
    <w:p w14:paraId="10F0B581" w14:textId="77777777" w:rsidR="00C1130D" w:rsidRDefault="00C1130D" w:rsidP="00C1130D">
      <w:pPr>
        <w:jc w:val="both"/>
      </w:pPr>
    </w:p>
    <w:p w14:paraId="07A33EB1" w14:textId="77777777" w:rsidR="00122892" w:rsidRDefault="00C1130D" w:rsidP="00C1130D">
      <w:r w:rsidRPr="00421268">
        <w:t>Izjavljamo da</w:t>
      </w:r>
      <w:r w:rsidR="00122892">
        <w:t>:</w:t>
      </w:r>
    </w:p>
    <w:p w14:paraId="7D6FD45A" w14:textId="7C7D4F88" w:rsidR="00C1130D" w:rsidRPr="00122892" w:rsidRDefault="00C1130D" w:rsidP="00B64D41">
      <w:pPr>
        <w:pStyle w:val="Odstavekseznama"/>
        <w:numPr>
          <w:ilvl w:val="0"/>
          <w:numId w:val="35"/>
        </w:numPr>
        <w:spacing w:before="120" w:after="120" w:line="276" w:lineRule="auto"/>
        <w:ind w:left="851" w:hanging="491"/>
        <w:jc w:val="both"/>
        <w:rPr>
          <w:rFonts w:ascii="Arial" w:hAnsi="Arial" w:cs="Arial"/>
        </w:rPr>
      </w:pPr>
      <w:r w:rsidRPr="00122892">
        <w:rPr>
          <w:rFonts w:ascii="Arial" w:hAnsi="Arial" w:cs="Arial"/>
        </w:rPr>
        <w:t xml:space="preserve">zaposlujemo najmanj 2 </w:t>
      </w:r>
      <w:r w:rsidRPr="00F82ABA">
        <w:rPr>
          <w:rFonts w:ascii="Arial" w:hAnsi="Arial" w:cs="Arial"/>
        </w:rPr>
        <w:t xml:space="preserve">varnostnika </w:t>
      </w:r>
      <w:r w:rsidR="00E13E63" w:rsidRPr="00F82ABA">
        <w:rPr>
          <w:rFonts w:ascii="Arial" w:hAnsi="Arial" w:cs="Arial"/>
        </w:rPr>
        <w:t>za nedoločen čas s polnim delovni</w:t>
      </w:r>
      <w:r w:rsidR="008230EE" w:rsidRPr="00F82ABA">
        <w:rPr>
          <w:rFonts w:ascii="Arial" w:hAnsi="Arial" w:cs="Arial"/>
        </w:rPr>
        <w:t>m</w:t>
      </w:r>
      <w:r w:rsidR="00E13E63" w:rsidRPr="00F82ABA">
        <w:rPr>
          <w:rFonts w:ascii="Arial" w:hAnsi="Arial" w:cs="Arial"/>
        </w:rPr>
        <w:t xml:space="preserve"> časom</w:t>
      </w:r>
      <w:r w:rsidRPr="00F82ABA">
        <w:rPr>
          <w:rFonts w:ascii="Arial" w:hAnsi="Arial" w:cs="Arial"/>
        </w:rPr>
        <w:t>, ki sta usposobljena za reševanje iz dvigal</w:t>
      </w:r>
      <w:r w:rsidRPr="00122892">
        <w:rPr>
          <w:rFonts w:ascii="Arial" w:hAnsi="Arial" w:cs="Arial"/>
        </w:rPr>
        <w:t xml:space="preserve">, kar izkazujemo s to izjavo in seznamom oseb ter priloženimi dokazili. </w:t>
      </w:r>
    </w:p>
    <w:p w14:paraId="46326D44" w14:textId="77777777" w:rsidR="00C1130D" w:rsidRDefault="00C1130D" w:rsidP="00C1130D">
      <w:pPr>
        <w:jc w:val="both"/>
      </w:pPr>
    </w:p>
    <w:p w14:paraId="1796AB30" w14:textId="77777777" w:rsidR="00C1130D" w:rsidRDefault="00C1130D" w:rsidP="00C1130D">
      <w:r>
        <w:t>Seznam varnostnikov:</w:t>
      </w:r>
    </w:p>
    <w:p w14:paraId="0A320FFB" w14:textId="77777777" w:rsidR="00C1130D" w:rsidRPr="00421268" w:rsidRDefault="00C1130D" w:rsidP="00C1130D">
      <w:pPr>
        <w:rPr>
          <w:sz w:val="12"/>
          <w:szCs w:val="12"/>
        </w:rPr>
      </w:pPr>
    </w:p>
    <w:tbl>
      <w:tblPr>
        <w:tblStyle w:val="Tabelamrea"/>
        <w:tblW w:w="0" w:type="auto"/>
        <w:tblLook w:val="04A0" w:firstRow="1" w:lastRow="0" w:firstColumn="1" w:lastColumn="0" w:noHBand="0" w:noVBand="1"/>
      </w:tblPr>
      <w:tblGrid>
        <w:gridCol w:w="4673"/>
        <w:gridCol w:w="2693"/>
        <w:gridCol w:w="1839"/>
      </w:tblGrid>
      <w:tr w:rsidR="00C1130D" w14:paraId="20241926" w14:textId="77777777" w:rsidTr="00393998">
        <w:tc>
          <w:tcPr>
            <w:tcW w:w="4673" w:type="dxa"/>
            <w:vAlign w:val="center"/>
          </w:tcPr>
          <w:p w14:paraId="3D9BC4DC" w14:textId="77777777" w:rsidR="00C1130D" w:rsidRDefault="00C1130D" w:rsidP="00393998">
            <w:r>
              <w:t>Ime in priimek</w:t>
            </w:r>
          </w:p>
        </w:tc>
        <w:tc>
          <w:tcPr>
            <w:tcW w:w="2693" w:type="dxa"/>
            <w:vAlign w:val="center"/>
          </w:tcPr>
          <w:p w14:paraId="1BDBFA00" w14:textId="77777777" w:rsidR="00C1130D" w:rsidRDefault="00C1130D" w:rsidP="00393998">
            <w:r>
              <w:t>Zaposlen pri:</w:t>
            </w:r>
          </w:p>
        </w:tc>
        <w:tc>
          <w:tcPr>
            <w:tcW w:w="1839" w:type="dxa"/>
            <w:vAlign w:val="center"/>
          </w:tcPr>
          <w:p w14:paraId="61128FD0" w14:textId="77777777" w:rsidR="00C1130D" w:rsidRDefault="00C1130D" w:rsidP="00393998">
            <w:r>
              <w:t xml:space="preserve">Zaposlen od: </w:t>
            </w:r>
          </w:p>
        </w:tc>
      </w:tr>
      <w:tr w:rsidR="00C1130D" w14:paraId="0F93300B" w14:textId="77777777" w:rsidTr="00393998">
        <w:trPr>
          <w:trHeight w:val="456"/>
        </w:trPr>
        <w:tc>
          <w:tcPr>
            <w:tcW w:w="4673" w:type="dxa"/>
            <w:vAlign w:val="center"/>
          </w:tcPr>
          <w:p w14:paraId="23E58094" w14:textId="77777777" w:rsidR="00C1130D" w:rsidRPr="008B59C1" w:rsidRDefault="00C1130D" w:rsidP="00B64D41">
            <w:pPr>
              <w:pStyle w:val="Odstavekseznama"/>
              <w:numPr>
                <w:ilvl w:val="0"/>
                <w:numId w:val="34"/>
              </w:numPr>
              <w:ind w:left="447" w:hanging="283"/>
              <w:rPr>
                <w:rFonts w:ascii="Arial" w:hAnsi="Arial" w:cs="Arial"/>
              </w:rPr>
            </w:pPr>
          </w:p>
        </w:tc>
        <w:tc>
          <w:tcPr>
            <w:tcW w:w="2693" w:type="dxa"/>
            <w:vAlign w:val="center"/>
          </w:tcPr>
          <w:p w14:paraId="368262F7" w14:textId="77777777" w:rsidR="00C1130D" w:rsidRDefault="00C1130D" w:rsidP="00393998"/>
        </w:tc>
        <w:tc>
          <w:tcPr>
            <w:tcW w:w="1839" w:type="dxa"/>
            <w:vAlign w:val="center"/>
          </w:tcPr>
          <w:p w14:paraId="431B7639" w14:textId="77777777" w:rsidR="00C1130D" w:rsidRDefault="00C1130D" w:rsidP="00393998">
            <w:r>
              <w:t>___. ___. ______</w:t>
            </w:r>
          </w:p>
        </w:tc>
      </w:tr>
      <w:tr w:rsidR="00C1130D" w14:paraId="69A42ADA" w14:textId="77777777" w:rsidTr="00393998">
        <w:trPr>
          <w:trHeight w:val="456"/>
        </w:trPr>
        <w:tc>
          <w:tcPr>
            <w:tcW w:w="4673" w:type="dxa"/>
            <w:vAlign w:val="center"/>
          </w:tcPr>
          <w:p w14:paraId="1CA6C67A" w14:textId="77777777" w:rsidR="00C1130D" w:rsidRPr="008B59C1" w:rsidRDefault="00C1130D" w:rsidP="00B64D41">
            <w:pPr>
              <w:pStyle w:val="Odstavekseznama"/>
              <w:numPr>
                <w:ilvl w:val="0"/>
                <w:numId w:val="34"/>
              </w:numPr>
              <w:ind w:left="447" w:hanging="283"/>
              <w:rPr>
                <w:rFonts w:ascii="Arial" w:hAnsi="Arial" w:cs="Arial"/>
              </w:rPr>
            </w:pPr>
          </w:p>
        </w:tc>
        <w:tc>
          <w:tcPr>
            <w:tcW w:w="2693" w:type="dxa"/>
            <w:vAlign w:val="center"/>
          </w:tcPr>
          <w:p w14:paraId="4518FDCD" w14:textId="77777777" w:rsidR="00C1130D" w:rsidRDefault="00C1130D" w:rsidP="00393998"/>
        </w:tc>
        <w:tc>
          <w:tcPr>
            <w:tcW w:w="1839" w:type="dxa"/>
            <w:vAlign w:val="center"/>
          </w:tcPr>
          <w:p w14:paraId="6ACD8640" w14:textId="77777777" w:rsidR="00C1130D" w:rsidRDefault="00C1130D" w:rsidP="00393998">
            <w:r>
              <w:t>___. ___. ______</w:t>
            </w:r>
          </w:p>
        </w:tc>
      </w:tr>
    </w:tbl>
    <w:p w14:paraId="5A0CD2B9" w14:textId="77777777" w:rsidR="00C1130D" w:rsidRDefault="00C1130D" w:rsidP="00C1130D">
      <w:pPr>
        <w:jc w:val="both"/>
      </w:pPr>
    </w:p>
    <w:p w14:paraId="38FCE1C4" w14:textId="77777777" w:rsidR="00C1130D" w:rsidRPr="0031539F" w:rsidRDefault="00C1130D" w:rsidP="00C1130D">
      <w:pPr>
        <w:jc w:val="both"/>
      </w:pPr>
    </w:p>
    <w:p w14:paraId="65F35490" w14:textId="77777777" w:rsidR="00122892" w:rsidRDefault="00122892" w:rsidP="00122892">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0ED80669" w14:textId="77777777" w:rsidR="00C1130D" w:rsidRPr="0031539F" w:rsidRDefault="00C1130D" w:rsidP="00C1130D">
      <w:pPr>
        <w:jc w:val="both"/>
      </w:pPr>
    </w:p>
    <w:p w14:paraId="107AA99D" w14:textId="77777777" w:rsidR="00C1130D" w:rsidRPr="00E26D30" w:rsidRDefault="00C1130D" w:rsidP="00C1130D">
      <w:pPr>
        <w:jc w:val="right"/>
      </w:pPr>
      <w:r w:rsidRPr="00E26D30">
        <w:t>Žig in podpis odgovorne osebe ponudnika:</w:t>
      </w:r>
    </w:p>
    <w:p w14:paraId="4CC999BE" w14:textId="77777777" w:rsidR="00C1130D" w:rsidRPr="00E26D30" w:rsidRDefault="00C1130D" w:rsidP="00C1130D">
      <w:pPr>
        <w:jc w:val="right"/>
      </w:pPr>
    </w:p>
    <w:p w14:paraId="6D1BE038" w14:textId="77777777" w:rsidR="00C1130D" w:rsidRPr="00E26D30" w:rsidRDefault="00C1130D" w:rsidP="00C1130D">
      <w:pPr>
        <w:jc w:val="right"/>
      </w:pPr>
      <w:r w:rsidRPr="00E26D30">
        <w:t>__________________________________</w:t>
      </w:r>
    </w:p>
    <w:p w14:paraId="6175A826" w14:textId="77777777" w:rsidR="00C1130D" w:rsidRDefault="00C1130D" w:rsidP="00C1130D">
      <w:r w:rsidRPr="00E26D30">
        <w:t>V __________________, dne _____________</w:t>
      </w:r>
    </w:p>
    <w:p w14:paraId="79C0918B"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6B9C763B" w14:textId="77777777" w:rsidR="00C1130D" w:rsidRDefault="00C1130D" w:rsidP="00C1130D">
      <w:pPr>
        <w:pStyle w:val="HTML-oblikovano"/>
        <w:pBdr>
          <w:top w:val="single" w:sz="4" w:space="1" w:color="00B050"/>
          <w:bottom w:val="single" w:sz="4" w:space="1" w:color="00B050"/>
        </w:pBdr>
        <w:tabs>
          <w:tab w:val="clear" w:pos="916"/>
          <w:tab w:val="left" w:pos="880"/>
        </w:tabs>
        <w:spacing w:before="120" w:after="120"/>
        <w:jc w:val="center"/>
        <w:rPr>
          <w:rFonts w:ascii="Arial" w:hAnsi="Arial" w:cs="Arial"/>
        </w:rPr>
      </w:pPr>
      <w:r w:rsidRPr="008F614C">
        <w:rPr>
          <w:rFonts w:ascii="Arial" w:hAnsi="Arial" w:cs="Arial"/>
          <w:iCs/>
          <w:smallCaps/>
          <w:color w:val="00B050"/>
        </w:rPr>
        <w:t xml:space="preserve">Ponudnik  za dokazovanje izpolnjevanja pogoja iz </w:t>
      </w:r>
      <w:r>
        <w:rPr>
          <w:rFonts w:ascii="Arial" w:hAnsi="Arial" w:cs="Arial"/>
          <w:iCs/>
          <w:smallCaps/>
          <w:color w:val="00B050"/>
        </w:rPr>
        <w:t>19</w:t>
      </w:r>
      <w:r w:rsidRPr="008F614C">
        <w:rPr>
          <w:rFonts w:ascii="Arial" w:hAnsi="Arial" w:cs="Arial"/>
          <w:iCs/>
          <w:smallCaps/>
          <w:color w:val="00B050"/>
        </w:rPr>
        <w:t xml:space="preserve">. točke 9. člena navodil tej </w:t>
      </w:r>
      <w:r w:rsidRPr="00295A6E">
        <w:rPr>
          <w:rFonts w:ascii="Arial" w:hAnsi="Arial" w:cs="Arial"/>
          <w:iCs/>
          <w:smallCaps/>
          <w:color w:val="00B050"/>
        </w:rPr>
        <w:t xml:space="preserve">izjavi priloži </w:t>
      </w:r>
      <w:r w:rsidRPr="003B0D83">
        <w:rPr>
          <w:rFonts w:ascii="Arial" w:hAnsi="Arial" w:cs="Arial"/>
          <w:iCs/>
          <w:smallCaps/>
          <w:color w:val="00B050"/>
        </w:rPr>
        <w:t>dokazilo o usposobljenosti (scan potrdila), dokazilo o zaposlitvi (npr. scan obrazca M1, potrdila ZZZS, pogodbe o zaposlitvi</w:t>
      </w:r>
      <w:r w:rsidRPr="00421268">
        <w:rPr>
          <w:rFonts w:ascii="Arial" w:hAnsi="Arial" w:cs="Arial"/>
          <w:i/>
          <w:smallCaps/>
          <w:color w:val="00B050"/>
        </w:rPr>
        <w:t>)</w:t>
      </w:r>
      <w:r>
        <w:rPr>
          <w:rFonts w:ascii="Arial" w:hAnsi="Arial" w:cs="Arial"/>
        </w:rPr>
        <w:br w:type="page"/>
      </w:r>
    </w:p>
    <w:p w14:paraId="6C70B5A2"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11</w:t>
      </w:r>
    </w:p>
    <w:p w14:paraId="3B6AFBC1" w14:textId="2DB169B8" w:rsidR="00C1130D" w:rsidRPr="003764EC" w:rsidRDefault="00C1130D" w:rsidP="00C1130D">
      <w:pPr>
        <w:rPr>
          <w:bCs/>
          <w:u w:val="single"/>
        </w:rPr>
      </w:pPr>
      <w:r w:rsidRPr="003764EC">
        <w:t xml:space="preserve">Ljubljana,  </w:t>
      </w:r>
      <w:r w:rsidR="00337F96">
        <w:t>15.4.2025</w:t>
      </w:r>
    </w:p>
    <w:p w14:paraId="1248F3FB" w14:textId="5F690249" w:rsidR="00C1130D" w:rsidRPr="003764EC" w:rsidRDefault="00C1130D" w:rsidP="00C1130D">
      <w:r w:rsidRPr="003764EC">
        <w:t xml:space="preserve">Številka:   </w:t>
      </w:r>
      <w:r w:rsidR="007B7CB9">
        <w:t>1990-3/2025</w:t>
      </w:r>
    </w:p>
    <w:p w14:paraId="13C4A7FF" w14:textId="77777777" w:rsidR="00C1130D" w:rsidRPr="003764EC" w:rsidRDefault="00C1130D" w:rsidP="00C1130D">
      <w:pPr>
        <w:jc w:val="both"/>
      </w:pPr>
    </w:p>
    <w:p w14:paraId="7A6DA3DF" w14:textId="77777777" w:rsidR="00C1130D" w:rsidRPr="003764EC" w:rsidRDefault="00C1130D" w:rsidP="00C1130D">
      <w:pPr>
        <w:jc w:val="both"/>
      </w:pPr>
    </w:p>
    <w:p w14:paraId="5B3491BA" w14:textId="77777777" w:rsidR="00C1130D" w:rsidRPr="003764EC" w:rsidRDefault="00C1130D" w:rsidP="00C1130D">
      <w:pPr>
        <w:spacing w:line="360" w:lineRule="auto"/>
        <w:jc w:val="both"/>
      </w:pPr>
      <w:r w:rsidRPr="003764EC">
        <w:t xml:space="preserve">Ponudnik:   </w:t>
      </w:r>
      <w:r w:rsidRPr="003764EC">
        <w:tab/>
        <w:t>______________________</w:t>
      </w:r>
    </w:p>
    <w:p w14:paraId="0AC7862F" w14:textId="77777777" w:rsidR="00C1130D" w:rsidRPr="003764EC" w:rsidRDefault="00C1130D" w:rsidP="00C1130D">
      <w:pPr>
        <w:spacing w:line="360" w:lineRule="auto"/>
        <w:ind w:left="708" w:firstLine="708"/>
        <w:jc w:val="both"/>
      </w:pPr>
      <w:r w:rsidRPr="003764EC">
        <w:t>______________________</w:t>
      </w:r>
    </w:p>
    <w:p w14:paraId="237364FC" w14:textId="77777777" w:rsidR="00C1130D" w:rsidRPr="003764EC" w:rsidRDefault="00C1130D" w:rsidP="00C1130D">
      <w:pPr>
        <w:spacing w:line="360" w:lineRule="auto"/>
        <w:ind w:left="708" w:firstLine="708"/>
        <w:jc w:val="both"/>
      </w:pPr>
      <w:r w:rsidRPr="003764EC">
        <w:t>______________________</w:t>
      </w:r>
    </w:p>
    <w:p w14:paraId="6D4835F6" w14:textId="77777777" w:rsidR="00C1130D" w:rsidRDefault="00C1130D" w:rsidP="00C1130D">
      <w:pPr>
        <w:jc w:val="both"/>
      </w:pPr>
    </w:p>
    <w:p w14:paraId="064B2265" w14:textId="77777777" w:rsidR="00C1130D" w:rsidRDefault="00C1130D" w:rsidP="00C1130D">
      <w:pPr>
        <w:jc w:val="both"/>
      </w:pPr>
    </w:p>
    <w:p w14:paraId="0B733245" w14:textId="77777777" w:rsidR="00C1130D" w:rsidRDefault="00C1130D" w:rsidP="00C1130D">
      <w:pPr>
        <w:jc w:val="both"/>
      </w:pPr>
    </w:p>
    <w:p w14:paraId="5D5C2FAC" w14:textId="77777777" w:rsidR="00C1130D" w:rsidRPr="00E26D30" w:rsidRDefault="00C1130D" w:rsidP="00C1130D">
      <w:pPr>
        <w:jc w:val="both"/>
      </w:pPr>
    </w:p>
    <w:p w14:paraId="349DB293"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20D88A1F" w14:textId="77777777" w:rsidR="00C1130D" w:rsidRPr="00E26D30" w:rsidRDefault="00C1130D" w:rsidP="00C1130D">
      <w:pPr>
        <w:jc w:val="center"/>
        <w:rPr>
          <w:b/>
        </w:rPr>
      </w:pPr>
      <w:r w:rsidRPr="002F5FE1">
        <w:rPr>
          <w:b/>
        </w:rPr>
        <w:t>o izpolnjevanju pogoj</w:t>
      </w:r>
      <w:r>
        <w:rPr>
          <w:b/>
        </w:rPr>
        <w:t>a</w:t>
      </w:r>
      <w:r w:rsidRPr="002F5FE1">
        <w:rPr>
          <w:b/>
        </w:rPr>
        <w:t xml:space="preserve"> iz </w:t>
      </w:r>
      <w:r>
        <w:rPr>
          <w:b/>
        </w:rPr>
        <w:t>20</w:t>
      </w:r>
      <w:r w:rsidRPr="002F5FE1">
        <w:rPr>
          <w:b/>
        </w:rPr>
        <w:t>.</w:t>
      </w:r>
      <w:r>
        <w:rPr>
          <w:b/>
        </w:rPr>
        <w:t>, 21. in 22.</w:t>
      </w:r>
      <w:r w:rsidRPr="002F5FE1">
        <w:rPr>
          <w:b/>
        </w:rPr>
        <w:t xml:space="preserve"> točke 9. člena</w:t>
      </w:r>
      <w:r w:rsidRPr="00E26D30">
        <w:rPr>
          <w:b/>
        </w:rPr>
        <w:t xml:space="preserve"> </w:t>
      </w:r>
    </w:p>
    <w:p w14:paraId="2E377D23" w14:textId="6D6A5842"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21C87232" w14:textId="77777777" w:rsidR="00C1130D" w:rsidRDefault="00C1130D" w:rsidP="00C1130D">
      <w:pPr>
        <w:jc w:val="both"/>
      </w:pPr>
    </w:p>
    <w:p w14:paraId="21D1B0C6" w14:textId="77777777" w:rsidR="00C1130D" w:rsidRDefault="00C1130D" w:rsidP="00C1130D">
      <w:pPr>
        <w:jc w:val="both"/>
      </w:pPr>
    </w:p>
    <w:p w14:paraId="04774FC9" w14:textId="77777777" w:rsidR="00C1130D" w:rsidRDefault="00C1130D" w:rsidP="00C1130D">
      <w:pPr>
        <w:pStyle w:val="HTML-oblikovano"/>
        <w:tabs>
          <w:tab w:val="clear" w:pos="916"/>
          <w:tab w:val="left" w:pos="596"/>
        </w:tabs>
        <w:jc w:val="both"/>
        <w:rPr>
          <w:rFonts w:ascii="Arial" w:hAnsi="Arial" w:cs="Arial"/>
        </w:rPr>
      </w:pPr>
      <w:r>
        <w:rPr>
          <w:rFonts w:ascii="Arial" w:hAnsi="Arial" w:cs="Arial"/>
        </w:rPr>
        <w:t xml:space="preserve">Izjavljamo, da: </w:t>
      </w:r>
    </w:p>
    <w:p w14:paraId="703C79CE" w14:textId="77777777" w:rsidR="00C1130D" w:rsidRPr="00984C50" w:rsidRDefault="00C1130D" w:rsidP="00B64D41">
      <w:pPr>
        <w:pStyle w:val="Odstavekseznama"/>
        <w:numPr>
          <w:ilvl w:val="0"/>
          <w:numId w:val="35"/>
        </w:numPr>
        <w:spacing w:before="120" w:after="120" w:line="276" w:lineRule="auto"/>
        <w:ind w:left="851" w:hanging="491"/>
        <w:jc w:val="both"/>
        <w:rPr>
          <w:rFonts w:ascii="Arial" w:hAnsi="Arial" w:cs="Arial"/>
        </w:rPr>
      </w:pPr>
      <w:r>
        <w:rPr>
          <w:rFonts w:ascii="Arial" w:hAnsi="Arial" w:cs="Arial"/>
        </w:rPr>
        <w:t>bomo na delo k naročniku Lekarna Ljubljana napotili samo delavce, ki:</w:t>
      </w:r>
    </w:p>
    <w:p w14:paraId="5B19BEFB" w14:textId="287BA60C"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 xml:space="preserve">so pri </w:t>
      </w:r>
      <w:r>
        <w:rPr>
          <w:rFonts w:ascii="Arial" w:hAnsi="Arial" w:cs="Arial"/>
          <w:color w:val="auto"/>
        </w:rPr>
        <w:t>nas</w:t>
      </w:r>
      <w:r w:rsidRPr="0015755B">
        <w:rPr>
          <w:rFonts w:ascii="Arial" w:hAnsi="Arial" w:cs="Arial"/>
          <w:color w:val="auto"/>
        </w:rPr>
        <w:t xml:space="preserve"> zaposleni ter da bo</w:t>
      </w:r>
      <w:r>
        <w:rPr>
          <w:rFonts w:ascii="Arial" w:hAnsi="Arial" w:cs="Arial"/>
          <w:color w:val="auto"/>
        </w:rPr>
        <w:t>mo</w:t>
      </w:r>
      <w:r w:rsidRPr="0015755B">
        <w:rPr>
          <w:rFonts w:ascii="Arial" w:hAnsi="Arial" w:cs="Arial"/>
          <w:color w:val="auto"/>
        </w:rPr>
        <w:t xml:space="preserve"> na zahtevo naročnika to izkazal s predložitvijo ustreznega M-1 obrazca oz. pogodbe za vsakega od delavcev pred njegovim nastopom dela pri naročniku,</w:t>
      </w:r>
    </w:p>
    <w:p w14:paraId="05C099CD" w14:textId="77777777"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imajo aktivno znanje slovenskega jezika,</w:t>
      </w:r>
    </w:p>
    <w:p w14:paraId="48D8EF31" w14:textId="77777777"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so strokovno usposobljeni po Zakonu o zasebnem varovanju,</w:t>
      </w:r>
    </w:p>
    <w:p w14:paraId="455CFA99" w14:textId="77777777"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 xml:space="preserve">so usposobljeni za gašenje začetnih požarov in izvajanje evakuacije po Pravilnik o usposabljanju in pooblastilih za izvajanje ukrepov varstva pred požarom </w:t>
      </w:r>
      <w:r w:rsidRPr="0015755B">
        <w:rPr>
          <w:rFonts w:ascii="Arial" w:hAnsi="Arial" w:cs="Arial"/>
          <w:i/>
          <w:color w:val="auto"/>
          <w:sz w:val="18"/>
        </w:rPr>
        <w:t>(Uradni list RS, št. 32/11, 61/11 - popr.)</w:t>
      </w:r>
      <w:r w:rsidRPr="0015755B">
        <w:rPr>
          <w:rFonts w:ascii="Arial" w:hAnsi="Arial" w:cs="Arial"/>
          <w:i/>
          <w:color w:val="auto"/>
        </w:rPr>
        <w:t>,</w:t>
      </w:r>
      <w:r w:rsidRPr="0015755B">
        <w:rPr>
          <w:rFonts w:ascii="Arial" w:hAnsi="Arial" w:cs="Arial"/>
          <w:color w:val="auto"/>
        </w:rPr>
        <w:t xml:space="preserve"> </w:t>
      </w:r>
    </w:p>
    <w:p w14:paraId="1B06AA95" w14:textId="77777777"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imajo opravljeno usposabljanje v skladu z veljavno zakonodajo o varnosti in zdravju pri delu,</w:t>
      </w:r>
    </w:p>
    <w:p w14:paraId="69CAD84A" w14:textId="77777777"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imajo uspešno opravljen zdravniški pregled,</w:t>
      </w:r>
    </w:p>
    <w:p w14:paraId="25D877A2" w14:textId="77777777" w:rsidR="00C1130D" w:rsidRPr="0015755B"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 xml:space="preserve">so urejeni in oblečeni v </w:t>
      </w:r>
      <w:r>
        <w:rPr>
          <w:rFonts w:ascii="Arial" w:hAnsi="Arial" w:cs="Arial"/>
          <w:color w:val="auto"/>
        </w:rPr>
        <w:t>delovno obleko</w:t>
      </w:r>
      <w:r w:rsidRPr="0015755B">
        <w:rPr>
          <w:rFonts w:ascii="Arial" w:hAnsi="Arial" w:cs="Arial"/>
          <w:color w:val="auto"/>
        </w:rPr>
        <w:t xml:space="preserve"> izvajalca ter imeli vidno oznako z imenom in priimkom,</w:t>
      </w:r>
    </w:p>
    <w:p w14:paraId="7C725924" w14:textId="77777777" w:rsidR="00C1130D" w:rsidRDefault="00C1130D" w:rsidP="00B55ED4">
      <w:pPr>
        <w:pStyle w:val="HTML-oblikovano"/>
        <w:numPr>
          <w:ilvl w:val="1"/>
          <w:numId w:val="51"/>
        </w:numPr>
        <w:tabs>
          <w:tab w:val="clear" w:pos="916"/>
          <w:tab w:val="left" w:pos="596"/>
        </w:tabs>
        <w:ind w:left="1276" w:hanging="425"/>
        <w:jc w:val="both"/>
        <w:rPr>
          <w:rFonts w:ascii="Arial" w:hAnsi="Arial" w:cs="Arial"/>
          <w:color w:val="auto"/>
        </w:rPr>
      </w:pPr>
      <w:r w:rsidRPr="0015755B">
        <w:rPr>
          <w:rFonts w:ascii="Arial" w:hAnsi="Arial" w:cs="Arial"/>
          <w:color w:val="auto"/>
        </w:rPr>
        <w:t>pri svojem delu pri naročniku upoštevajo načela zaupnosti in varovanja podatkov naročnika</w:t>
      </w:r>
      <w:r>
        <w:rPr>
          <w:rFonts w:ascii="Arial" w:hAnsi="Arial" w:cs="Arial"/>
          <w:color w:val="auto"/>
        </w:rPr>
        <w:t>;</w:t>
      </w:r>
    </w:p>
    <w:p w14:paraId="49D2AB5F" w14:textId="77777777" w:rsidR="00C1130D" w:rsidRPr="00036008" w:rsidRDefault="00C1130D" w:rsidP="00B64D41">
      <w:pPr>
        <w:pStyle w:val="Odstavekseznama"/>
        <w:numPr>
          <w:ilvl w:val="0"/>
          <w:numId w:val="35"/>
        </w:numPr>
        <w:spacing w:before="120" w:after="120" w:line="276" w:lineRule="auto"/>
        <w:ind w:left="851" w:hanging="491"/>
        <w:jc w:val="both"/>
        <w:rPr>
          <w:rFonts w:ascii="Arial" w:hAnsi="Arial" w:cs="Arial"/>
        </w:rPr>
      </w:pPr>
      <w:r w:rsidRPr="0015755B">
        <w:rPr>
          <w:rFonts w:ascii="Arial" w:hAnsi="Arial" w:cs="Arial"/>
        </w:rPr>
        <w:t>bo</w:t>
      </w:r>
      <w:r>
        <w:rPr>
          <w:rFonts w:ascii="Arial" w:hAnsi="Arial" w:cs="Arial"/>
        </w:rPr>
        <w:t>mo</w:t>
      </w:r>
      <w:r w:rsidRPr="0015755B">
        <w:rPr>
          <w:rFonts w:ascii="Arial" w:hAnsi="Arial" w:cs="Arial"/>
        </w:rPr>
        <w:t xml:space="preserve"> zagotavljal</w:t>
      </w:r>
      <w:r>
        <w:rPr>
          <w:rFonts w:ascii="Arial" w:hAnsi="Arial" w:cs="Arial"/>
        </w:rPr>
        <w:t>i</w:t>
      </w:r>
      <w:r w:rsidRPr="0015755B">
        <w:rPr>
          <w:rFonts w:ascii="Arial" w:hAnsi="Arial" w:cs="Arial"/>
        </w:rPr>
        <w:t xml:space="preserve"> stalnost delavcev za izvedbo varnostno receptorskih storitev in da bo</w:t>
      </w:r>
      <w:r>
        <w:rPr>
          <w:rFonts w:ascii="Arial" w:hAnsi="Arial" w:cs="Arial"/>
        </w:rPr>
        <w:t>mo</w:t>
      </w:r>
      <w:r w:rsidRPr="0015755B">
        <w:rPr>
          <w:rFonts w:ascii="Arial" w:hAnsi="Arial" w:cs="Arial"/>
        </w:rPr>
        <w:t xml:space="preserve"> v primeru njihove začasne ali trajne odsotnosti pravočasno poskrbel</w:t>
      </w:r>
      <w:r>
        <w:rPr>
          <w:rFonts w:ascii="Arial" w:hAnsi="Arial" w:cs="Arial"/>
        </w:rPr>
        <w:t>i</w:t>
      </w:r>
      <w:r w:rsidRPr="0015755B">
        <w:rPr>
          <w:rFonts w:ascii="Arial" w:hAnsi="Arial" w:cs="Arial"/>
        </w:rPr>
        <w:t xml:space="preserve"> za ustrezno zamenjavo, in o tem tudi pravočasno obvestil</w:t>
      </w:r>
      <w:r>
        <w:rPr>
          <w:rFonts w:ascii="Arial" w:hAnsi="Arial" w:cs="Arial"/>
        </w:rPr>
        <w:t>i</w:t>
      </w:r>
      <w:r w:rsidRPr="0015755B">
        <w:rPr>
          <w:rFonts w:ascii="Arial" w:hAnsi="Arial" w:cs="Arial"/>
        </w:rPr>
        <w:t xml:space="preserve"> odgovorno osebno naročnika</w:t>
      </w:r>
      <w:r>
        <w:rPr>
          <w:rFonts w:ascii="Arial" w:hAnsi="Arial" w:cs="Arial"/>
        </w:rPr>
        <w:t>;</w:t>
      </w:r>
    </w:p>
    <w:p w14:paraId="32052791" w14:textId="77777777" w:rsidR="00C1130D" w:rsidRPr="00036008" w:rsidRDefault="00C1130D" w:rsidP="00B64D41">
      <w:pPr>
        <w:pStyle w:val="Odstavekseznama"/>
        <w:numPr>
          <w:ilvl w:val="0"/>
          <w:numId w:val="35"/>
        </w:numPr>
        <w:spacing w:before="120" w:after="120" w:line="276" w:lineRule="auto"/>
        <w:ind w:left="851" w:hanging="491"/>
        <w:jc w:val="both"/>
        <w:rPr>
          <w:rFonts w:ascii="Arial" w:hAnsi="Arial" w:cs="Arial"/>
        </w:rPr>
      </w:pPr>
      <w:r w:rsidRPr="0015755B">
        <w:rPr>
          <w:rFonts w:ascii="Arial" w:hAnsi="Arial" w:cs="Arial"/>
        </w:rPr>
        <w:t>bo</w:t>
      </w:r>
      <w:r>
        <w:rPr>
          <w:rFonts w:ascii="Arial" w:hAnsi="Arial" w:cs="Arial"/>
        </w:rPr>
        <w:t>mo</w:t>
      </w:r>
      <w:r w:rsidRPr="0015755B">
        <w:rPr>
          <w:rFonts w:ascii="Arial" w:hAnsi="Arial" w:cs="Arial"/>
        </w:rPr>
        <w:t xml:space="preserve"> na zahtevo naročnika brez dodatnih utemeljitev zamenjal</w:t>
      </w:r>
      <w:r>
        <w:rPr>
          <w:rFonts w:ascii="Arial" w:hAnsi="Arial" w:cs="Arial"/>
        </w:rPr>
        <w:t>i</w:t>
      </w:r>
      <w:r w:rsidRPr="0015755B">
        <w:rPr>
          <w:rFonts w:ascii="Arial" w:hAnsi="Arial" w:cs="Arial"/>
        </w:rPr>
        <w:t xml:space="preserve"> delavce, ki jih bo</w:t>
      </w:r>
      <w:r>
        <w:rPr>
          <w:rFonts w:ascii="Arial" w:hAnsi="Arial" w:cs="Arial"/>
        </w:rPr>
        <w:t>mo</w:t>
      </w:r>
      <w:r w:rsidRPr="0015755B">
        <w:rPr>
          <w:rFonts w:ascii="Arial" w:hAnsi="Arial" w:cs="Arial"/>
        </w:rPr>
        <w:t xml:space="preserve"> napotil</w:t>
      </w:r>
      <w:r>
        <w:rPr>
          <w:rFonts w:ascii="Arial" w:hAnsi="Arial" w:cs="Arial"/>
        </w:rPr>
        <w:t>i</w:t>
      </w:r>
      <w:r w:rsidRPr="0015755B">
        <w:rPr>
          <w:rFonts w:ascii="Arial" w:hAnsi="Arial" w:cs="Arial"/>
        </w:rPr>
        <w:t xml:space="preserve"> na delo k naročniku</w:t>
      </w:r>
      <w:r>
        <w:rPr>
          <w:rFonts w:ascii="Arial" w:hAnsi="Arial" w:cs="Arial"/>
        </w:rPr>
        <w:t>.</w:t>
      </w:r>
    </w:p>
    <w:p w14:paraId="0ACBA72B" w14:textId="77777777" w:rsidR="00C1130D" w:rsidRPr="00036008" w:rsidRDefault="00C1130D" w:rsidP="00C1130D">
      <w:pPr>
        <w:pStyle w:val="HTML-oblikovano"/>
        <w:tabs>
          <w:tab w:val="clear" w:pos="916"/>
          <w:tab w:val="left" w:pos="596"/>
          <w:tab w:val="left" w:pos="1276"/>
        </w:tabs>
        <w:jc w:val="both"/>
        <w:rPr>
          <w:rFonts w:ascii="Arial" w:hAnsi="Arial" w:cs="Arial"/>
        </w:rPr>
      </w:pPr>
    </w:p>
    <w:p w14:paraId="6C947C93" w14:textId="77777777" w:rsidR="00122892" w:rsidRDefault="00122892" w:rsidP="00122892">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0D457BDA" w14:textId="77777777" w:rsidR="00122892" w:rsidRDefault="00122892" w:rsidP="00122892">
      <w:pPr>
        <w:jc w:val="both"/>
      </w:pPr>
    </w:p>
    <w:p w14:paraId="13B14748" w14:textId="77777777" w:rsidR="00C1130D" w:rsidRPr="00E26D30" w:rsidRDefault="00C1130D" w:rsidP="00C1130D">
      <w:pPr>
        <w:jc w:val="right"/>
      </w:pPr>
      <w:r w:rsidRPr="00E26D30">
        <w:t>Žig in podpis odgovorne osebe ponudnika:</w:t>
      </w:r>
    </w:p>
    <w:p w14:paraId="13085A8B" w14:textId="77777777" w:rsidR="00C1130D" w:rsidRPr="00E26D30" w:rsidRDefault="00C1130D" w:rsidP="00C1130D">
      <w:pPr>
        <w:jc w:val="right"/>
      </w:pPr>
    </w:p>
    <w:p w14:paraId="4286419D" w14:textId="77777777" w:rsidR="00C1130D" w:rsidRPr="00E26D30" w:rsidRDefault="00C1130D" w:rsidP="00C1130D">
      <w:pPr>
        <w:jc w:val="right"/>
      </w:pPr>
      <w:r w:rsidRPr="00E26D30">
        <w:t>__________________________________</w:t>
      </w:r>
    </w:p>
    <w:p w14:paraId="339009F0" w14:textId="77777777" w:rsidR="00C1130D" w:rsidRDefault="00C1130D" w:rsidP="00C1130D">
      <w:r w:rsidRPr="00E26D30">
        <w:t>V __________________, dne _____________</w:t>
      </w:r>
    </w:p>
    <w:p w14:paraId="37DA173A" w14:textId="77777777" w:rsidR="00C1130D" w:rsidRDefault="00C1130D" w:rsidP="00C1130D">
      <w:pPr>
        <w:pStyle w:val="HTML-oblikovano"/>
        <w:tabs>
          <w:tab w:val="clear" w:pos="916"/>
          <w:tab w:val="left" w:pos="880"/>
        </w:tabs>
        <w:spacing w:before="120" w:after="60"/>
        <w:ind w:left="1447" w:hanging="851"/>
        <w:rPr>
          <w:rFonts w:ascii="Arial" w:hAnsi="Arial" w:cs="Arial"/>
          <w:i/>
          <w:color w:val="auto"/>
          <w:u w:val="single"/>
        </w:rPr>
      </w:pPr>
    </w:p>
    <w:p w14:paraId="44B9DA25" w14:textId="77777777" w:rsidR="00C1130D" w:rsidRDefault="00C1130D" w:rsidP="00C1130D">
      <w:r>
        <w:br w:type="page"/>
      </w:r>
    </w:p>
    <w:p w14:paraId="28F2A19F" w14:textId="77777777" w:rsidR="00C1130D" w:rsidRPr="00C1130D" w:rsidRDefault="00C1130D" w:rsidP="00C1130D">
      <w:pPr>
        <w:pStyle w:val="Naslov3"/>
        <w:jc w:val="right"/>
        <w:rPr>
          <w:color w:val="auto"/>
          <w:sz w:val="20"/>
          <w:szCs w:val="20"/>
        </w:rPr>
      </w:pPr>
      <w:r w:rsidRPr="00C1130D">
        <w:rPr>
          <w:color w:val="auto"/>
          <w:sz w:val="20"/>
          <w:szCs w:val="20"/>
        </w:rPr>
        <w:lastRenderedPageBreak/>
        <w:t>Obrazec 12</w:t>
      </w:r>
    </w:p>
    <w:p w14:paraId="1CF5DBF5" w14:textId="16239D04" w:rsidR="00C1130D" w:rsidRPr="003764EC" w:rsidRDefault="00C1130D" w:rsidP="00C1130D">
      <w:pPr>
        <w:rPr>
          <w:bCs/>
          <w:u w:val="single"/>
        </w:rPr>
      </w:pPr>
      <w:r w:rsidRPr="003764EC">
        <w:t xml:space="preserve">Ljubljana,  </w:t>
      </w:r>
      <w:r w:rsidR="00337F96">
        <w:t>15.4.2025</w:t>
      </w:r>
    </w:p>
    <w:p w14:paraId="1F0419A0" w14:textId="687D8771" w:rsidR="00C1130D" w:rsidRPr="003764EC" w:rsidRDefault="00C1130D" w:rsidP="00C1130D">
      <w:r w:rsidRPr="003764EC">
        <w:t xml:space="preserve">Številka:   </w:t>
      </w:r>
      <w:r w:rsidR="007B7CB9">
        <w:t>1990-3/2025</w:t>
      </w:r>
    </w:p>
    <w:p w14:paraId="7B57DDDF" w14:textId="77777777" w:rsidR="00C1130D" w:rsidRPr="003764EC" w:rsidRDefault="00C1130D" w:rsidP="00C1130D">
      <w:pPr>
        <w:jc w:val="both"/>
      </w:pPr>
    </w:p>
    <w:p w14:paraId="74E7B08A" w14:textId="77777777" w:rsidR="00C1130D" w:rsidRPr="003764EC" w:rsidRDefault="00C1130D" w:rsidP="00C1130D">
      <w:pPr>
        <w:jc w:val="both"/>
      </w:pPr>
    </w:p>
    <w:p w14:paraId="776C9A23" w14:textId="77777777" w:rsidR="00C1130D" w:rsidRPr="003764EC" w:rsidRDefault="00C1130D" w:rsidP="00C1130D">
      <w:pPr>
        <w:spacing w:line="360" w:lineRule="auto"/>
        <w:jc w:val="both"/>
      </w:pPr>
      <w:r w:rsidRPr="003764EC">
        <w:t xml:space="preserve">Ponudnik:   </w:t>
      </w:r>
      <w:r w:rsidRPr="003764EC">
        <w:tab/>
        <w:t>______________________</w:t>
      </w:r>
    </w:p>
    <w:p w14:paraId="1C62223C" w14:textId="77777777" w:rsidR="00C1130D" w:rsidRPr="003764EC" w:rsidRDefault="00C1130D" w:rsidP="00C1130D">
      <w:pPr>
        <w:spacing w:line="360" w:lineRule="auto"/>
        <w:ind w:left="708" w:firstLine="708"/>
        <w:jc w:val="both"/>
      </w:pPr>
      <w:r w:rsidRPr="003764EC">
        <w:t>______________________</w:t>
      </w:r>
    </w:p>
    <w:p w14:paraId="7BC81276" w14:textId="77777777" w:rsidR="00C1130D" w:rsidRPr="003764EC" w:rsidRDefault="00C1130D" w:rsidP="00C1130D">
      <w:pPr>
        <w:spacing w:line="360" w:lineRule="auto"/>
        <w:ind w:left="708" w:firstLine="708"/>
        <w:jc w:val="both"/>
      </w:pPr>
      <w:r w:rsidRPr="003764EC">
        <w:t>______________________</w:t>
      </w:r>
    </w:p>
    <w:p w14:paraId="6051A261" w14:textId="77777777" w:rsidR="00C1130D" w:rsidRDefault="00C1130D" w:rsidP="00C1130D">
      <w:pPr>
        <w:jc w:val="both"/>
      </w:pPr>
    </w:p>
    <w:p w14:paraId="36CF4E29" w14:textId="77777777" w:rsidR="00C1130D" w:rsidRDefault="00C1130D" w:rsidP="00C1130D">
      <w:pPr>
        <w:jc w:val="both"/>
      </w:pPr>
    </w:p>
    <w:p w14:paraId="49F65C73" w14:textId="77777777" w:rsidR="00C1130D" w:rsidRDefault="00C1130D" w:rsidP="00C1130D">
      <w:pPr>
        <w:jc w:val="both"/>
      </w:pPr>
    </w:p>
    <w:p w14:paraId="0B4594A7" w14:textId="77777777" w:rsidR="00C1130D" w:rsidRPr="00E26D30" w:rsidRDefault="00C1130D" w:rsidP="00C1130D">
      <w:pPr>
        <w:jc w:val="both"/>
      </w:pPr>
    </w:p>
    <w:p w14:paraId="07647B3A" w14:textId="77777777" w:rsidR="00C1130D" w:rsidRPr="002F5FE1" w:rsidRDefault="00C1130D" w:rsidP="00C1130D">
      <w:pPr>
        <w:jc w:val="center"/>
        <w:rPr>
          <w:b/>
          <w:spacing w:val="32"/>
        </w:rPr>
      </w:pPr>
      <w:r w:rsidRPr="002F5FE1">
        <w:rPr>
          <w:b/>
          <w:spacing w:val="32"/>
        </w:rPr>
        <w:t xml:space="preserve">IZJAVA </w:t>
      </w:r>
      <w:r w:rsidRPr="002F5FE1">
        <w:rPr>
          <w:b/>
        </w:rPr>
        <w:t xml:space="preserve">PONUDNIKA </w:t>
      </w:r>
    </w:p>
    <w:p w14:paraId="34D80828" w14:textId="77777777" w:rsidR="00C1130D" w:rsidRPr="00E26D30" w:rsidRDefault="00C1130D" w:rsidP="00C1130D">
      <w:pPr>
        <w:jc w:val="center"/>
        <w:rPr>
          <w:b/>
        </w:rPr>
      </w:pPr>
      <w:r w:rsidRPr="002F5FE1">
        <w:rPr>
          <w:b/>
        </w:rPr>
        <w:t>o izpolnjevanju pogoj</w:t>
      </w:r>
      <w:r>
        <w:rPr>
          <w:b/>
        </w:rPr>
        <w:t>a</w:t>
      </w:r>
      <w:r w:rsidRPr="002F5FE1">
        <w:rPr>
          <w:b/>
        </w:rPr>
        <w:t xml:space="preserve"> iz </w:t>
      </w:r>
      <w:r>
        <w:rPr>
          <w:b/>
        </w:rPr>
        <w:t>23.</w:t>
      </w:r>
      <w:r w:rsidRPr="002F5FE1">
        <w:rPr>
          <w:b/>
        </w:rPr>
        <w:t xml:space="preserve"> točke 9. člena</w:t>
      </w:r>
      <w:r w:rsidRPr="00E26D30">
        <w:rPr>
          <w:b/>
        </w:rPr>
        <w:t xml:space="preserve"> </w:t>
      </w:r>
    </w:p>
    <w:p w14:paraId="5EBDC730" w14:textId="560C4866" w:rsidR="00C1130D" w:rsidRPr="00E26D30" w:rsidRDefault="00C1130D" w:rsidP="00C1130D">
      <w:pPr>
        <w:jc w:val="center"/>
        <w:rPr>
          <w:b/>
        </w:rPr>
      </w:pPr>
      <w:r w:rsidRPr="00E26D30">
        <w:rPr>
          <w:b/>
        </w:rPr>
        <w:t xml:space="preserve">Navodil ponudnikom za izdelavo ponudbe št. </w:t>
      </w:r>
      <w:r w:rsidR="007B7CB9">
        <w:rPr>
          <w:b/>
        </w:rPr>
        <w:t>1990-3/2025</w:t>
      </w:r>
      <w:r w:rsidRPr="00E26D30">
        <w:rPr>
          <w:b/>
        </w:rPr>
        <w:t xml:space="preserve">, z dne </w:t>
      </w:r>
      <w:r w:rsidR="00337F96">
        <w:rPr>
          <w:b/>
        </w:rPr>
        <w:t>15.4.2025</w:t>
      </w:r>
    </w:p>
    <w:p w14:paraId="318F626B" w14:textId="77777777" w:rsidR="00C1130D" w:rsidRDefault="00C1130D" w:rsidP="00C1130D">
      <w:pPr>
        <w:jc w:val="both"/>
      </w:pPr>
    </w:p>
    <w:p w14:paraId="64BF5E83" w14:textId="77777777" w:rsidR="00C1130D" w:rsidRDefault="00C1130D" w:rsidP="00C1130D">
      <w:pPr>
        <w:jc w:val="both"/>
      </w:pPr>
    </w:p>
    <w:p w14:paraId="1C99B7E9" w14:textId="77777777" w:rsidR="00C1130D" w:rsidRPr="00E26D30" w:rsidRDefault="00C1130D" w:rsidP="00C1130D">
      <w:pPr>
        <w:rPr>
          <w:b/>
        </w:rPr>
      </w:pPr>
    </w:p>
    <w:p w14:paraId="41F6C85A" w14:textId="77777777" w:rsidR="00122892" w:rsidRDefault="00C1130D" w:rsidP="00C1130D">
      <w:pPr>
        <w:jc w:val="both"/>
      </w:pPr>
      <w:r>
        <w:t>Izjavljamo, da</w:t>
      </w:r>
      <w:r w:rsidR="00122892">
        <w:t>:</w:t>
      </w:r>
    </w:p>
    <w:p w14:paraId="503123D6" w14:textId="3371013C" w:rsidR="00C1130D" w:rsidRPr="00122892" w:rsidRDefault="00C1130D" w:rsidP="00B64D41">
      <w:pPr>
        <w:pStyle w:val="Odstavekseznama"/>
        <w:numPr>
          <w:ilvl w:val="0"/>
          <w:numId w:val="35"/>
        </w:numPr>
        <w:spacing w:before="120" w:after="120" w:line="276" w:lineRule="auto"/>
        <w:ind w:left="851" w:hanging="491"/>
        <w:jc w:val="both"/>
        <w:rPr>
          <w:rFonts w:ascii="Arial" w:hAnsi="Arial" w:cs="Arial"/>
        </w:rPr>
      </w:pPr>
      <w:r w:rsidRPr="00122892">
        <w:rPr>
          <w:rFonts w:ascii="Arial" w:hAnsi="Arial" w:cs="Arial"/>
        </w:rPr>
        <w:t xml:space="preserve">bomo delavcem zagotovili plačo najmanj v višini minimalne plače in dodatke k plači ter povračila stroškov v zvezi z delom v obsegu, ki ga zahteva veljavna zakonodaja in da smo to upoštevali pri oblikovanju ponudbene cene. </w:t>
      </w:r>
    </w:p>
    <w:p w14:paraId="08389972" w14:textId="77777777" w:rsidR="00C1130D" w:rsidRDefault="00C1130D" w:rsidP="00C1130D"/>
    <w:p w14:paraId="7E634F93" w14:textId="77777777" w:rsidR="00C1130D" w:rsidRDefault="00C1130D" w:rsidP="00C1130D"/>
    <w:p w14:paraId="42F0BE34" w14:textId="77777777" w:rsidR="00C1130D" w:rsidRDefault="00C1130D" w:rsidP="00C1130D">
      <w:pPr>
        <w:pStyle w:val="HTML-oblikovano"/>
        <w:jc w:val="both"/>
        <w:rPr>
          <w:rFonts w:ascii="Arial" w:hAnsi="Arial" w:cs="Arial"/>
          <w:color w:val="auto"/>
        </w:rPr>
      </w:pPr>
      <w:r>
        <w:rPr>
          <w:rFonts w:ascii="Arial" w:hAnsi="Arial" w:cs="Arial"/>
          <w:color w:val="auto"/>
        </w:rPr>
        <w:t xml:space="preserve">Pri pripravi ponudbe smo upoštevali minimalno plačo v višini </w:t>
      </w:r>
      <w:r>
        <w:rPr>
          <w:rFonts w:ascii="Arial" w:hAnsi="Arial" w:cs="Arial"/>
          <w:color w:val="auto"/>
        </w:rPr>
        <w:tab/>
        <w:t xml:space="preserve">_________________ EUR, </w:t>
      </w:r>
    </w:p>
    <w:p w14:paraId="28BD97D9" w14:textId="77777777" w:rsidR="00C1130D" w:rsidRPr="00004156" w:rsidRDefault="00C1130D" w:rsidP="00C1130D">
      <w:pPr>
        <w:pStyle w:val="HTML-oblikovano"/>
        <w:ind w:left="4580" w:firstLine="916"/>
        <w:jc w:val="both"/>
        <w:rPr>
          <w:rFonts w:ascii="Arial" w:hAnsi="Arial" w:cs="Arial"/>
          <w:i/>
          <w:smallCaps/>
          <w:color w:val="auto"/>
        </w:rPr>
      </w:pPr>
      <w:r w:rsidRPr="00004156">
        <w:rPr>
          <w:rFonts w:ascii="Arial" w:hAnsi="Arial" w:cs="Arial"/>
          <w:i/>
          <w:smallCaps/>
          <w:color w:val="auto"/>
          <w:sz w:val="18"/>
        </w:rPr>
        <w:t>(ponudnik vpiše znesek)</w:t>
      </w:r>
    </w:p>
    <w:p w14:paraId="0C773A33" w14:textId="77777777" w:rsidR="00C1130D" w:rsidRDefault="00C1130D" w:rsidP="00C1130D">
      <w:pPr>
        <w:pStyle w:val="HTML-oblikovano"/>
        <w:jc w:val="both"/>
        <w:rPr>
          <w:rFonts w:ascii="Arial" w:hAnsi="Arial" w:cs="Arial"/>
          <w:color w:val="auto"/>
        </w:rPr>
      </w:pPr>
    </w:p>
    <w:p w14:paraId="55006C40" w14:textId="77777777" w:rsidR="00C1130D" w:rsidRDefault="00C1130D" w:rsidP="00C1130D">
      <w:pPr>
        <w:pStyle w:val="HTML-oblikovano"/>
        <w:jc w:val="both"/>
        <w:rPr>
          <w:rFonts w:ascii="Arial" w:hAnsi="Arial" w:cs="Arial"/>
          <w:color w:val="auto"/>
        </w:rPr>
      </w:pPr>
      <w:r>
        <w:rPr>
          <w:rFonts w:ascii="Arial" w:hAnsi="Arial" w:cs="Arial"/>
          <w:color w:val="auto"/>
        </w:rPr>
        <w:t xml:space="preserve">kar je skladno z </w:t>
      </w:r>
      <w:r w:rsidRPr="00F940BD">
        <w:rPr>
          <w:rFonts w:ascii="Arial" w:hAnsi="Arial" w:cs="Arial"/>
          <w:color w:val="auto"/>
        </w:rPr>
        <w:t>Zakon</w:t>
      </w:r>
      <w:r>
        <w:rPr>
          <w:rFonts w:ascii="Arial" w:hAnsi="Arial" w:cs="Arial"/>
          <w:color w:val="auto"/>
        </w:rPr>
        <w:t>om</w:t>
      </w:r>
      <w:r w:rsidRPr="00F940BD">
        <w:rPr>
          <w:rFonts w:ascii="Arial" w:hAnsi="Arial" w:cs="Arial"/>
          <w:color w:val="auto"/>
        </w:rPr>
        <w:t xml:space="preserve"> o minimalni plači </w:t>
      </w:r>
      <w:r w:rsidRPr="00C1701A">
        <w:rPr>
          <w:rFonts w:ascii="Arial" w:hAnsi="Arial" w:cs="Arial"/>
          <w:color w:val="auto"/>
        </w:rPr>
        <w:t>(</w:t>
      </w:r>
      <w:proofErr w:type="spellStart"/>
      <w:r w:rsidRPr="00C1701A">
        <w:rPr>
          <w:rFonts w:ascii="Arial" w:hAnsi="Arial" w:cs="Arial"/>
          <w:color w:val="auto"/>
        </w:rPr>
        <w:t>Ur.l</w:t>
      </w:r>
      <w:proofErr w:type="spellEnd"/>
      <w:r w:rsidRPr="00C1701A">
        <w:rPr>
          <w:rFonts w:ascii="Arial" w:hAnsi="Arial" w:cs="Arial"/>
          <w:color w:val="auto"/>
        </w:rPr>
        <w:t>. RS št. 13/2010 s spremembami)</w:t>
      </w:r>
      <w:r>
        <w:rPr>
          <w:rFonts w:ascii="Arial" w:hAnsi="Arial" w:cs="Arial"/>
          <w:color w:val="auto"/>
        </w:rPr>
        <w:t>.</w:t>
      </w:r>
    </w:p>
    <w:p w14:paraId="0C45B629" w14:textId="77777777" w:rsidR="00C1130D" w:rsidRDefault="00C1130D" w:rsidP="00C1130D">
      <w:pPr>
        <w:pStyle w:val="HTML-oblikovano"/>
        <w:jc w:val="both"/>
        <w:rPr>
          <w:rFonts w:ascii="Arial" w:hAnsi="Arial" w:cs="Arial"/>
          <w:color w:val="auto"/>
        </w:rPr>
      </w:pPr>
    </w:p>
    <w:p w14:paraId="6969ED60" w14:textId="77777777" w:rsidR="00C1130D" w:rsidRDefault="00C1130D" w:rsidP="00C1130D">
      <w:pPr>
        <w:pStyle w:val="HTML-oblikovano"/>
        <w:jc w:val="both"/>
        <w:rPr>
          <w:rFonts w:ascii="Arial" w:hAnsi="Arial" w:cs="Arial"/>
          <w:color w:val="auto"/>
        </w:rPr>
      </w:pPr>
    </w:p>
    <w:p w14:paraId="1FC47BB4" w14:textId="77777777" w:rsidR="00C1130D" w:rsidRDefault="00C1130D" w:rsidP="00C1130D">
      <w:pPr>
        <w:pStyle w:val="HTML-oblikovano"/>
        <w:jc w:val="both"/>
        <w:rPr>
          <w:rFonts w:ascii="Arial" w:hAnsi="Arial" w:cs="Arial"/>
          <w:color w:val="auto"/>
        </w:rPr>
      </w:pPr>
      <w:r>
        <w:rPr>
          <w:rFonts w:ascii="Arial" w:hAnsi="Arial" w:cs="Arial"/>
          <w:color w:val="auto"/>
        </w:rPr>
        <w:t xml:space="preserve">Naročnik si pridržuje pravico, da ponudnike tekom preverjanja ponudbe pozove k obrazložitvi strukture ponudbenih cen. </w:t>
      </w:r>
    </w:p>
    <w:p w14:paraId="4FCA7D95" w14:textId="77777777" w:rsidR="00C1130D" w:rsidRDefault="00C1130D" w:rsidP="00C1130D">
      <w:pPr>
        <w:pStyle w:val="HTML-oblikovano"/>
        <w:jc w:val="both"/>
        <w:rPr>
          <w:rFonts w:ascii="Arial" w:hAnsi="Arial" w:cs="Arial"/>
          <w:color w:val="auto"/>
        </w:rPr>
      </w:pPr>
    </w:p>
    <w:p w14:paraId="2640AB20" w14:textId="77777777" w:rsidR="00C1130D" w:rsidRPr="0031539F" w:rsidRDefault="00C1130D" w:rsidP="00C1130D">
      <w:pPr>
        <w:jc w:val="both"/>
      </w:pPr>
    </w:p>
    <w:p w14:paraId="08CF71FC" w14:textId="77777777" w:rsidR="00122892" w:rsidRDefault="00122892" w:rsidP="00122892">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6905722E" w14:textId="77777777" w:rsidR="00C1130D" w:rsidRDefault="00C1130D" w:rsidP="00C1130D">
      <w:pPr>
        <w:jc w:val="both"/>
      </w:pPr>
    </w:p>
    <w:p w14:paraId="10FA34FE" w14:textId="77777777" w:rsidR="00C1130D" w:rsidRPr="0031539F" w:rsidRDefault="00C1130D" w:rsidP="00C1130D">
      <w:pPr>
        <w:jc w:val="both"/>
      </w:pPr>
    </w:p>
    <w:p w14:paraId="69CFA56D" w14:textId="77777777" w:rsidR="00C1130D" w:rsidRPr="00E26D30" w:rsidRDefault="00C1130D" w:rsidP="00C1130D">
      <w:pPr>
        <w:jc w:val="right"/>
      </w:pPr>
      <w:r w:rsidRPr="00E26D30">
        <w:t>Žig in podpis odgovorne osebe ponudnika:</w:t>
      </w:r>
    </w:p>
    <w:p w14:paraId="5E0A266E" w14:textId="77777777" w:rsidR="00C1130D" w:rsidRPr="00E26D30" w:rsidRDefault="00C1130D" w:rsidP="00C1130D">
      <w:pPr>
        <w:jc w:val="right"/>
      </w:pPr>
    </w:p>
    <w:p w14:paraId="46713003" w14:textId="77777777" w:rsidR="00C1130D" w:rsidRPr="00E26D30" w:rsidRDefault="00C1130D" w:rsidP="00C1130D">
      <w:pPr>
        <w:jc w:val="right"/>
      </w:pPr>
      <w:r w:rsidRPr="00E26D30">
        <w:t>__________________________________</w:t>
      </w:r>
    </w:p>
    <w:p w14:paraId="7F4BCC10" w14:textId="77777777" w:rsidR="00C1130D" w:rsidRDefault="00C1130D" w:rsidP="00C1130D"/>
    <w:p w14:paraId="19E06E03" w14:textId="77777777" w:rsidR="00C1130D" w:rsidRDefault="00C1130D" w:rsidP="00C1130D">
      <w:r w:rsidRPr="00E26D30">
        <w:t>V __________________, dne _____________</w:t>
      </w:r>
    </w:p>
    <w:p w14:paraId="725E90DA" w14:textId="77777777" w:rsidR="00965448" w:rsidRPr="003764EC" w:rsidRDefault="00965448" w:rsidP="00965448">
      <w:pPr>
        <w:ind w:left="5103"/>
      </w:pPr>
    </w:p>
    <w:p w14:paraId="2B7D3B2B" w14:textId="77777777" w:rsidR="00965448" w:rsidRPr="003764EC" w:rsidRDefault="00965448" w:rsidP="00965448">
      <w:r w:rsidRPr="003764EC">
        <w:br w:type="page"/>
      </w:r>
    </w:p>
    <w:p w14:paraId="7E5398AA" w14:textId="7C123540" w:rsidR="00965448" w:rsidRPr="003764EC" w:rsidRDefault="00965448" w:rsidP="00965448">
      <w:pPr>
        <w:pStyle w:val="Naslov3"/>
        <w:jc w:val="right"/>
        <w:rPr>
          <w:color w:val="auto"/>
          <w:sz w:val="20"/>
          <w:szCs w:val="20"/>
        </w:rPr>
      </w:pPr>
      <w:r w:rsidRPr="003764EC">
        <w:rPr>
          <w:color w:val="auto"/>
          <w:sz w:val="20"/>
          <w:szCs w:val="20"/>
        </w:rPr>
        <w:lastRenderedPageBreak/>
        <w:t xml:space="preserve">Obrazec </w:t>
      </w:r>
      <w:r w:rsidR="00AA2F38" w:rsidRPr="003764EC">
        <w:rPr>
          <w:color w:val="auto"/>
          <w:sz w:val="20"/>
          <w:szCs w:val="20"/>
        </w:rPr>
        <w:t>1</w:t>
      </w:r>
      <w:r w:rsidR="007E29C5">
        <w:rPr>
          <w:color w:val="auto"/>
          <w:sz w:val="20"/>
          <w:szCs w:val="20"/>
        </w:rPr>
        <w:t>3</w:t>
      </w:r>
    </w:p>
    <w:p w14:paraId="6E0EB0EA" w14:textId="27EE2574" w:rsidR="00F41342" w:rsidRPr="003764EC" w:rsidRDefault="00F41342" w:rsidP="00F41342">
      <w:pPr>
        <w:rPr>
          <w:bCs/>
          <w:u w:val="single"/>
        </w:rPr>
      </w:pPr>
      <w:r w:rsidRPr="003764EC">
        <w:t xml:space="preserve">Ljubljana,  </w:t>
      </w:r>
      <w:r w:rsidR="00337F96">
        <w:t>15.4.2025</w:t>
      </w:r>
    </w:p>
    <w:p w14:paraId="44A5EA82" w14:textId="79A7ABB7" w:rsidR="00F41342" w:rsidRPr="003764EC" w:rsidRDefault="00F41342" w:rsidP="00F41342">
      <w:r w:rsidRPr="003764EC">
        <w:t xml:space="preserve">Številka:   </w:t>
      </w:r>
      <w:r w:rsidR="007B7CB9">
        <w:t>1990-3/2025</w:t>
      </w:r>
    </w:p>
    <w:p w14:paraId="2C224D7A" w14:textId="77777777" w:rsidR="00F41342" w:rsidRPr="003764EC" w:rsidRDefault="00F41342" w:rsidP="00F41342"/>
    <w:p w14:paraId="3B030967" w14:textId="77777777" w:rsidR="00F41342" w:rsidRPr="003764EC" w:rsidRDefault="00F41342" w:rsidP="00F41342"/>
    <w:p w14:paraId="7E8C8437" w14:textId="77777777" w:rsidR="00F41342" w:rsidRPr="003764EC" w:rsidRDefault="00F41342" w:rsidP="00F41342">
      <w:pPr>
        <w:spacing w:line="360" w:lineRule="auto"/>
        <w:jc w:val="both"/>
      </w:pPr>
      <w:r w:rsidRPr="003764EC">
        <w:t xml:space="preserve">Ponudnik:   </w:t>
      </w:r>
      <w:r w:rsidRPr="003764EC">
        <w:tab/>
        <w:t>______________________</w:t>
      </w:r>
    </w:p>
    <w:p w14:paraId="6FB91CFA" w14:textId="77777777" w:rsidR="00F41342" w:rsidRPr="003764EC" w:rsidRDefault="00F41342" w:rsidP="00F41342">
      <w:pPr>
        <w:spacing w:line="360" w:lineRule="auto"/>
        <w:ind w:left="708" w:firstLine="708"/>
        <w:jc w:val="both"/>
      </w:pPr>
      <w:r w:rsidRPr="003764EC">
        <w:t>______________________</w:t>
      </w:r>
    </w:p>
    <w:p w14:paraId="2B998B59" w14:textId="77777777" w:rsidR="00F41342" w:rsidRPr="003764EC" w:rsidRDefault="00F41342" w:rsidP="00F41342">
      <w:pPr>
        <w:spacing w:line="360" w:lineRule="auto"/>
        <w:ind w:left="708" w:firstLine="708"/>
        <w:jc w:val="both"/>
      </w:pPr>
      <w:r w:rsidRPr="003764EC">
        <w:t>______________________</w:t>
      </w:r>
    </w:p>
    <w:p w14:paraId="3C8397CB" w14:textId="77777777" w:rsidR="00F41342" w:rsidRPr="003764EC" w:rsidRDefault="00F41342" w:rsidP="00F41342">
      <w:pPr>
        <w:jc w:val="both"/>
      </w:pPr>
    </w:p>
    <w:p w14:paraId="1F632502" w14:textId="77777777" w:rsidR="00F41342" w:rsidRPr="003764EC" w:rsidRDefault="00F41342" w:rsidP="00F41342">
      <w:pPr>
        <w:jc w:val="both"/>
      </w:pPr>
    </w:p>
    <w:p w14:paraId="398F8489" w14:textId="77777777" w:rsidR="00F41342" w:rsidRPr="003764EC" w:rsidRDefault="00F41342" w:rsidP="00F41342">
      <w:pPr>
        <w:jc w:val="center"/>
        <w:rPr>
          <w:b/>
        </w:rPr>
      </w:pPr>
      <w:r w:rsidRPr="003764EC">
        <w:rPr>
          <w:b/>
        </w:rPr>
        <w:t xml:space="preserve">SEZNAM OPRAVLJENIH POSLOV </w:t>
      </w:r>
    </w:p>
    <w:p w14:paraId="51DC4832" w14:textId="77777777" w:rsidR="00F41342" w:rsidRPr="003764EC" w:rsidRDefault="00F41342" w:rsidP="00F41342">
      <w:pPr>
        <w:jc w:val="center"/>
        <w:rPr>
          <w:b/>
        </w:rPr>
      </w:pPr>
    </w:p>
    <w:p w14:paraId="0ACA8A7F" w14:textId="59EDFF53" w:rsidR="00F41342" w:rsidRPr="003764EC" w:rsidRDefault="00F41342" w:rsidP="00F41342">
      <w:pPr>
        <w:pStyle w:val="Odstavekseznama"/>
        <w:ind w:left="360"/>
        <w:jc w:val="center"/>
        <w:rPr>
          <w:rFonts w:ascii="Arial" w:hAnsi="Arial" w:cs="Arial"/>
          <w:b/>
        </w:rPr>
      </w:pPr>
      <w:r w:rsidRPr="003764EC">
        <w:rPr>
          <w:rFonts w:ascii="Arial" w:hAnsi="Arial" w:cs="Arial"/>
          <w:b/>
        </w:rPr>
        <w:t xml:space="preserve">s katerim izkazujemo izpolnjevanje pogoja iz </w:t>
      </w:r>
      <w:r w:rsidR="00CA667A">
        <w:rPr>
          <w:rFonts w:ascii="Arial" w:hAnsi="Arial" w:cs="Arial"/>
          <w:b/>
        </w:rPr>
        <w:t>2</w:t>
      </w:r>
      <w:r w:rsidR="00122892">
        <w:rPr>
          <w:rFonts w:ascii="Arial" w:hAnsi="Arial" w:cs="Arial"/>
          <w:b/>
        </w:rPr>
        <w:t>4</w:t>
      </w:r>
      <w:r w:rsidR="00C04D3D" w:rsidRPr="003764EC">
        <w:rPr>
          <w:rFonts w:ascii="Arial" w:hAnsi="Arial" w:cs="Arial"/>
          <w:b/>
        </w:rPr>
        <w:t>.</w:t>
      </w:r>
      <w:r w:rsidRPr="003764EC">
        <w:rPr>
          <w:rFonts w:ascii="Arial" w:hAnsi="Arial" w:cs="Arial"/>
          <w:b/>
        </w:rPr>
        <w:t xml:space="preserve"> točke 9. člena Navodil ponudnikom za izdelavo ponudbe št. </w:t>
      </w:r>
      <w:r w:rsidR="007B7CB9">
        <w:rPr>
          <w:rFonts w:ascii="Arial" w:hAnsi="Arial" w:cs="Arial"/>
          <w:b/>
        </w:rPr>
        <w:t>1990-3/2025</w:t>
      </w:r>
      <w:r w:rsidRPr="003764EC">
        <w:rPr>
          <w:rFonts w:ascii="Arial" w:hAnsi="Arial" w:cs="Arial"/>
          <w:b/>
        </w:rPr>
        <w:t xml:space="preserve">, z dne </w:t>
      </w:r>
      <w:r w:rsidR="00337F96">
        <w:rPr>
          <w:rFonts w:ascii="Arial" w:hAnsi="Arial" w:cs="Arial"/>
          <w:b/>
        </w:rPr>
        <w:t>15.4.2025</w:t>
      </w:r>
    </w:p>
    <w:p w14:paraId="2394B35B" w14:textId="77777777" w:rsidR="00F41342" w:rsidRPr="003764EC" w:rsidRDefault="00F41342" w:rsidP="00F41342">
      <w:pPr>
        <w:spacing w:after="120"/>
        <w:jc w:val="both"/>
      </w:pPr>
    </w:p>
    <w:p w14:paraId="21AB2F05" w14:textId="77777777" w:rsidR="007E29C5" w:rsidRPr="00E26D30" w:rsidRDefault="007E29C5" w:rsidP="007E29C5">
      <w:pPr>
        <w:jc w:val="both"/>
      </w:pPr>
    </w:p>
    <w:p w14:paraId="3D67C8E3" w14:textId="77777777" w:rsidR="005C51D8" w:rsidRDefault="007E29C5" w:rsidP="005C51D8">
      <w:pPr>
        <w:pStyle w:val="HTML-oblikovano"/>
        <w:tabs>
          <w:tab w:val="clear" w:pos="916"/>
          <w:tab w:val="left" w:pos="596"/>
        </w:tabs>
        <w:jc w:val="both"/>
        <w:rPr>
          <w:rFonts w:ascii="Arial" w:hAnsi="Arial" w:cs="Arial"/>
          <w:color w:val="auto"/>
        </w:rPr>
      </w:pPr>
      <w:r w:rsidRPr="00FD2E55">
        <w:rPr>
          <w:rFonts w:ascii="Arial" w:hAnsi="Arial" w:cs="Arial"/>
        </w:rPr>
        <w:t>S predložitvijo te izjave in referenčnimi potrdili potrjujemo</w:t>
      </w:r>
      <w:r>
        <w:rPr>
          <w:rFonts w:ascii="Arial" w:hAnsi="Arial" w:cs="Arial"/>
        </w:rPr>
        <w:t xml:space="preserve">, </w:t>
      </w:r>
      <w:r w:rsidRPr="00FD2E55">
        <w:rPr>
          <w:rFonts w:ascii="Arial" w:hAnsi="Arial" w:cs="Arial"/>
        </w:rPr>
        <w:t xml:space="preserve">da smo </w:t>
      </w:r>
      <w:r w:rsidRPr="0015755B">
        <w:rPr>
          <w:rFonts w:ascii="Arial" w:hAnsi="Arial" w:cs="Arial"/>
          <w:color w:val="auto"/>
        </w:rPr>
        <w:t>v obdobju od 1.1.20</w:t>
      </w:r>
      <w:r>
        <w:rPr>
          <w:rFonts w:ascii="Arial" w:hAnsi="Arial" w:cs="Arial"/>
          <w:color w:val="auto"/>
        </w:rPr>
        <w:t>22</w:t>
      </w:r>
      <w:r w:rsidRPr="0015755B">
        <w:rPr>
          <w:rFonts w:ascii="Arial" w:hAnsi="Arial" w:cs="Arial"/>
          <w:color w:val="auto"/>
        </w:rPr>
        <w:t xml:space="preserve"> do 31.12.20</w:t>
      </w:r>
      <w:r>
        <w:rPr>
          <w:rFonts w:ascii="Arial" w:hAnsi="Arial" w:cs="Arial"/>
          <w:color w:val="auto"/>
        </w:rPr>
        <w:t>24</w:t>
      </w:r>
      <w:r w:rsidRPr="0015755B">
        <w:rPr>
          <w:rFonts w:ascii="Arial" w:hAnsi="Arial" w:cs="Arial"/>
          <w:color w:val="auto"/>
        </w:rPr>
        <w:t xml:space="preserve"> kvalitetno opravljal</w:t>
      </w:r>
      <w:r>
        <w:rPr>
          <w:rFonts w:ascii="Arial" w:hAnsi="Arial" w:cs="Arial"/>
          <w:color w:val="auto"/>
        </w:rPr>
        <w:t>i</w:t>
      </w:r>
      <w:r w:rsidRPr="0015755B">
        <w:rPr>
          <w:rFonts w:ascii="Arial" w:hAnsi="Arial" w:cs="Arial"/>
          <w:color w:val="auto"/>
        </w:rPr>
        <w:t xml:space="preserve"> storitve fizičnega in tehničnega varovanja</w:t>
      </w:r>
      <w:r w:rsidR="005C51D8">
        <w:rPr>
          <w:rFonts w:ascii="Arial" w:hAnsi="Arial" w:cs="Arial"/>
          <w:color w:val="auto"/>
        </w:rPr>
        <w:t>:</w:t>
      </w:r>
    </w:p>
    <w:p w14:paraId="6B04187B" w14:textId="77777777" w:rsidR="005C51D8" w:rsidRPr="00F82ABA" w:rsidRDefault="005C51D8" w:rsidP="00B55ED4">
      <w:pPr>
        <w:pStyle w:val="HTML-oblikovano"/>
        <w:numPr>
          <w:ilvl w:val="0"/>
          <w:numId w:val="48"/>
        </w:numPr>
        <w:tabs>
          <w:tab w:val="clear" w:pos="916"/>
          <w:tab w:val="left" w:pos="596"/>
        </w:tabs>
        <w:spacing w:before="120"/>
        <w:ind w:left="851" w:hanging="284"/>
        <w:jc w:val="both"/>
        <w:rPr>
          <w:rFonts w:ascii="Arial" w:hAnsi="Arial" w:cs="Arial"/>
          <w:color w:val="auto"/>
        </w:rPr>
      </w:pPr>
      <w:r w:rsidRPr="00F82ABA">
        <w:rPr>
          <w:rFonts w:ascii="Arial" w:hAnsi="Arial" w:cs="Arial"/>
          <w:color w:val="auto"/>
        </w:rPr>
        <w:t xml:space="preserve">za najmanj enega naročnika pri katerem delo poteka na več kot 50-ih oddaljenih lokacijah in letna vrednost posla znaša najmanj 300.000 EUR brez DDV. </w:t>
      </w:r>
    </w:p>
    <w:p w14:paraId="172C2923" w14:textId="77777777" w:rsidR="005C51D8" w:rsidRPr="00F82ABA" w:rsidRDefault="005C51D8" w:rsidP="005C51D8">
      <w:pPr>
        <w:pStyle w:val="HTML-oblikovano"/>
        <w:tabs>
          <w:tab w:val="clear" w:pos="916"/>
          <w:tab w:val="left" w:pos="596"/>
        </w:tabs>
        <w:spacing w:before="60" w:after="60"/>
        <w:ind w:left="879"/>
        <w:jc w:val="both"/>
        <w:rPr>
          <w:rFonts w:ascii="Arial" w:hAnsi="Arial" w:cs="Arial"/>
          <w:color w:val="auto"/>
        </w:rPr>
      </w:pPr>
      <w:r w:rsidRPr="00F82ABA">
        <w:rPr>
          <w:rFonts w:ascii="Arial" w:hAnsi="Arial" w:cs="Arial"/>
          <w:color w:val="auto"/>
        </w:rPr>
        <w:t xml:space="preserve">Ponudnik mora za vsako od navedenih let (2022, 2023, 2024) izkazati enega naročnika z več kot 50-imi oddaljenimi lokacijami v ustrezni letni vrednosti in neprekinjenem trajanju storitve. </w:t>
      </w:r>
    </w:p>
    <w:p w14:paraId="1432E056" w14:textId="77777777" w:rsidR="005C51D8" w:rsidRPr="00F82ABA" w:rsidRDefault="005C51D8" w:rsidP="005C51D8">
      <w:pPr>
        <w:pStyle w:val="HTML-oblikovano"/>
        <w:tabs>
          <w:tab w:val="clear" w:pos="916"/>
          <w:tab w:val="left" w:pos="596"/>
        </w:tabs>
        <w:ind w:left="880"/>
        <w:jc w:val="both"/>
        <w:rPr>
          <w:rFonts w:ascii="Arial" w:hAnsi="Arial" w:cs="Arial"/>
          <w:color w:val="auto"/>
        </w:rPr>
      </w:pPr>
      <w:r w:rsidRPr="00F82ABA">
        <w:rPr>
          <w:rFonts w:ascii="Arial" w:hAnsi="Arial" w:cs="Arial"/>
          <w:color w:val="auto"/>
        </w:rPr>
        <w:t xml:space="preserve">Kot naročnik se šteje ena pravna oseba, ki posluje na različnih lokacijah. </w:t>
      </w:r>
    </w:p>
    <w:p w14:paraId="2A0102C7" w14:textId="77777777" w:rsidR="00861FA4" w:rsidRPr="00F82ABA" w:rsidRDefault="00861FA4" w:rsidP="00861FA4">
      <w:pPr>
        <w:pStyle w:val="HTML-oblikovano"/>
        <w:tabs>
          <w:tab w:val="clear" w:pos="916"/>
          <w:tab w:val="left" w:pos="596"/>
        </w:tabs>
        <w:spacing w:before="60" w:after="60"/>
        <w:ind w:left="879"/>
        <w:jc w:val="both"/>
        <w:rPr>
          <w:rFonts w:ascii="Arial" w:hAnsi="Arial" w:cs="Arial"/>
          <w:color w:val="auto"/>
        </w:rPr>
      </w:pPr>
      <w:r w:rsidRPr="00F82ABA">
        <w:rPr>
          <w:rFonts w:ascii="Arial" w:hAnsi="Arial" w:cs="Arial"/>
          <w:color w:val="auto"/>
        </w:rPr>
        <w:t>Kot ustrezni se upoštevajo samo posli, ki so brez prekinitve v obdobju od 1.1.2022 do 31.12.2024 trajali najmanj dve leti.</w:t>
      </w:r>
    </w:p>
    <w:p w14:paraId="2CCC05A3" w14:textId="1EC24C11" w:rsidR="00861FA4" w:rsidRPr="00F82ABA" w:rsidRDefault="00923BCB" w:rsidP="00923BCB">
      <w:pPr>
        <w:pStyle w:val="HTML-oblikovano"/>
        <w:tabs>
          <w:tab w:val="clear" w:pos="916"/>
          <w:tab w:val="left" w:pos="596"/>
        </w:tabs>
        <w:jc w:val="both"/>
        <w:rPr>
          <w:rFonts w:ascii="Arial" w:hAnsi="Arial" w:cs="Arial"/>
          <w:color w:val="auto"/>
        </w:rPr>
      </w:pPr>
      <w:r>
        <w:rPr>
          <w:rFonts w:ascii="Arial" w:hAnsi="Arial" w:cs="Arial"/>
          <w:color w:val="auto"/>
        </w:rPr>
        <w:t>in</w:t>
      </w:r>
    </w:p>
    <w:p w14:paraId="7ED4F4B1" w14:textId="77777777" w:rsidR="005C51D8" w:rsidRPr="00F82ABA" w:rsidRDefault="005C51D8" w:rsidP="00B55ED4">
      <w:pPr>
        <w:pStyle w:val="HTML-oblikovano"/>
        <w:numPr>
          <w:ilvl w:val="0"/>
          <w:numId w:val="48"/>
        </w:numPr>
        <w:tabs>
          <w:tab w:val="clear" w:pos="916"/>
          <w:tab w:val="left" w:pos="596"/>
        </w:tabs>
        <w:spacing w:before="120"/>
        <w:ind w:left="879" w:hanging="284"/>
        <w:jc w:val="both"/>
        <w:rPr>
          <w:rFonts w:ascii="Arial" w:hAnsi="Arial" w:cs="Arial"/>
          <w:color w:val="auto"/>
          <w:sz w:val="18"/>
          <w:szCs w:val="18"/>
        </w:rPr>
      </w:pPr>
      <w:r w:rsidRPr="00F82ABA">
        <w:rPr>
          <w:rFonts w:ascii="Arial" w:hAnsi="Arial" w:cs="Arial"/>
          <w:color w:val="auto"/>
        </w:rPr>
        <w:t xml:space="preserve">za najmanj enega naročnika katerega dejavnost sodi v sektor kritične infrastrukture po 4. členu Zakona o kritični infrastrukturi </w:t>
      </w:r>
      <w:r w:rsidRPr="00F82ABA">
        <w:rPr>
          <w:rFonts w:ascii="Arial" w:hAnsi="Arial" w:cs="Arial"/>
          <w:color w:val="auto"/>
          <w:sz w:val="18"/>
          <w:szCs w:val="18"/>
        </w:rPr>
        <w:t>(Uradni list RS, št. 75/17, 189/21 - ZDU-1M, 102/24 - ZKI-1)</w:t>
      </w:r>
    </w:p>
    <w:p w14:paraId="2FC26BEF" w14:textId="0B8655CE" w:rsidR="00861FA4" w:rsidRPr="00F82ABA" w:rsidRDefault="00861FA4" w:rsidP="00861FA4">
      <w:pPr>
        <w:pStyle w:val="HTML-oblikovano"/>
        <w:tabs>
          <w:tab w:val="clear" w:pos="916"/>
          <w:tab w:val="left" w:pos="596"/>
        </w:tabs>
        <w:spacing w:before="60" w:after="60"/>
        <w:ind w:left="879"/>
        <w:jc w:val="both"/>
        <w:rPr>
          <w:rFonts w:ascii="Arial" w:hAnsi="Arial" w:cs="Arial"/>
          <w:color w:val="auto"/>
        </w:rPr>
      </w:pPr>
      <w:r w:rsidRPr="00F82ABA">
        <w:rPr>
          <w:rFonts w:ascii="Arial" w:hAnsi="Arial" w:cs="Arial"/>
          <w:color w:val="auto"/>
        </w:rPr>
        <w:t xml:space="preserve">Ponudnik mora za vsako od navedenih let (2022, 2023 in 2024) izkazati enega naročnika, katerega dejavnost sodi v sektor kritične infrastrukture. </w:t>
      </w:r>
    </w:p>
    <w:p w14:paraId="4ABC2602" w14:textId="101E1C80" w:rsidR="005C51D8" w:rsidRPr="00F82ABA" w:rsidRDefault="00861FA4" w:rsidP="00861FA4">
      <w:pPr>
        <w:pStyle w:val="HTML-oblikovano"/>
        <w:tabs>
          <w:tab w:val="clear" w:pos="916"/>
          <w:tab w:val="left" w:pos="596"/>
        </w:tabs>
        <w:spacing w:before="60" w:after="60"/>
        <w:ind w:left="879"/>
        <w:jc w:val="both"/>
        <w:rPr>
          <w:rFonts w:ascii="Arial" w:hAnsi="Arial" w:cs="Arial"/>
          <w:color w:val="auto"/>
        </w:rPr>
      </w:pPr>
      <w:r w:rsidRPr="00F82ABA">
        <w:rPr>
          <w:rFonts w:ascii="Arial" w:hAnsi="Arial" w:cs="Arial"/>
          <w:color w:val="auto"/>
        </w:rPr>
        <w:t>K</w:t>
      </w:r>
      <w:r w:rsidR="005C51D8" w:rsidRPr="00F82ABA">
        <w:rPr>
          <w:rFonts w:ascii="Arial" w:hAnsi="Arial" w:cs="Arial"/>
          <w:color w:val="auto"/>
        </w:rPr>
        <w:t>ot ustrezni se upoštevajo samo posli, ki so brez prekinitve v obdobju od 1.1.2022 do 31.12.2024 trajali najmanj dve leti.</w:t>
      </w:r>
    </w:p>
    <w:p w14:paraId="626C880F" w14:textId="77777777" w:rsidR="005C51D8" w:rsidRDefault="005C51D8" w:rsidP="007E29C5">
      <w:pPr>
        <w:jc w:val="both"/>
      </w:pPr>
    </w:p>
    <w:p w14:paraId="1EE47070" w14:textId="57B90AB8" w:rsidR="007E29C5" w:rsidRDefault="007E29C5" w:rsidP="007E29C5">
      <w:pPr>
        <w:jc w:val="both"/>
      </w:pPr>
      <w:r w:rsidRPr="00E26D30">
        <w:t xml:space="preserve">Seznam izvedenih </w:t>
      </w:r>
      <w:r>
        <w:t>poslov</w:t>
      </w:r>
      <w:r w:rsidR="00A16D24">
        <w:t xml:space="preserve"> ad. a)</w:t>
      </w:r>
      <w:r w:rsidRPr="00E26D30">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1134"/>
        <w:gridCol w:w="1559"/>
        <w:gridCol w:w="1706"/>
      </w:tblGrid>
      <w:tr w:rsidR="007E29C5" w:rsidRPr="00E26D30" w14:paraId="2FA6C5F9" w14:textId="77777777" w:rsidTr="00CA7BAB">
        <w:trPr>
          <w:tblHeader/>
        </w:trPr>
        <w:tc>
          <w:tcPr>
            <w:tcW w:w="2263" w:type="dxa"/>
            <w:vAlign w:val="center"/>
          </w:tcPr>
          <w:p w14:paraId="3CBA4DBB" w14:textId="77777777" w:rsidR="007E29C5" w:rsidRPr="00E26D30" w:rsidRDefault="007E29C5" w:rsidP="00CA7BAB">
            <w:pPr>
              <w:jc w:val="center"/>
            </w:pPr>
            <w:bookmarkStart w:id="0" w:name="_Hlk80868623"/>
            <w:r w:rsidRPr="00E26D30">
              <w:t>Naročnik</w:t>
            </w:r>
          </w:p>
        </w:tc>
        <w:tc>
          <w:tcPr>
            <w:tcW w:w="2410" w:type="dxa"/>
            <w:vAlign w:val="center"/>
          </w:tcPr>
          <w:p w14:paraId="5244DEFE" w14:textId="77777777" w:rsidR="007E29C5" w:rsidRPr="00E26D30" w:rsidRDefault="007E29C5" w:rsidP="00CA7BAB">
            <w:pPr>
              <w:jc w:val="center"/>
            </w:pPr>
            <w:r w:rsidRPr="00E26D30">
              <w:t xml:space="preserve">Predmet </w:t>
            </w:r>
            <w:r>
              <w:t>storitev</w:t>
            </w:r>
          </w:p>
        </w:tc>
        <w:tc>
          <w:tcPr>
            <w:tcW w:w="1134" w:type="dxa"/>
            <w:vAlign w:val="center"/>
          </w:tcPr>
          <w:p w14:paraId="372B8ADE" w14:textId="77777777" w:rsidR="007E29C5" w:rsidRPr="00E26D30" w:rsidRDefault="007E29C5" w:rsidP="00CA7BAB">
            <w:pPr>
              <w:jc w:val="center"/>
            </w:pPr>
            <w:r>
              <w:t xml:space="preserve">Število oddaljenih lokacij </w:t>
            </w:r>
          </w:p>
        </w:tc>
        <w:tc>
          <w:tcPr>
            <w:tcW w:w="1559" w:type="dxa"/>
            <w:vAlign w:val="center"/>
          </w:tcPr>
          <w:p w14:paraId="1C7B4343" w14:textId="77777777" w:rsidR="007E29C5" w:rsidRPr="00E26D30" w:rsidRDefault="007E29C5" w:rsidP="00CA7BAB">
            <w:pPr>
              <w:jc w:val="center"/>
            </w:pPr>
            <w:r>
              <w:t>Trajanje storitve (</w:t>
            </w:r>
            <w:proofErr w:type="spellStart"/>
            <w:r>
              <w:t>dd</w:t>
            </w:r>
            <w:proofErr w:type="spellEnd"/>
            <w:r>
              <w:t>/mm/</w:t>
            </w:r>
            <w:proofErr w:type="spellStart"/>
            <w:r>
              <w:t>yy</w:t>
            </w:r>
            <w:proofErr w:type="spellEnd"/>
            <w:r>
              <w:t>)</w:t>
            </w:r>
          </w:p>
        </w:tc>
        <w:tc>
          <w:tcPr>
            <w:tcW w:w="1706" w:type="dxa"/>
            <w:vAlign w:val="center"/>
          </w:tcPr>
          <w:p w14:paraId="3FD0284C" w14:textId="77777777" w:rsidR="007E29C5" w:rsidRPr="00E26D30" w:rsidRDefault="007E29C5" w:rsidP="00CA7BAB">
            <w:pPr>
              <w:jc w:val="center"/>
            </w:pPr>
            <w:r>
              <w:t>Letna v</w:t>
            </w:r>
            <w:r w:rsidRPr="00E26D30">
              <w:t xml:space="preserve">rednost </w:t>
            </w:r>
            <w:r>
              <w:t>posla v EUR</w:t>
            </w:r>
            <w:r w:rsidRPr="00E26D30">
              <w:t xml:space="preserve"> brez DDV</w:t>
            </w:r>
          </w:p>
        </w:tc>
      </w:tr>
      <w:bookmarkEnd w:id="0"/>
      <w:tr w:rsidR="007E29C5" w:rsidRPr="00E26D30" w14:paraId="6ECCA73E" w14:textId="77777777" w:rsidTr="00CA7BAB">
        <w:trPr>
          <w:trHeight w:val="1142"/>
        </w:trPr>
        <w:tc>
          <w:tcPr>
            <w:tcW w:w="2263" w:type="dxa"/>
            <w:vAlign w:val="center"/>
          </w:tcPr>
          <w:p w14:paraId="2C05BD8C" w14:textId="77777777" w:rsidR="007E29C5" w:rsidRPr="00E26D30" w:rsidRDefault="007E29C5" w:rsidP="00CA7BAB">
            <w:pPr>
              <w:jc w:val="center"/>
            </w:pPr>
          </w:p>
        </w:tc>
        <w:tc>
          <w:tcPr>
            <w:tcW w:w="2410" w:type="dxa"/>
            <w:vAlign w:val="center"/>
          </w:tcPr>
          <w:p w14:paraId="73456066" w14:textId="77777777" w:rsidR="007E29C5" w:rsidRPr="00E26D30" w:rsidRDefault="007E29C5" w:rsidP="00CA7BAB">
            <w:pPr>
              <w:jc w:val="center"/>
            </w:pPr>
          </w:p>
        </w:tc>
        <w:tc>
          <w:tcPr>
            <w:tcW w:w="1134" w:type="dxa"/>
            <w:vAlign w:val="center"/>
          </w:tcPr>
          <w:p w14:paraId="47902044" w14:textId="77777777" w:rsidR="007E29C5" w:rsidRPr="00E26D30" w:rsidRDefault="007E29C5" w:rsidP="00CA7BAB">
            <w:pPr>
              <w:jc w:val="center"/>
            </w:pPr>
          </w:p>
        </w:tc>
        <w:tc>
          <w:tcPr>
            <w:tcW w:w="1559" w:type="dxa"/>
            <w:vAlign w:val="center"/>
          </w:tcPr>
          <w:p w14:paraId="7F32AA3D" w14:textId="77777777" w:rsidR="007E29C5" w:rsidRDefault="007E29C5" w:rsidP="00CA7BAB">
            <w:pPr>
              <w:spacing w:before="240"/>
              <w:jc w:val="center"/>
            </w:pPr>
            <w:r>
              <w:t>od __.__.____</w:t>
            </w:r>
          </w:p>
          <w:p w14:paraId="55B9E8AF" w14:textId="77777777" w:rsidR="007E29C5" w:rsidRPr="00E26D30" w:rsidRDefault="007E29C5" w:rsidP="00CA7BAB">
            <w:pPr>
              <w:spacing w:before="240"/>
              <w:jc w:val="center"/>
            </w:pPr>
            <w:r>
              <w:t>do __.__.____</w:t>
            </w:r>
          </w:p>
        </w:tc>
        <w:tc>
          <w:tcPr>
            <w:tcW w:w="1706" w:type="dxa"/>
            <w:vAlign w:val="center"/>
          </w:tcPr>
          <w:p w14:paraId="58206B99" w14:textId="77777777" w:rsidR="007E29C5" w:rsidRPr="00E26D30" w:rsidRDefault="007E29C5" w:rsidP="00CA7BAB">
            <w:pPr>
              <w:jc w:val="center"/>
            </w:pPr>
          </w:p>
        </w:tc>
      </w:tr>
      <w:tr w:rsidR="007E29C5" w:rsidRPr="00E26D30" w14:paraId="1C27D954" w14:textId="77777777" w:rsidTr="00CA7BAB">
        <w:trPr>
          <w:trHeight w:val="1142"/>
        </w:trPr>
        <w:tc>
          <w:tcPr>
            <w:tcW w:w="2263" w:type="dxa"/>
            <w:vAlign w:val="center"/>
          </w:tcPr>
          <w:p w14:paraId="3C38ED7C" w14:textId="77777777" w:rsidR="007E29C5" w:rsidRPr="00E26D30" w:rsidRDefault="007E29C5" w:rsidP="00CA7BAB">
            <w:pPr>
              <w:jc w:val="center"/>
            </w:pPr>
          </w:p>
        </w:tc>
        <w:tc>
          <w:tcPr>
            <w:tcW w:w="2410" w:type="dxa"/>
            <w:vAlign w:val="center"/>
          </w:tcPr>
          <w:p w14:paraId="6EFB808A" w14:textId="77777777" w:rsidR="007E29C5" w:rsidRPr="00E26D30" w:rsidRDefault="007E29C5" w:rsidP="00CA7BAB">
            <w:pPr>
              <w:jc w:val="center"/>
            </w:pPr>
          </w:p>
        </w:tc>
        <w:tc>
          <w:tcPr>
            <w:tcW w:w="1134" w:type="dxa"/>
            <w:vAlign w:val="center"/>
          </w:tcPr>
          <w:p w14:paraId="417F2DD0" w14:textId="77777777" w:rsidR="007E29C5" w:rsidRPr="00E26D30" w:rsidRDefault="007E29C5" w:rsidP="00CA7BAB">
            <w:pPr>
              <w:jc w:val="center"/>
            </w:pPr>
          </w:p>
        </w:tc>
        <w:tc>
          <w:tcPr>
            <w:tcW w:w="1559" w:type="dxa"/>
            <w:vAlign w:val="center"/>
          </w:tcPr>
          <w:p w14:paraId="470D4BD2" w14:textId="77777777" w:rsidR="007E29C5" w:rsidRDefault="007E29C5" w:rsidP="00CA7BAB">
            <w:pPr>
              <w:spacing w:before="240"/>
              <w:jc w:val="center"/>
            </w:pPr>
            <w:r>
              <w:t>od __.__.____</w:t>
            </w:r>
          </w:p>
          <w:p w14:paraId="64228729" w14:textId="77777777" w:rsidR="007E29C5" w:rsidRPr="00E26D30" w:rsidRDefault="007E29C5" w:rsidP="00CA7BAB">
            <w:pPr>
              <w:spacing w:before="240"/>
              <w:jc w:val="center"/>
            </w:pPr>
            <w:r>
              <w:t>do __.__.____</w:t>
            </w:r>
          </w:p>
        </w:tc>
        <w:tc>
          <w:tcPr>
            <w:tcW w:w="1706" w:type="dxa"/>
            <w:vAlign w:val="center"/>
          </w:tcPr>
          <w:p w14:paraId="1BA821DD" w14:textId="77777777" w:rsidR="007E29C5" w:rsidRPr="00E26D30" w:rsidRDefault="007E29C5" w:rsidP="00CA7BAB">
            <w:pPr>
              <w:jc w:val="center"/>
            </w:pPr>
          </w:p>
        </w:tc>
      </w:tr>
      <w:tr w:rsidR="007E29C5" w:rsidRPr="00E26D30" w14:paraId="66248E8F" w14:textId="77777777" w:rsidTr="00CA7BAB">
        <w:trPr>
          <w:trHeight w:val="1142"/>
        </w:trPr>
        <w:tc>
          <w:tcPr>
            <w:tcW w:w="2263" w:type="dxa"/>
            <w:tcBorders>
              <w:top w:val="single" w:sz="4" w:space="0" w:color="auto"/>
              <w:left w:val="single" w:sz="4" w:space="0" w:color="auto"/>
              <w:bottom w:val="single" w:sz="4" w:space="0" w:color="auto"/>
              <w:right w:val="single" w:sz="4" w:space="0" w:color="auto"/>
            </w:tcBorders>
            <w:vAlign w:val="center"/>
          </w:tcPr>
          <w:p w14:paraId="3FC92E47" w14:textId="77777777" w:rsidR="007E29C5" w:rsidRPr="00E26D30" w:rsidRDefault="007E29C5" w:rsidP="00CA7BAB">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4012D91" w14:textId="77777777" w:rsidR="007E29C5" w:rsidRPr="00E26D30" w:rsidRDefault="007E29C5" w:rsidP="00CA7BA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C3DC9FF" w14:textId="77777777" w:rsidR="007E29C5" w:rsidRPr="00E26D30" w:rsidRDefault="007E29C5" w:rsidP="00CA7BAB">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497B2FED" w14:textId="77777777" w:rsidR="007E29C5" w:rsidRDefault="007E29C5" w:rsidP="00CA7BAB">
            <w:pPr>
              <w:spacing w:before="240"/>
              <w:jc w:val="center"/>
            </w:pPr>
            <w:r>
              <w:t>od __.__.____</w:t>
            </w:r>
          </w:p>
          <w:p w14:paraId="15EA6D58" w14:textId="77777777" w:rsidR="007E29C5" w:rsidRPr="00E26D30" w:rsidRDefault="007E29C5" w:rsidP="00CA7BAB">
            <w:pPr>
              <w:spacing w:before="240"/>
              <w:jc w:val="center"/>
            </w:pPr>
            <w:r>
              <w:t>do __.__.____</w:t>
            </w:r>
          </w:p>
        </w:tc>
        <w:tc>
          <w:tcPr>
            <w:tcW w:w="1706" w:type="dxa"/>
            <w:tcBorders>
              <w:top w:val="single" w:sz="4" w:space="0" w:color="auto"/>
              <w:left w:val="single" w:sz="4" w:space="0" w:color="auto"/>
              <w:bottom w:val="single" w:sz="4" w:space="0" w:color="auto"/>
              <w:right w:val="single" w:sz="4" w:space="0" w:color="auto"/>
            </w:tcBorders>
            <w:vAlign w:val="center"/>
          </w:tcPr>
          <w:p w14:paraId="5D717F11" w14:textId="77777777" w:rsidR="007E29C5" w:rsidRPr="00E26D30" w:rsidRDefault="007E29C5" w:rsidP="00CA7BAB">
            <w:pPr>
              <w:jc w:val="center"/>
            </w:pPr>
          </w:p>
        </w:tc>
      </w:tr>
    </w:tbl>
    <w:p w14:paraId="2B2B0D2F" w14:textId="77777777" w:rsidR="007E29C5" w:rsidRDefault="007E29C5" w:rsidP="007E29C5">
      <w:pPr>
        <w:spacing w:before="120" w:after="120"/>
        <w:ind w:right="-170"/>
        <w:jc w:val="both"/>
      </w:pPr>
    </w:p>
    <w:p w14:paraId="553B00AB" w14:textId="2A2C7041" w:rsidR="00A16D24" w:rsidRDefault="00A16D24" w:rsidP="00A16D24">
      <w:pPr>
        <w:jc w:val="both"/>
      </w:pPr>
      <w:r w:rsidRPr="00E26D30">
        <w:t xml:space="preserve">Seznam izvedenih </w:t>
      </w:r>
      <w:r>
        <w:t>poslov ad. b)</w:t>
      </w:r>
      <w:r w:rsidRPr="00E26D30">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694"/>
        <w:gridCol w:w="2409"/>
        <w:gridCol w:w="1701"/>
      </w:tblGrid>
      <w:tr w:rsidR="00A16D24" w:rsidRPr="00E26D30" w14:paraId="29BE2C11" w14:textId="77777777" w:rsidTr="00A16D24">
        <w:trPr>
          <w:tblHeader/>
        </w:trPr>
        <w:tc>
          <w:tcPr>
            <w:tcW w:w="2263" w:type="dxa"/>
            <w:vAlign w:val="center"/>
          </w:tcPr>
          <w:p w14:paraId="63B5E774" w14:textId="77777777" w:rsidR="00A16D24" w:rsidRPr="00E26D30" w:rsidRDefault="00A16D24" w:rsidP="00A16D24">
            <w:pPr>
              <w:jc w:val="center"/>
            </w:pPr>
            <w:r w:rsidRPr="00E26D30">
              <w:t>Naročnik</w:t>
            </w:r>
          </w:p>
        </w:tc>
        <w:tc>
          <w:tcPr>
            <w:tcW w:w="2694" w:type="dxa"/>
            <w:vAlign w:val="center"/>
          </w:tcPr>
          <w:p w14:paraId="547D3F08" w14:textId="77777777" w:rsidR="00A16D24" w:rsidRPr="00E26D30" w:rsidRDefault="00A16D24" w:rsidP="00A16D24">
            <w:pPr>
              <w:jc w:val="center"/>
            </w:pPr>
            <w:r w:rsidRPr="00E26D30">
              <w:t xml:space="preserve">Predmet </w:t>
            </w:r>
            <w:r>
              <w:t>storitev</w:t>
            </w:r>
          </w:p>
        </w:tc>
        <w:tc>
          <w:tcPr>
            <w:tcW w:w="2409" w:type="dxa"/>
            <w:vAlign w:val="center"/>
          </w:tcPr>
          <w:p w14:paraId="23F8DD45" w14:textId="48521C5B" w:rsidR="00A16D24" w:rsidRDefault="00A16D24" w:rsidP="00A16D24">
            <w:pPr>
              <w:jc w:val="center"/>
            </w:pPr>
            <w:r>
              <w:t>Dejavnost naročnika</w:t>
            </w:r>
          </w:p>
        </w:tc>
        <w:tc>
          <w:tcPr>
            <w:tcW w:w="1701" w:type="dxa"/>
            <w:vAlign w:val="center"/>
          </w:tcPr>
          <w:p w14:paraId="546F3DDA" w14:textId="5E89BB77" w:rsidR="00A16D24" w:rsidRPr="00E26D30" w:rsidRDefault="00A16D24" w:rsidP="00A16D24">
            <w:pPr>
              <w:jc w:val="center"/>
            </w:pPr>
            <w:r>
              <w:t>Trajanje storitve (</w:t>
            </w:r>
            <w:proofErr w:type="spellStart"/>
            <w:r>
              <w:t>dd</w:t>
            </w:r>
            <w:proofErr w:type="spellEnd"/>
            <w:r>
              <w:t>/mm/</w:t>
            </w:r>
            <w:proofErr w:type="spellStart"/>
            <w:r>
              <w:t>yy</w:t>
            </w:r>
            <w:proofErr w:type="spellEnd"/>
            <w:r>
              <w:t>)</w:t>
            </w:r>
          </w:p>
        </w:tc>
      </w:tr>
      <w:tr w:rsidR="00A16D24" w:rsidRPr="00E26D30" w14:paraId="7671EBD3" w14:textId="77777777" w:rsidTr="002341C8">
        <w:trPr>
          <w:trHeight w:val="1142"/>
        </w:trPr>
        <w:tc>
          <w:tcPr>
            <w:tcW w:w="2263" w:type="dxa"/>
            <w:vAlign w:val="center"/>
          </w:tcPr>
          <w:p w14:paraId="5D5F4E35" w14:textId="77777777" w:rsidR="00A16D24" w:rsidRPr="00E26D30" w:rsidRDefault="00A16D24" w:rsidP="002341C8">
            <w:pPr>
              <w:jc w:val="center"/>
            </w:pPr>
          </w:p>
        </w:tc>
        <w:tc>
          <w:tcPr>
            <w:tcW w:w="2694" w:type="dxa"/>
            <w:vAlign w:val="center"/>
          </w:tcPr>
          <w:p w14:paraId="2C48303B" w14:textId="77777777" w:rsidR="00A16D24" w:rsidRPr="00E26D30" w:rsidRDefault="00A16D24" w:rsidP="002341C8">
            <w:pPr>
              <w:jc w:val="center"/>
            </w:pPr>
          </w:p>
        </w:tc>
        <w:tc>
          <w:tcPr>
            <w:tcW w:w="2409" w:type="dxa"/>
            <w:vAlign w:val="center"/>
          </w:tcPr>
          <w:p w14:paraId="686F0D44" w14:textId="77777777" w:rsidR="00A16D24" w:rsidRDefault="00A16D24" w:rsidP="002341C8">
            <w:pPr>
              <w:spacing w:before="240"/>
              <w:jc w:val="center"/>
            </w:pPr>
          </w:p>
        </w:tc>
        <w:tc>
          <w:tcPr>
            <w:tcW w:w="1701" w:type="dxa"/>
            <w:vAlign w:val="center"/>
          </w:tcPr>
          <w:p w14:paraId="075CCEA3" w14:textId="77777777" w:rsidR="00A16D24" w:rsidRDefault="00A16D24" w:rsidP="002341C8">
            <w:pPr>
              <w:spacing w:before="240"/>
              <w:jc w:val="center"/>
            </w:pPr>
            <w:r>
              <w:t>od __.__.____</w:t>
            </w:r>
          </w:p>
          <w:p w14:paraId="0E6FEA08" w14:textId="77777777" w:rsidR="00A16D24" w:rsidRPr="00E26D30" w:rsidRDefault="00A16D24" w:rsidP="002341C8">
            <w:pPr>
              <w:spacing w:before="240"/>
              <w:jc w:val="center"/>
            </w:pPr>
            <w:r>
              <w:t>do __.__.____</w:t>
            </w:r>
          </w:p>
        </w:tc>
      </w:tr>
      <w:tr w:rsidR="00A16D24" w:rsidRPr="00E26D30" w14:paraId="48A14C35" w14:textId="77777777" w:rsidTr="00A16D24">
        <w:trPr>
          <w:trHeight w:val="1142"/>
        </w:trPr>
        <w:tc>
          <w:tcPr>
            <w:tcW w:w="2263" w:type="dxa"/>
            <w:vAlign w:val="center"/>
          </w:tcPr>
          <w:p w14:paraId="7FAD4457" w14:textId="77777777" w:rsidR="00A16D24" w:rsidRPr="00E26D30" w:rsidRDefault="00A16D24" w:rsidP="00A16D24">
            <w:pPr>
              <w:jc w:val="center"/>
            </w:pPr>
          </w:p>
        </w:tc>
        <w:tc>
          <w:tcPr>
            <w:tcW w:w="2694" w:type="dxa"/>
            <w:vAlign w:val="center"/>
          </w:tcPr>
          <w:p w14:paraId="3523B857" w14:textId="77777777" w:rsidR="00A16D24" w:rsidRPr="00E26D30" w:rsidRDefault="00A16D24" w:rsidP="00A16D24">
            <w:pPr>
              <w:jc w:val="center"/>
            </w:pPr>
          </w:p>
        </w:tc>
        <w:tc>
          <w:tcPr>
            <w:tcW w:w="2409" w:type="dxa"/>
            <w:vAlign w:val="center"/>
          </w:tcPr>
          <w:p w14:paraId="3F72F4A7" w14:textId="77777777" w:rsidR="00A16D24" w:rsidRDefault="00A16D24" w:rsidP="00A16D24">
            <w:pPr>
              <w:spacing w:before="240"/>
              <w:jc w:val="center"/>
            </w:pPr>
          </w:p>
        </w:tc>
        <w:tc>
          <w:tcPr>
            <w:tcW w:w="1701" w:type="dxa"/>
            <w:vAlign w:val="center"/>
          </w:tcPr>
          <w:p w14:paraId="2868F520" w14:textId="72D1D9A8" w:rsidR="00A16D24" w:rsidRDefault="00A16D24" w:rsidP="00A16D24">
            <w:pPr>
              <w:spacing w:before="240"/>
              <w:jc w:val="center"/>
            </w:pPr>
            <w:r>
              <w:t>od __.__.____</w:t>
            </w:r>
          </w:p>
          <w:p w14:paraId="5D909D9F" w14:textId="77777777" w:rsidR="00A16D24" w:rsidRPr="00E26D30" w:rsidRDefault="00A16D24" w:rsidP="00A16D24">
            <w:pPr>
              <w:spacing w:before="240"/>
              <w:jc w:val="center"/>
            </w:pPr>
            <w:r>
              <w:t>do __.__.____</w:t>
            </w:r>
          </w:p>
        </w:tc>
      </w:tr>
    </w:tbl>
    <w:p w14:paraId="5EF0C178" w14:textId="77777777" w:rsidR="00A16D24" w:rsidRDefault="00A16D24" w:rsidP="007E29C5">
      <w:pPr>
        <w:spacing w:before="120" w:after="120"/>
        <w:ind w:right="-170"/>
        <w:jc w:val="both"/>
      </w:pPr>
    </w:p>
    <w:p w14:paraId="3CC81240" w14:textId="77777777" w:rsidR="00F41342" w:rsidRPr="003764EC" w:rsidRDefault="00F41342" w:rsidP="00F41342">
      <w:pPr>
        <w:spacing w:before="120" w:after="180"/>
        <w:ind w:right="-170"/>
        <w:jc w:val="both"/>
      </w:pPr>
      <w:r w:rsidRPr="003764EC">
        <w:t xml:space="preserve">Izpolnjevanje referenčnega pogoja mora ponudnik izkazati sam, s partnerjem v skupni ponudbi pa le, če bo slednji tudi dejansko izvedel predmet tega naročila. </w:t>
      </w:r>
    </w:p>
    <w:p w14:paraId="6270FCA9" w14:textId="7F225DA1" w:rsidR="00F41342" w:rsidRPr="00CA667A" w:rsidRDefault="00F41342" w:rsidP="00F41342">
      <w:pPr>
        <w:spacing w:before="120" w:after="180"/>
        <w:ind w:right="-170"/>
        <w:jc w:val="both"/>
        <w:rPr>
          <w:b/>
          <w:bCs/>
        </w:rPr>
      </w:pPr>
      <w:r w:rsidRPr="00CA667A">
        <w:rPr>
          <w:b/>
          <w:bCs/>
        </w:rPr>
        <w:t>Ponudnik mora za vsak v seznamu</w:t>
      </w:r>
      <w:r w:rsidR="00A16D24">
        <w:rPr>
          <w:b/>
          <w:bCs/>
        </w:rPr>
        <w:t xml:space="preserve"> </w:t>
      </w:r>
      <w:r w:rsidRPr="00CA667A">
        <w:rPr>
          <w:b/>
          <w:bCs/>
        </w:rPr>
        <w:t xml:space="preserve"> obrazca št. </w:t>
      </w:r>
      <w:r w:rsidR="003953E1" w:rsidRPr="00CA667A">
        <w:rPr>
          <w:b/>
          <w:bCs/>
        </w:rPr>
        <w:t>1</w:t>
      </w:r>
      <w:r w:rsidR="007E29C5">
        <w:rPr>
          <w:b/>
          <w:bCs/>
        </w:rPr>
        <w:t>3</w:t>
      </w:r>
      <w:r w:rsidRPr="00CA667A">
        <w:rPr>
          <w:b/>
          <w:bCs/>
        </w:rPr>
        <w:t xml:space="preserve"> naveden posel v ponudbi predložiti s strani naročnika posla potrjeno referenco, sicer referenca ne bo upoštevana pri ocenjevanju ponudb. </w:t>
      </w:r>
    </w:p>
    <w:p w14:paraId="2399D050" w14:textId="77777777" w:rsidR="00F41342" w:rsidRPr="00CA667A" w:rsidRDefault="00F41342" w:rsidP="00F41342">
      <w:pPr>
        <w:spacing w:before="120" w:after="180"/>
        <w:ind w:right="-170"/>
        <w:jc w:val="both"/>
      </w:pPr>
      <w:r w:rsidRPr="00CA667A">
        <w:t xml:space="preserve">Naročnik, ki potrdi referenčno potrdilo o izvedbi del je tretja (pravna) oseba, kar pomeni, da navedenega potrdila ne more potrditi ponudnik sam sebi oz. drugemu sodelujočemu v njegovi ponudbi. </w:t>
      </w:r>
    </w:p>
    <w:p w14:paraId="5ED95CA3" w14:textId="77777777" w:rsidR="00F41342" w:rsidRPr="00CA667A" w:rsidRDefault="00F41342" w:rsidP="00F41342">
      <w:pPr>
        <w:spacing w:before="120" w:after="180"/>
        <w:ind w:right="-170"/>
        <w:jc w:val="both"/>
      </w:pPr>
      <w:r w:rsidRPr="00CA667A">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53C3AF4E" w14:textId="77777777" w:rsidR="00F41342" w:rsidRPr="003764EC" w:rsidRDefault="00F41342" w:rsidP="00F41342">
      <w:pPr>
        <w:spacing w:before="120" w:after="180"/>
        <w:ind w:right="-170"/>
        <w:jc w:val="both"/>
      </w:pPr>
      <w:r w:rsidRPr="00CA667A">
        <w:rPr>
          <w:b/>
          <w:bCs/>
        </w:rPr>
        <w:t>Naročnik bo kot ustrezne upošteval samo tiste reference, ki bodo izkazovale, da je ponudnik posel opravil v skladu s pogodbenimi določili</w:t>
      </w:r>
      <w:r w:rsidRPr="003764EC">
        <w:t xml:space="preserve">. </w:t>
      </w:r>
    </w:p>
    <w:p w14:paraId="1529383A" w14:textId="77777777" w:rsidR="00F41342" w:rsidRPr="003764EC" w:rsidRDefault="00F41342" w:rsidP="00F41342">
      <w:pPr>
        <w:spacing w:after="240"/>
        <w:ind w:right="-170"/>
        <w:jc w:val="both"/>
      </w:pPr>
      <w:r w:rsidRPr="003764EC">
        <w:t>Naročnik si pridržuje pravico, da pri naročnikih storitev preveri reference ponudnika.</w:t>
      </w:r>
    </w:p>
    <w:p w14:paraId="695ECA55" w14:textId="1083FBC3" w:rsidR="00F41342" w:rsidRPr="003764EC" w:rsidRDefault="00F41342" w:rsidP="00F41342">
      <w:pPr>
        <w:jc w:val="both"/>
      </w:pPr>
      <w:r w:rsidRPr="003764EC">
        <w:t xml:space="preserve">Ponudnik mora na obrazcu </w:t>
      </w:r>
      <w:r w:rsidRPr="003764EC">
        <w:rPr>
          <w:i/>
          <w:iCs/>
        </w:rPr>
        <w:t xml:space="preserve">Priloga k obrazcu </w:t>
      </w:r>
      <w:r w:rsidR="003953E1" w:rsidRPr="003764EC">
        <w:rPr>
          <w:i/>
          <w:iCs/>
        </w:rPr>
        <w:t>1</w:t>
      </w:r>
      <w:r w:rsidR="007E29C5">
        <w:rPr>
          <w:i/>
          <w:iCs/>
        </w:rPr>
        <w:t>3</w:t>
      </w:r>
      <w:r w:rsidR="00A16D24">
        <w:rPr>
          <w:i/>
          <w:iCs/>
        </w:rPr>
        <w:t>a in 13b</w:t>
      </w:r>
      <w:r w:rsidR="00517B51" w:rsidRPr="003764EC">
        <w:rPr>
          <w:i/>
          <w:iCs/>
        </w:rPr>
        <w:t xml:space="preserve"> </w:t>
      </w:r>
      <w:r w:rsidRPr="003764EC">
        <w:t>vpisati veljavne in dosegljive kontaktne podatke naročnika storitve, pri kateri lahko naročnik Lekarna Ljubljana preveri referenco. V primeru, da reference ne bo mogoče preveriti oz. da se potrjevalec reference ne odzove na preverjanje reference, le-ta ne bo upoštevana.</w:t>
      </w:r>
    </w:p>
    <w:p w14:paraId="748500BB" w14:textId="77777777" w:rsidR="00F41342" w:rsidRPr="003764EC" w:rsidRDefault="00F41342" w:rsidP="00F41342"/>
    <w:p w14:paraId="2D7A0EAE" w14:textId="77777777" w:rsidR="00F41342" w:rsidRPr="003764EC" w:rsidRDefault="00F41342" w:rsidP="00F41342"/>
    <w:p w14:paraId="3E91EFB8" w14:textId="77777777" w:rsidR="00F41342" w:rsidRPr="003764EC" w:rsidRDefault="00F41342" w:rsidP="00F41342"/>
    <w:p w14:paraId="546C7CB8" w14:textId="77777777" w:rsidR="007E29C5" w:rsidRDefault="007E29C5" w:rsidP="007E29C5">
      <w:pPr>
        <w:jc w:val="both"/>
      </w:pPr>
      <w:r w:rsidRPr="00E26D30">
        <w:t xml:space="preserve">Ta izjava </w:t>
      </w:r>
      <w:r>
        <w:t xml:space="preserve">je </w:t>
      </w:r>
      <w:r w:rsidRPr="00E26D30">
        <w:t xml:space="preserve">sestavni del in priloga ponudbe, s katero se prijavljamo </w:t>
      </w:r>
      <w:r>
        <w:t xml:space="preserve">na javno naročilo za </w:t>
      </w:r>
      <w:r w:rsidRPr="00C1130D">
        <w:t>izvajanje storitev varovanja za naročnika Lekarna Ljubljana</w:t>
      </w:r>
      <w:r>
        <w:t>.</w:t>
      </w:r>
    </w:p>
    <w:p w14:paraId="2775D34B" w14:textId="77777777" w:rsidR="00F41342" w:rsidRPr="003764EC" w:rsidRDefault="00F41342" w:rsidP="00F41342">
      <w:pPr>
        <w:jc w:val="both"/>
      </w:pPr>
    </w:p>
    <w:p w14:paraId="6E379E9D" w14:textId="77777777" w:rsidR="00F41342" w:rsidRPr="003764EC" w:rsidRDefault="00F41342" w:rsidP="00F41342">
      <w:pPr>
        <w:jc w:val="both"/>
      </w:pPr>
    </w:p>
    <w:p w14:paraId="66CCD9FB" w14:textId="77777777" w:rsidR="00F41342" w:rsidRPr="003764EC" w:rsidRDefault="00F41342" w:rsidP="00F41342">
      <w:r w:rsidRPr="003764EC">
        <w:t>V __________________, dne _____________</w:t>
      </w:r>
    </w:p>
    <w:p w14:paraId="5BD35038" w14:textId="77777777" w:rsidR="00F41342" w:rsidRPr="003764EC" w:rsidRDefault="00F41342" w:rsidP="00F41342">
      <w:pPr>
        <w:ind w:left="5103"/>
      </w:pPr>
      <w:r w:rsidRPr="003764EC">
        <w:t>Žig in podpis odgovorne osebe ponudnika:</w:t>
      </w:r>
    </w:p>
    <w:p w14:paraId="54B94C9C" w14:textId="77777777" w:rsidR="00F41342" w:rsidRPr="003764EC" w:rsidRDefault="00F41342" w:rsidP="00F41342">
      <w:pPr>
        <w:ind w:left="5103"/>
      </w:pPr>
    </w:p>
    <w:p w14:paraId="63BCD576" w14:textId="77777777" w:rsidR="00F41342" w:rsidRPr="003764EC" w:rsidRDefault="00F41342" w:rsidP="00F41342">
      <w:pPr>
        <w:ind w:left="4395" w:firstLine="708"/>
        <w:jc w:val="both"/>
      </w:pPr>
      <w:r w:rsidRPr="003764EC">
        <w:t>__________________________________</w:t>
      </w:r>
    </w:p>
    <w:p w14:paraId="5E55F312" w14:textId="77777777" w:rsidR="00F41342" w:rsidRPr="003764EC" w:rsidRDefault="00F41342" w:rsidP="00F41342">
      <w:pPr>
        <w:jc w:val="both"/>
      </w:pPr>
    </w:p>
    <w:p w14:paraId="225AE643" w14:textId="77777777" w:rsidR="00F41342" w:rsidRPr="003764EC" w:rsidRDefault="00F41342" w:rsidP="00F41342">
      <w:pPr>
        <w:pStyle w:val="Naslov3"/>
        <w:rPr>
          <w:u w:val="none"/>
        </w:rPr>
      </w:pPr>
      <w:r w:rsidRPr="003764EC">
        <w:rPr>
          <w:u w:val="none"/>
        </w:rPr>
        <w:br w:type="page"/>
      </w:r>
    </w:p>
    <w:p w14:paraId="04A35C85" w14:textId="77777777" w:rsidR="00A16D24" w:rsidRPr="003764EC" w:rsidRDefault="00A16D24" w:rsidP="00A16D24">
      <w:pPr>
        <w:pStyle w:val="Naslov3"/>
        <w:jc w:val="right"/>
        <w:rPr>
          <w:color w:val="auto"/>
          <w:sz w:val="20"/>
          <w:szCs w:val="20"/>
        </w:rPr>
      </w:pPr>
      <w:r w:rsidRPr="003764EC">
        <w:rPr>
          <w:color w:val="auto"/>
          <w:sz w:val="20"/>
          <w:szCs w:val="20"/>
        </w:rPr>
        <w:lastRenderedPageBreak/>
        <w:t xml:space="preserve">Priloga k obrazcu </w:t>
      </w:r>
      <w:r>
        <w:rPr>
          <w:color w:val="auto"/>
          <w:sz w:val="20"/>
          <w:szCs w:val="20"/>
        </w:rPr>
        <w:t>13a</w:t>
      </w:r>
    </w:p>
    <w:p w14:paraId="0A2114FD" w14:textId="77777777" w:rsidR="00A16D24" w:rsidRPr="003764EC" w:rsidRDefault="00A16D24" w:rsidP="00A16D24">
      <w:pPr>
        <w:jc w:val="right"/>
      </w:pPr>
    </w:p>
    <w:p w14:paraId="322EEA01" w14:textId="77777777" w:rsidR="00A16D24" w:rsidRPr="003764EC" w:rsidRDefault="00A16D24" w:rsidP="00A16D24">
      <w:pPr>
        <w:rPr>
          <w:bCs/>
          <w:u w:val="single"/>
        </w:rPr>
      </w:pPr>
      <w:r w:rsidRPr="003764EC">
        <w:t xml:space="preserve">Ljubljana,  </w:t>
      </w:r>
      <w:r>
        <w:t>15.4.2025</w:t>
      </w:r>
    </w:p>
    <w:p w14:paraId="4CD3F5C4" w14:textId="77777777" w:rsidR="00A16D24" w:rsidRPr="003764EC" w:rsidRDefault="00A16D24" w:rsidP="00A16D24">
      <w:r w:rsidRPr="003764EC">
        <w:t xml:space="preserve">Številka:   </w:t>
      </w:r>
      <w:r>
        <w:t>1990-3/2025</w:t>
      </w:r>
    </w:p>
    <w:p w14:paraId="7A882C07" w14:textId="77777777" w:rsidR="00A16D24" w:rsidRPr="003764EC" w:rsidRDefault="00A16D24" w:rsidP="00A16D24"/>
    <w:p w14:paraId="550E01DA" w14:textId="77777777" w:rsidR="00A16D24" w:rsidRPr="003764EC" w:rsidRDefault="00A16D24" w:rsidP="00A16D24">
      <w:pPr>
        <w:spacing w:line="360" w:lineRule="auto"/>
      </w:pPr>
    </w:p>
    <w:p w14:paraId="66E91BFE" w14:textId="77777777" w:rsidR="00ED299A" w:rsidRPr="003764EC" w:rsidRDefault="00ED299A" w:rsidP="00ED299A">
      <w:pPr>
        <w:spacing w:line="360" w:lineRule="auto"/>
      </w:pPr>
      <w:r w:rsidRPr="003764EC">
        <w:t>Izdajatelj potrdila:</w:t>
      </w:r>
      <w:r w:rsidRPr="003764EC">
        <w:tab/>
        <w:t>_________________________________________________________</w:t>
      </w:r>
    </w:p>
    <w:p w14:paraId="17E3DA9C" w14:textId="77777777" w:rsidR="00ED299A" w:rsidRPr="003764EC" w:rsidRDefault="00ED299A" w:rsidP="00ED299A">
      <w:pPr>
        <w:spacing w:line="360" w:lineRule="auto"/>
      </w:pPr>
      <w:r w:rsidRPr="003764EC">
        <w:tab/>
      </w:r>
      <w:r w:rsidRPr="003764EC">
        <w:tab/>
      </w:r>
      <w:r w:rsidRPr="003764EC">
        <w:tab/>
        <w:t>_________________________________________________________</w:t>
      </w:r>
    </w:p>
    <w:p w14:paraId="71E132C4" w14:textId="77777777" w:rsidR="00ED299A" w:rsidRDefault="00ED299A" w:rsidP="00ED299A">
      <w:pPr>
        <w:spacing w:line="360" w:lineRule="auto"/>
      </w:pPr>
    </w:p>
    <w:p w14:paraId="3DB12864" w14:textId="77777777" w:rsidR="00ED299A" w:rsidRDefault="00ED299A" w:rsidP="00ED299A">
      <w:pPr>
        <w:spacing w:line="360" w:lineRule="auto"/>
      </w:pPr>
    </w:p>
    <w:p w14:paraId="44843D45" w14:textId="67658BCD" w:rsidR="00ED299A" w:rsidRPr="00E26D30" w:rsidRDefault="00ED299A" w:rsidP="00ED299A">
      <w:pPr>
        <w:spacing w:line="360" w:lineRule="auto"/>
      </w:pPr>
      <w:r w:rsidRPr="00E26D30">
        <w:t xml:space="preserve">Potrjujemo, da je </w:t>
      </w:r>
      <w:r>
        <w:t>podjetje:</w:t>
      </w:r>
    </w:p>
    <w:p w14:paraId="202F59AF" w14:textId="77777777" w:rsidR="00ED299A" w:rsidRPr="00E26D30" w:rsidRDefault="00ED299A" w:rsidP="00ED299A">
      <w:pPr>
        <w:widowControl/>
        <w:spacing w:before="240" w:after="120"/>
        <w:jc w:val="both"/>
      </w:pPr>
      <w:r w:rsidRPr="00E26D30">
        <w:t>________________________________________</w:t>
      </w:r>
      <w:r>
        <w:t>_____________</w:t>
      </w:r>
      <w:r w:rsidRPr="00E26D30">
        <w:t>______________________</w:t>
      </w:r>
    </w:p>
    <w:p w14:paraId="53904B57" w14:textId="77777777" w:rsidR="00ED299A" w:rsidRPr="00E26D30" w:rsidRDefault="00ED299A" w:rsidP="00ED299A">
      <w:pPr>
        <w:widowControl/>
        <w:spacing w:before="240" w:after="120"/>
        <w:jc w:val="both"/>
      </w:pPr>
      <w:r w:rsidRPr="00E26D30">
        <w:t>_____________________________________________________</w:t>
      </w:r>
      <w:r>
        <w:t>_____________</w:t>
      </w:r>
      <w:r w:rsidRPr="00E26D30">
        <w:t>_________</w:t>
      </w:r>
    </w:p>
    <w:p w14:paraId="61A72E5B" w14:textId="77777777" w:rsidR="00ED299A" w:rsidRPr="00E26D30" w:rsidRDefault="00ED299A" w:rsidP="00ED299A">
      <w:pPr>
        <w:pStyle w:val="HTML-oblikovano"/>
        <w:spacing w:before="240" w:after="120" w:line="360" w:lineRule="auto"/>
        <w:jc w:val="both"/>
        <w:rPr>
          <w:rFonts w:ascii="Arial" w:hAnsi="Arial" w:cs="Arial"/>
        </w:rPr>
      </w:pPr>
      <w:r w:rsidRPr="00E26D30">
        <w:rPr>
          <w:rFonts w:ascii="Arial" w:hAnsi="Arial" w:cs="Arial"/>
        </w:rPr>
        <w:t xml:space="preserve">za nas kot naročnika opravilo naslednje </w:t>
      </w:r>
      <w:r>
        <w:rPr>
          <w:rFonts w:ascii="Arial" w:hAnsi="Arial" w:cs="Arial"/>
        </w:rPr>
        <w:t xml:space="preserve">storitve </w:t>
      </w:r>
      <w:r w:rsidRPr="00C84751">
        <w:rPr>
          <w:rFonts w:ascii="Arial" w:hAnsi="Arial" w:cs="Arial"/>
        </w:rPr>
        <w:t>fizičnega in tehničnega varovanja</w:t>
      </w:r>
      <w:r w:rsidRPr="00E26D30">
        <w:rPr>
          <w:rFonts w:ascii="Arial" w:hAnsi="Arial" w:cs="Arial"/>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511"/>
        <w:gridCol w:w="2077"/>
        <w:gridCol w:w="2273"/>
      </w:tblGrid>
      <w:tr w:rsidR="00ED299A" w:rsidRPr="00E26D30" w14:paraId="55621EAB" w14:textId="77777777" w:rsidTr="002341C8">
        <w:trPr>
          <w:tblHeader/>
        </w:trPr>
        <w:tc>
          <w:tcPr>
            <w:tcW w:w="3211" w:type="dxa"/>
            <w:vAlign w:val="center"/>
          </w:tcPr>
          <w:p w14:paraId="65AA4C85" w14:textId="77777777" w:rsidR="00ED299A" w:rsidRPr="00E26D30" w:rsidRDefault="00ED299A" w:rsidP="002341C8">
            <w:pPr>
              <w:jc w:val="center"/>
            </w:pPr>
            <w:r w:rsidRPr="00E26D30">
              <w:t xml:space="preserve">Predmet </w:t>
            </w:r>
            <w:r>
              <w:t>storitev</w:t>
            </w:r>
          </w:p>
        </w:tc>
        <w:tc>
          <w:tcPr>
            <w:tcW w:w="1511" w:type="dxa"/>
            <w:vAlign w:val="center"/>
          </w:tcPr>
          <w:p w14:paraId="514686FF" w14:textId="77777777" w:rsidR="00ED299A" w:rsidRPr="00E26D30" w:rsidRDefault="00ED299A" w:rsidP="002341C8">
            <w:pPr>
              <w:jc w:val="center"/>
            </w:pPr>
            <w:r>
              <w:t>Število oddaljenih lokacij</w:t>
            </w:r>
          </w:p>
        </w:tc>
        <w:tc>
          <w:tcPr>
            <w:tcW w:w="2077" w:type="dxa"/>
            <w:vAlign w:val="center"/>
          </w:tcPr>
          <w:p w14:paraId="19B5C812" w14:textId="77777777" w:rsidR="00ED299A" w:rsidRPr="00E26D30" w:rsidRDefault="00ED299A" w:rsidP="002341C8">
            <w:pPr>
              <w:jc w:val="center"/>
            </w:pPr>
            <w:r>
              <w:t>Trajanje storitve (</w:t>
            </w:r>
            <w:proofErr w:type="spellStart"/>
            <w:r>
              <w:t>dd</w:t>
            </w:r>
            <w:proofErr w:type="spellEnd"/>
            <w:r>
              <w:t>/mm/</w:t>
            </w:r>
            <w:proofErr w:type="spellStart"/>
            <w:r>
              <w:t>yy</w:t>
            </w:r>
            <w:proofErr w:type="spellEnd"/>
            <w:r>
              <w:t>)</w:t>
            </w:r>
          </w:p>
        </w:tc>
        <w:tc>
          <w:tcPr>
            <w:tcW w:w="2273" w:type="dxa"/>
            <w:vAlign w:val="center"/>
          </w:tcPr>
          <w:p w14:paraId="6DC90F70" w14:textId="77777777" w:rsidR="00ED299A" w:rsidRPr="00E26D30" w:rsidRDefault="00ED299A" w:rsidP="002341C8">
            <w:pPr>
              <w:jc w:val="center"/>
            </w:pPr>
            <w:r>
              <w:t>Letna v</w:t>
            </w:r>
            <w:r w:rsidRPr="00E26D30">
              <w:t xml:space="preserve">rednost </w:t>
            </w:r>
            <w:r>
              <w:t>posla v EUR</w:t>
            </w:r>
            <w:r w:rsidRPr="00E26D30">
              <w:t xml:space="preserve"> brez DDV</w:t>
            </w:r>
          </w:p>
        </w:tc>
      </w:tr>
      <w:tr w:rsidR="00ED299A" w:rsidRPr="00E26D30" w14:paraId="6751A82D" w14:textId="77777777" w:rsidTr="002341C8">
        <w:trPr>
          <w:trHeight w:val="1142"/>
        </w:trPr>
        <w:tc>
          <w:tcPr>
            <w:tcW w:w="3211" w:type="dxa"/>
            <w:vAlign w:val="center"/>
          </w:tcPr>
          <w:p w14:paraId="303F5E03" w14:textId="77777777" w:rsidR="00ED299A" w:rsidRPr="00E26D30" w:rsidRDefault="00ED299A" w:rsidP="002341C8">
            <w:pPr>
              <w:jc w:val="center"/>
            </w:pPr>
          </w:p>
        </w:tc>
        <w:tc>
          <w:tcPr>
            <w:tcW w:w="1511" w:type="dxa"/>
            <w:vAlign w:val="center"/>
          </w:tcPr>
          <w:p w14:paraId="0A067568" w14:textId="77777777" w:rsidR="00ED299A" w:rsidRPr="00E26D30" w:rsidRDefault="00ED299A" w:rsidP="002341C8">
            <w:pPr>
              <w:jc w:val="center"/>
            </w:pPr>
          </w:p>
        </w:tc>
        <w:tc>
          <w:tcPr>
            <w:tcW w:w="2077" w:type="dxa"/>
            <w:vAlign w:val="center"/>
          </w:tcPr>
          <w:p w14:paraId="34D2C1DE" w14:textId="77777777" w:rsidR="00ED299A" w:rsidRDefault="00ED299A" w:rsidP="002341C8">
            <w:pPr>
              <w:spacing w:before="240"/>
              <w:jc w:val="center"/>
            </w:pPr>
            <w:r>
              <w:t>od __.__.____</w:t>
            </w:r>
          </w:p>
          <w:p w14:paraId="14642623" w14:textId="77777777" w:rsidR="00ED299A" w:rsidRPr="00E26D30" w:rsidRDefault="00ED299A" w:rsidP="002341C8">
            <w:pPr>
              <w:spacing w:before="240"/>
              <w:jc w:val="center"/>
            </w:pPr>
            <w:r>
              <w:t>do __.__.____</w:t>
            </w:r>
          </w:p>
        </w:tc>
        <w:tc>
          <w:tcPr>
            <w:tcW w:w="2273" w:type="dxa"/>
            <w:vAlign w:val="center"/>
          </w:tcPr>
          <w:p w14:paraId="6117C0F0" w14:textId="77777777" w:rsidR="00ED299A" w:rsidRPr="00E26D30" w:rsidRDefault="00ED299A" w:rsidP="002341C8">
            <w:pPr>
              <w:jc w:val="center"/>
            </w:pPr>
          </w:p>
        </w:tc>
      </w:tr>
    </w:tbl>
    <w:p w14:paraId="42ADC341" w14:textId="77777777" w:rsidR="00ED299A" w:rsidRDefault="00ED299A" w:rsidP="00ED299A"/>
    <w:p w14:paraId="1F286696" w14:textId="77777777" w:rsidR="00ED299A" w:rsidRDefault="00ED299A" w:rsidP="00ED299A"/>
    <w:p w14:paraId="6BF45764" w14:textId="77777777" w:rsidR="00ED299A" w:rsidRPr="00E26D30" w:rsidRDefault="00ED299A" w:rsidP="00ED299A">
      <w:r>
        <w:t xml:space="preserve">Storitve so bile opravljene v skladu z </w:t>
      </w:r>
      <w:r w:rsidRPr="00E26D30">
        <w:t xml:space="preserve">določili sklenjene pogodbe:    </w:t>
      </w:r>
      <w:r w:rsidRPr="00E26D30">
        <w:tab/>
      </w:r>
      <w:r w:rsidRPr="00E26D30">
        <w:rPr>
          <w:u w:val="single"/>
        </w:rPr>
        <w:t>DA</w:t>
      </w:r>
      <w:r w:rsidRPr="00E26D30">
        <w:rPr>
          <w:u w:val="single"/>
        </w:rPr>
        <w:tab/>
      </w:r>
      <w:r w:rsidRPr="00E26D30">
        <w:rPr>
          <w:u w:val="single"/>
        </w:rPr>
        <w:tab/>
        <w:t>NE</w:t>
      </w:r>
    </w:p>
    <w:p w14:paraId="17C97B6F" w14:textId="77777777" w:rsidR="00ED299A" w:rsidRPr="00E26D30" w:rsidRDefault="00ED299A" w:rsidP="00ED299A">
      <w:pPr>
        <w:rPr>
          <w:i/>
        </w:rPr>
      </w:pPr>
      <w:r w:rsidRPr="00E26D30">
        <w:tab/>
      </w:r>
      <w:r w:rsidRPr="00E26D30">
        <w:tab/>
      </w:r>
      <w:r w:rsidRPr="00E26D30">
        <w:tab/>
      </w:r>
      <w:r w:rsidRPr="00E26D30">
        <w:tab/>
      </w:r>
      <w:r w:rsidRPr="00E26D30">
        <w:tab/>
      </w:r>
      <w:r w:rsidRPr="00E26D30">
        <w:tab/>
      </w:r>
      <w:r>
        <w:tab/>
      </w:r>
      <w:r w:rsidRPr="00E26D30">
        <w:tab/>
      </w:r>
      <w:r>
        <w:t xml:space="preserve">              </w:t>
      </w:r>
      <w:r w:rsidRPr="00E26D30">
        <w:t xml:space="preserve">  </w:t>
      </w:r>
      <w:r w:rsidRPr="00C84751">
        <w:rPr>
          <w:i/>
          <w:sz w:val="16"/>
        </w:rPr>
        <w:t>(ustrezno obkroži)</w:t>
      </w:r>
    </w:p>
    <w:p w14:paraId="1A843FC5" w14:textId="77777777" w:rsidR="00A16D24" w:rsidRPr="003764EC" w:rsidRDefault="00A16D24" w:rsidP="00A16D24">
      <w:pPr>
        <w:spacing w:line="360" w:lineRule="auto"/>
      </w:pPr>
    </w:p>
    <w:p w14:paraId="6EFE9ACF" w14:textId="77777777" w:rsidR="00A16D24" w:rsidRPr="00E26D30" w:rsidRDefault="00A16D24" w:rsidP="00A16D24">
      <w:pPr>
        <w:spacing w:line="360" w:lineRule="auto"/>
      </w:pPr>
      <w:r w:rsidRPr="00E26D30">
        <w:t>Odgovorna oseba izdajatelja potrdila, pri kateri se lahko dobijo dodatne informacije:</w:t>
      </w:r>
    </w:p>
    <w:p w14:paraId="3885F441" w14:textId="77777777" w:rsidR="00A16D24" w:rsidRPr="00E26D30" w:rsidRDefault="00A16D24" w:rsidP="00A16D24">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05F8419A" w14:textId="77777777" w:rsidR="00A16D24" w:rsidRPr="00E26D30" w:rsidRDefault="00A16D24" w:rsidP="00A16D24">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1FF95836" w14:textId="77777777" w:rsidR="00A16D24" w:rsidRPr="00E26D30" w:rsidRDefault="00A16D24" w:rsidP="00A16D24">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3BB9C9FD" w14:textId="77777777" w:rsidR="00A16D24" w:rsidRPr="00E26D30" w:rsidRDefault="00A16D24" w:rsidP="00A16D24">
      <w:pPr>
        <w:spacing w:before="240"/>
      </w:pPr>
      <w:r w:rsidRPr="00E26D30">
        <w:t xml:space="preserve">Potrdilo izdajamo na zahtevo </w:t>
      </w:r>
      <w:r>
        <w:t>izvajalca:</w:t>
      </w:r>
      <w:r w:rsidRPr="00E26D30">
        <w:t xml:space="preserve"> </w:t>
      </w:r>
    </w:p>
    <w:p w14:paraId="6186B57E" w14:textId="77777777" w:rsidR="00A16D24" w:rsidRPr="003764EC" w:rsidRDefault="00A16D24" w:rsidP="00A16D24">
      <w:pPr>
        <w:spacing w:line="360" w:lineRule="auto"/>
      </w:pPr>
      <w:r w:rsidRPr="003764EC">
        <w:t>________________________________________________________________</w:t>
      </w:r>
    </w:p>
    <w:p w14:paraId="07ED80AA" w14:textId="77777777" w:rsidR="00A16D24" w:rsidRPr="003764EC" w:rsidRDefault="00A16D24" w:rsidP="00A16D24"/>
    <w:p w14:paraId="3D6D9DB9" w14:textId="77777777" w:rsidR="00A16D24" w:rsidRPr="003764EC" w:rsidRDefault="00A16D24" w:rsidP="00A16D24"/>
    <w:p w14:paraId="3148A33E" w14:textId="77777777" w:rsidR="00A16D24" w:rsidRPr="003764EC" w:rsidRDefault="00A16D24" w:rsidP="00A16D24">
      <w:pPr>
        <w:jc w:val="both"/>
      </w:pPr>
      <w:r w:rsidRPr="003764EC">
        <w:t xml:space="preserve">Potrdilo izdajamo za potrebe dokazovanja izpolnjevanja pogojev v postopku javnega naročila naročnika Lekarna Ljubljana za </w:t>
      </w:r>
      <w:r w:rsidRPr="00C1130D">
        <w:t>izvajanje storitev varovanja</w:t>
      </w:r>
      <w:r w:rsidRPr="003764EC">
        <w:t>.</w:t>
      </w:r>
    </w:p>
    <w:p w14:paraId="4AAB3D9E" w14:textId="77777777" w:rsidR="00A16D24" w:rsidRPr="003764EC" w:rsidRDefault="00A16D24" w:rsidP="00A16D24"/>
    <w:p w14:paraId="2667A3CD" w14:textId="77777777" w:rsidR="00A16D24" w:rsidRPr="003764EC" w:rsidRDefault="00A16D24" w:rsidP="00A16D24">
      <w:r w:rsidRPr="003764EC">
        <w:t>Potrdilo se sme uporabiti izključno za navedeni namen.</w:t>
      </w:r>
    </w:p>
    <w:p w14:paraId="7103BB4C" w14:textId="77777777" w:rsidR="00A16D24" w:rsidRPr="003764EC" w:rsidRDefault="00A16D24" w:rsidP="00A16D24"/>
    <w:p w14:paraId="37354BEB" w14:textId="77777777" w:rsidR="00A16D24" w:rsidRPr="003764EC" w:rsidRDefault="00A16D24" w:rsidP="00A16D24">
      <w:pPr>
        <w:spacing w:before="240"/>
      </w:pPr>
      <w:r w:rsidRPr="003764EC">
        <w:t>V _________________, dne _________</w:t>
      </w:r>
      <w:r w:rsidRPr="003764EC">
        <w:tab/>
      </w:r>
      <w:r w:rsidRPr="003764EC">
        <w:tab/>
        <w:t>_____________________________________</w:t>
      </w:r>
    </w:p>
    <w:p w14:paraId="12AE5336" w14:textId="77777777" w:rsidR="00A16D24" w:rsidRDefault="00A16D24" w:rsidP="00A16D24">
      <w:pPr>
        <w:ind w:left="4248" w:firstLine="708"/>
        <w:jc w:val="center"/>
        <w:rPr>
          <w:sz w:val="18"/>
          <w:szCs w:val="18"/>
        </w:rPr>
      </w:pPr>
      <w:r w:rsidRPr="003764EC">
        <w:rPr>
          <w:sz w:val="18"/>
          <w:szCs w:val="18"/>
        </w:rPr>
        <w:t>Žig in podpis odgovorne osebe izdajatelja potrdila</w:t>
      </w:r>
    </w:p>
    <w:p w14:paraId="44BAF41E" w14:textId="77777777" w:rsidR="00A16D24" w:rsidRDefault="00A16D24" w:rsidP="00A16D24">
      <w:pPr>
        <w:widowControl/>
        <w:spacing w:after="160" w:line="259" w:lineRule="auto"/>
        <w:rPr>
          <w:sz w:val="18"/>
          <w:szCs w:val="18"/>
        </w:rPr>
      </w:pPr>
      <w:r>
        <w:rPr>
          <w:sz w:val="18"/>
          <w:szCs w:val="18"/>
        </w:rPr>
        <w:br w:type="page"/>
      </w:r>
    </w:p>
    <w:p w14:paraId="0FA4F7D6" w14:textId="6833DBAC" w:rsidR="00A16D24" w:rsidRPr="003764EC" w:rsidRDefault="00A16D24" w:rsidP="00A16D24">
      <w:pPr>
        <w:pStyle w:val="Naslov3"/>
        <w:jc w:val="right"/>
        <w:rPr>
          <w:color w:val="auto"/>
          <w:sz w:val="20"/>
          <w:szCs w:val="20"/>
        </w:rPr>
      </w:pPr>
      <w:r w:rsidRPr="003764EC">
        <w:rPr>
          <w:color w:val="auto"/>
          <w:sz w:val="20"/>
          <w:szCs w:val="20"/>
        </w:rPr>
        <w:lastRenderedPageBreak/>
        <w:t xml:space="preserve">Priloga k obrazcu </w:t>
      </w:r>
      <w:r>
        <w:rPr>
          <w:color w:val="auto"/>
          <w:sz w:val="20"/>
          <w:szCs w:val="20"/>
        </w:rPr>
        <w:t>13b</w:t>
      </w:r>
    </w:p>
    <w:p w14:paraId="46C48D68" w14:textId="77777777" w:rsidR="00A16D24" w:rsidRPr="003764EC" w:rsidRDefault="00A16D24" w:rsidP="00A16D24">
      <w:pPr>
        <w:jc w:val="right"/>
      </w:pPr>
    </w:p>
    <w:p w14:paraId="7D719F40" w14:textId="77777777" w:rsidR="00A16D24" w:rsidRPr="003764EC" w:rsidRDefault="00A16D24" w:rsidP="00A16D24">
      <w:pPr>
        <w:rPr>
          <w:bCs/>
          <w:u w:val="single"/>
        </w:rPr>
      </w:pPr>
      <w:r w:rsidRPr="003764EC">
        <w:t xml:space="preserve">Ljubljana,  </w:t>
      </w:r>
      <w:r>
        <w:t>15.4.2025</w:t>
      </w:r>
    </w:p>
    <w:p w14:paraId="0AF75D9A" w14:textId="77777777" w:rsidR="00A16D24" w:rsidRPr="003764EC" w:rsidRDefault="00A16D24" w:rsidP="00A16D24">
      <w:r w:rsidRPr="003764EC">
        <w:t xml:space="preserve">Številka:   </w:t>
      </w:r>
      <w:r>
        <w:t>1990-3/2025</w:t>
      </w:r>
    </w:p>
    <w:p w14:paraId="4ECEA075" w14:textId="77777777" w:rsidR="00A16D24" w:rsidRPr="003764EC" w:rsidRDefault="00A16D24" w:rsidP="00A16D24"/>
    <w:p w14:paraId="67EE753A" w14:textId="77777777" w:rsidR="00A16D24" w:rsidRPr="003764EC" w:rsidRDefault="00A16D24" w:rsidP="00A16D24">
      <w:pPr>
        <w:spacing w:line="360" w:lineRule="auto"/>
      </w:pPr>
    </w:p>
    <w:p w14:paraId="1BD9791B" w14:textId="77777777" w:rsidR="00A16D24" w:rsidRPr="003764EC" w:rsidRDefault="00A16D24" w:rsidP="00A16D24">
      <w:pPr>
        <w:spacing w:line="360" w:lineRule="auto"/>
      </w:pPr>
    </w:p>
    <w:p w14:paraId="0107B3D7" w14:textId="77777777" w:rsidR="00A16D24" w:rsidRPr="003764EC" w:rsidRDefault="00A16D24" w:rsidP="00A16D24">
      <w:pPr>
        <w:spacing w:line="360" w:lineRule="auto"/>
      </w:pPr>
      <w:r w:rsidRPr="003764EC">
        <w:t>Izdajatelj potrdila:</w:t>
      </w:r>
      <w:r w:rsidRPr="003764EC">
        <w:tab/>
        <w:t>_________________________________________________________</w:t>
      </w:r>
    </w:p>
    <w:p w14:paraId="1F8AE6F8" w14:textId="77777777" w:rsidR="00A16D24" w:rsidRPr="003764EC" w:rsidRDefault="00A16D24" w:rsidP="00A16D24">
      <w:pPr>
        <w:spacing w:line="360" w:lineRule="auto"/>
      </w:pPr>
      <w:r w:rsidRPr="003764EC">
        <w:tab/>
      </w:r>
      <w:r w:rsidRPr="003764EC">
        <w:tab/>
      </w:r>
      <w:r w:rsidRPr="003764EC">
        <w:tab/>
        <w:t>_________________________________________________________</w:t>
      </w:r>
    </w:p>
    <w:p w14:paraId="2ECB83D9" w14:textId="77777777" w:rsidR="00A16D24" w:rsidRPr="003764EC" w:rsidRDefault="00A16D24" w:rsidP="00A16D24">
      <w:pPr>
        <w:spacing w:line="360" w:lineRule="auto"/>
        <w:jc w:val="both"/>
        <w:rPr>
          <w:highlight w:val="yellow"/>
        </w:rPr>
      </w:pPr>
    </w:p>
    <w:p w14:paraId="7A3FCA46" w14:textId="77777777" w:rsidR="00A16D24" w:rsidRPr="003764EC" w:rsidRDefault="00A16D24" w:rsidP="00A16D24">
      <w:pPr>
        <w:spacing w:line="360" w:lineRule="auto"/>
        <w:jc w:val="both"/>
        <w:rPr>
          <w:highlight w:val="yellow"/>
        </w:rPr>
      </w:pPr>
    </w:p>
    <w:p w14:paraId="7C3FD36A" w14:textId="77777777" w:rsidR="00A16D24" w:rsidRPr="00E26D30" w:rsidRDefault="00A16D24" w:rsidP="00A16D24">
      <w:pPr>
        <w:spacing w:line="360" w:lineRule="auto"/>
      </w:pPr>
      <w:r w:rsidRPr="00E26D30">
        <w:t xml:space="preserve">Potrjujemo, da je </w:t>
      </w:r>
      <w:r>
        <w:t>podjetje:</w:t>
      </w:r>
    </w:p>
    <w:p w14:paraId="379E909B" w14:textId="77777777" w:rsidR="00A16D24" w:rsidRPr="00E26D30" w:rsidRDefault="00A16D24" w:rsidP="00A16D24">
      <w:pPr>
        <w:widowControl/>
        <w:spacing w:before="240" w:after="120"/>
        <w:jc w:val="both"/>
      </w:pPr>
      <w:r w:rsidRPr="00E26D30">
        <w:t>________________________________________</w:t>
      </w:r>
      <w:r>
        <w:t>_____________</w:t>
      </w:r>
      <w:r w:rsidRPr="00E26D30">
        <w:t>______________________</w:t>
      </w:r>
    </w:p>
    <w:p w14:paraId="591E50F7" w14:textId="77777777" w:rsidR="00A16D24" w:rsidRPr="00E26D30" w:rsidRDefault="00A16D24" w:rsidP="00A16D24">
      <w:pPr>
        <w:widowControl/>
        <w:spacing w:before="240" w:after="120"/>
        <w:jc w:val="both"/>
      </w:pPr>
      <w:r w:rsidRPr="00E26D30">
        <w:t>_____________________________________________________</w:t>
      </w:r>
      <w:r>
        <w:t>_____________</w:t>
      </w:r>
      <w:r w:rsidRPr="00E26D30">
        <w:t>_________</w:t>
      </w:r>
    </w:p>
    <w:p w14:paraId="7B14F895" w14:textId="77777777" w:rsidR="00A16D24" w:rsidRPr="00E26D30" w:rsidRDefault="00A16D24" w:rsidP="00A16D24">
      <w:pPr>
        <w:pStyle w:val="HTML-oblikovano"/>
        <w:spacing w:before="240" w:after="120" w:line="360" w:lineRule="auto"/>
        <w:jc w:val="both"/>
        <w:rPr>
          <w:rFonts w:ascii="Arial" w:hAnsi="Arial" w:cs="Arial"/>
        </w:rPr>
      </w:pPr>
      <w:r w:rsidRPr="00E26D30">
        <w:rPr>
          <w:rFonts w:ascii="Arial" w:hAnsi="Arial" w:cs="Arial"/>
        </w:rPr>
        <w:t xml:space="preserve">za nas kot naročnika opravilo naslednje </w:t>
      </w:r>
      <w:r>
        <w:rPr>
          <w:rFonts w:ascii="Arial" w:hAnsi="Arial" w:cs="Arial"/>
        </w:rPr>
        <w:t xml:space="preserve">storitve </w:t>
      </w:r>
      <w:r w:rsidRPr="00C84751">
        <w:rPr>
          <w:rFonts w:ascii="Arial" w:hAnsi="Arial" w:cs="Arial"/>
        </w:rPr>
        <w:t>fizičnega in tehničnega varovanja</w:t>
      </w:r>
      <w:r w:rsidRPr="00E26D30">
        <w:rPr>
          <w:rFonts w:ascii="Arial" w:hAnsi="Arial" w:cs="Arial"/>
        </w:rPr>
        <w:t xml:space="preserve">: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3260"/>
      </w:tblGrid>
      <w:tr w:rsidR="00A16D24" w:rsidRPr="00E26D30" w14:paraId="235ADD35" w14:textId="77777777" w:rsidTr="002341C8">
        <w:trPr>
          <w:tblHeader/>
        </w:trPr>
        <w:tc>
          <w:tcPr>
            <w:tcW w:w="5240" w:type="dxa"/>
            <w:vAlign w:val="center"/>
          </w:tcPr>
          <w:p w14:paraId="6E9158B3" w14:textId="77777777" w:rsidR="00A16D24" w:rsidRPr="00E26D30" w:rsidRDefault="00A16D24" w:rsidP="002341C8">
            <w:pPr>
              <w:jc w:val="center"/>
            </w:pPr>
            <w:r w:rsidRPr="00E26D30">
              <w:t xml:space="preserve">Predmet </w:t>
            </w:r>
            <w:r>
              <w:t>storitev</w:t>
            </w:r>
          </w:p>
        </w:tc>
        <w:tc>
          <w:tcPr>
            <w:tcW w:w="3260" w:type="dxa"/>
            <w:vAlign w:val="center"/>
          </w:tcPr>
          <w:p w14:paraId="5904AC82" w14:textId="77777777" w:rsidR="00A16D24" w:rsidRPr="00E26D30" w:rsidRDefault="00A16D24" w:rsidP="002341C8">
            <w:pPr>
              <w:jc w:val="center"/>
            </w:pPr>
            <w:r>
              <w:t>Trajanje storitve (</w:t>
            </w:r>
            <w:proofErr w:type="spellStart"/>
            <w:r>
              <w:t>dd</w:t>
            </w:r>
            <w:proofErr w:type="spellEnd"/>
            <w:r>
              <w:t>/mm/</w:t>
            </w:r>
            <w:proofErr w:type="spellStart"/>
            <w:r>
              <w:t>yy</w:t>
            </w:r>
            <w:proofErr w:type="spellEnd"/>
            <w:r>
              <w:t>)</w:t>
            </w:r>
          </w:p>
        </w:tc>
      </w:tr>
      <w:tr w:rsidR="00A16D24" w:rsidRPr="00E26D30" w14:paraId="7C01FE39" w14:textId="77777777" w:rsidTr="002341C8">
        <w:trPr>
          <w:trHeight w:val="1142"/>
        </w:trPr>
        <w:tc>
          <w:tcPr>
            <w:tcW w:w="5240" w:type="dxa"/>
            <w:vAlign w:val="center"/>
          </w:tcPr>
          <w:p w14:paraId="6FE4F5E5" w14:textId="77777777" w:rsidR="00A16D24" w:rsidRPr="00E26D30" w:rsidRDefault="00A16D24" w:rsidP="002341C8">
            <w:pPr>
              <w:jc w:val="center"/>
            </w:pPr>
          </w:p>
        </w:tc>
        <w:tc>
          <w:tcPr>
            <w:tcW w:w="3260" w:type="dxa"/>
            <w:vAlign w:val="center"/>
          </w:tcPr>
          <w:p w14:paraId="3DBA4282" w14:textId="77777777" w:rsidR="00A16D24" w:rsidRDefault="00A16D24" w:rsidP="002341C8">
            <w:pPr>
              <w:spacing w:before="240"/>
              <w:jc w:val="center"/>
            </w:pPr>
            <w:r>
              <w:t>od __.__.____</w:t>
            </w:r>
          </w:p>
          <w:p w14:paraId="2D9659DB" w14:textId="77777777" w:rsidR="00A16D24" w:rsidRPr="00E26D30" w:rsidRDefault="00A16D24" w:rsidP="002341C8">
            <w:pPr>
              <w:spacing w:before="240"/>
              <w:jc w:val="center"/>
            </w:pPr>
            <w:r>
              <w:t>do __.__.____</w:t>
            </w:r>
          </w:p>
        </w:tc>
      </w:tr>
    </w:tbl>
    <w:p w14:paraId="7382BE79" w14:textId="77777777" w:rsidR="00A16D24" w:rsidRDefault="00A16D24" w:rsidP="00A16D24"/>
    <w:p w14:paraId="79D22C34" w14:textId="32683B41" w:rsidR="00A16D24" w:rsidRDefault="00A16D24" w:rsidP="001F02DB">
      <w:pPr>
        <w:spacing w:after="120"/>
      </w:pPr>
      <w:r>
        <w:t>Dejavnost naročnika – izdajatelja potrdila: ______________________________________</w:t>
      </w:r>
    </w:p>
    <w:p w14:paraId="0EF6B7A9" w14:textId="13A8AB47" w:rsidR="00A16D24" w:rsidRPr="00F82ABA" w:rsidRDefault="001F02DB" w:rsidP="00A16D24">
      <w:r w:rsidRPr="00F82ABA">
        <w:t xml:space="preserve">Potrjujemo, da navedena dejavnost sodi v sektor kritične infrastrukture po 4. členu Zakona o kritični infrastrukturi </w:t>
      </w:r>
      <w:r w:rsidRPr="00F82ABA">
        <w:rPr>
          <w:sz w:val="18"/>
          <w:szCs w:val="18"/>
        </w:rPr>
        <w:t>(Uradni list RS, št. 75/17, 189/21 - ZDU-1M, 102/24 - ZKI-1).</w:t>
      </w:r>
    </w:p>
    <w:p w14:paraId="075DBEAA" w14:textId="77777777" w:rsidR="00ED299A" w:rsidRDefault="00ED299A" w:rsidP="00A16D24"/>
    <w:p w14:paraId="29F0901C" w14:textId="5CE9909D" w:rsidR="00A16D24" w:rsidRPr="00E26D30" w:rsidRDefault="00A16D24" w:rsidP="00A16D24">
      <w:r>
        <w:t xml:space="preserve">Storitve so bile opravljene v skladu z </w:t>
      </w:r>
      <w:r w:rsidRPr="00E26D30">
        <w:t xml:space="preserve">določili sklenjene pogodbe:    </w:t>
      </w:r>
      <w:r w:rsidRPr="00E26D30">
        <w:tab/>
      </w:r>
      <w:r w:rsidRPr="00E26D30">
        <w:rPr>
          <w:u w:val="single"/>
        </w:rPr>
        <w:t>DA</w:t>
      </w:r>
      <w:r w:rsidRPr="00E26D30">
        <w:rPr>
          <w:u w:val="single"/>
        </w:rPr>
        <w:tab/>
      </w:r>
      <w:r w:rsidRPr="00E26D30">
        <w:rPr>
          <w:u w:val="single"/>
        </w:rPr>
        <w:tab/>
        <w:t>NE</w:t>
      </w:r>
    </w:p>
    <w:p w14:paraId="0CD5411D" w14:textId="77777777" w:rsidR="00A16D24" w:rsidRPr="00E26D30" w:rsidRDefault="00A16D24" w:rsidP="00A16D24">
      <w:pPr>
        <w:rPr>
          <w:i/>
        </w:rPr>
      </w:pPr>
      <w:r w:rsidRPr="00E26D30">
        <w:tab/>
      </w:r>
      <w:r w:rsidRPr="00E26D30">
        <w:tab/>
      </w:r>
      <w:r w:rsidRPr="00E26D30">
        <w:tab/>
      </w:r>
      <w:r w:rsidRPr="00E26D30">
        <w:tab/>
      </w:r>
      <w:r w:rsidRPr="00E26D30">
        <w:tab/>
      </w:r>
      <w:r w:rsidRPr="00E26D30">
        <w:tab/>
      </w:r>
      <w:r>
        <w:tab/>
      </w:r>
      <w:r w:rsidRPr="00E26D30">
        <w:tab/>
      </w:r>
      <w:r>
        <w:t xml:space="preserve">              </w:t>
      </w:r>
      <w:r w:rsidRPr="00E26D30">
        <w:t xml:space="preserve">  </w:t>
      </w:r>
      <w:r w:rsidRPr="00C84751">
        <w:rPr>
          <w:i/>
          <w:sz w:val="16"/>
        </w:rPr>
        <w:t>(ustrezno obkroži)</w:t>
      </w:r>
    </w:p>
    <w:p w14:paraId="025C5D05" w14:textId="77777777" w:rsidR="00A16D24" w:rsidRDefault="00A16D24" w:rsidP="00A16D24">
      <w:pPr>
        <w:spacing w:line="360" w:lineRule="auto"/>
      </w:pPr>
    </w:p>
    <w:p w14:paraId="2C692A29" w14:textId="77777777" w:rsidR="00A16D24" w:rsidRPr="00E26D30" w:rsidRDefault="00A16D24" w:rsidP="00A16D24">
      <w:pPr>
        <w:spacing w:line="360" w:lineRule="auto"/>
      </w:pPr>
      <w:r w:rsidRPr="00E26D30">
        <w:t>Odgovorna oseba izdajatelja potrdila, pri kateri se lahko dobijo dodatne informacije:</w:t>
      </w:r>
    </w:p>
    <w:p w14:paraId="59833A37" w14:textId="77777777" w:rsidR="00A16D24" w:rsidRPr="00E26D30" w:rsidRDefault="00A16D24" w:rsidP="00A16D24">
      <w:pPr>
        <w:pStyle w:val="Odstavekseznama"/>
        <w:widowControl w:val="0"/>
        <w:numPr>
          <w:ilvl w:val="0"/>
          <w:numId w:val="11"/>
        </w:numPr>
        <w:spacing w:after="120"/>
        <w:ind w:left="0" w:firstLine="0"/>
        <w:rPr>
          <w:rFonts w:ascii="Arial" w:hAnsi="Arial" w:cs="Arial"/>
        </w:rPr>
      </w:pPr>
      <w:r w:rsidRPr="00E26D30">
        <w:rPr>
          <w:rFonts w:ascii="Arial" w:hAnsi="Arial" w:cs="Arial"/>
        </w:rPr>
        <w:t xml:space="preserve">ime in priimek: </w:t>
      </w:r>
      <w:r w:rsidRPr="00E26D30">
        <w:rPr>
          <w:rFonts w:ascii="Arial" w:hAnsi="Arial" w:cs="Arial"/>
        </w:rPr>
        <w:tab/>
        <w:t>______________________________________________</w:t>
      </w:r>
    </w:p>
    <w:p w14:paraId="1A5D403A" w14:textId="77777777" w:rsidR="00A16D24" w:rsidRPr="00E26D30" w:rsidRDefault="00A16D24" w:rsidP="00A16D24">
      <w:pPr>
        <w:pStyle w:val="Odstavekseznama"/>
        <w:widowControl w:val="0"/>
        <w:numPr>
          <w:ilvl w:val="0"/>
          <w:numId w:val="11"/>
        </w:numPr>
        <w:spacing w:after="120"/>
        <w:ind w:left="0" w:firstLine="0"/>
        <w:rPr>
          <w:rFonts w:ascii="Arial" w:hAnsi="Arial" w:cs="Arial"/>
        </w:rPr>
      </w:pPr>
      <w:r w:rsidRPr="00E26D30">
        <w:rPr>
          <w:rFonts w:ascii="Arial" w:hAnsi="Arial" w:cs="Arial"/>
        </w:rPr>
        <w:t>telefon:</w:t>
      </w:r>
      <w:r w:rsidRPr="00E26D30">
        <w:rPr>
          <w:rFonts w:ascii="Arial" w:hAnsi="Arial" w:cs="Arial"/>
        </w:rPr>
        <w:tab/>
        <w:t xml:space="preserve">   </w:t>
      </w:r>
      <w:r w:rsidRPr="00E26D30">
        <w:rPr>
          <w:rFonts w:ascii="Arial" w:hAnsi="Arial" w:cs="Arial"/>
        </w:rPr>
        <w:tab/>
        <w:t>__________________</w:t>
      </w:r>
    </w:p>
    <w:p w14:paraId="0675A84C" w14:textId="77777777" w:rsidR="00A16D24" w:rsidRPr="00E26D30" w:rsidRDefault="00A16D24" w:rsidP="00A16D24">
      <w:pPr>
        <w:pStyle w:val="Odstavekseznama"/>
        <w:widowControl w:val="0"/>
        <w:numPr>
          <w:ilvl w:val="0"/>
          <w:numId w:val="11"/>
        </w:numPr>
        <w:spacing w:after="120"/>
        <w:ind w:left="0" w:firstLine="0"/>
        <w:rPr>
          <w:rFonts w:ascii="Arial" w:hAnsi="Arial" w:cs="Arial"/>
        </w:rPr>
      </w:pPr>
      <w:r w:rsidRPr="00E26D30">
        <w:rPr>
          <w:rFonts w:ascii="Arial" w:hAnsi="Arial" w:cs="Arial"/>
        </w:rPr>
        <w:t>e-mail:</w:t>
      </w:r>
      <w:r w:rsidRPr="00E26D30">
        <w:rPr>
          <w:rFonts w:ascii="Arial" w:hAnsi="Arial" w:cs="Arial"/>
        </w:rPr>
        <w:tab/>
      </w:r>
      <w:r w:rsidRPr="00E26D30">
        <w:rPr>
          <w:rFonts w:ascii="Arial" w:hAnsi="Arial" w:cs="Arial"/>
        </w:rPr>
        <w:tab/>
        <w:t>______________________________________________</w:t>
      </w:r>
    </w:p>
    <w:p w14:paraId="6AC61A10" w14:textId="77777777" w:rsidR="00A16D24" w:rsidRPr="00E26D30" w:rsidRDefault="00A16D24" w:rsidP="00A16D24">
      <w:pPr>
        <w:spacing w:before="240"/>
      </w:pPr>
      <w:r w:rsidRPr="00E26D30">
        <w:t xml:space="preserve">Potrdilo izdajamo na zahtevo </w:t>
      </w:r>
      <w:r>
        <w:t>izvajalca:</w:t>
      </w:r>
      <w:r w:rsidRPr="00E26D30">
        <w:t xml:space="preserve"> </w:t>
      </w:r>
    </w:p>
    <w:p w14:paraId="4CE2C954" w14:textId="77777777" w:rsidR="00A16D24" w:rsidRPr="003764EC" w:rsidRDefault="00A16D24" w:rsidP="00A16D24">
      <w:pPr>
        <w:spacing w:line="360" w:lineRule="auto"/>
      </w:pPr>
      <w:r w:rsidRPr="003764EC">
        <w:t>________________________________________________________________</w:t>
      </w:r>
    </w:p>
    <w:p w14:paraId="33527C8D" w14:textId="77777777" w:rsidR="00A16D24" w:rsidRPr="003764EC" w:rsidRDefault="00A16D24" w:rsidP="00A16D24"/>
    <w:p w14:paraId="7E80E950" w14:textId="77777777" w:rsidR="00A16D24" w:rsidRPr="003764EC" w:rsidRDefault="00A16D24" w:rsidP="00A16D24"/>
    <w:p w14:paraId="328395D4" w14:textId="77777777" w:rsidR="00A16D24" w:rsidRPr="003764EC" w:rsidRDefault="00A16D24" w:rsidP="00A16D24">
      <w:pPr>
        <w:jc w:val="both"/>
      </w:pPr>
      <w:r w:rsidRPr="003764EC">
        <w:t xml:space="preserve">Potrdilo izdajamo za potrebe dokazovanja izpolnjevanja pogojev v postopku javnega naročila naročnika Lekarna Ljubljana za </w:t>
      </w:r>
      <w:r w:rsidRPr="00C1130D">
        <w:t>izvajanje storitev varovanja</w:t>
      </w:r>
      <w:r w:rsidRPr="003764EC">
        <w:t>.</w:t>
      </w:r>
    </w:p>
    <w:p w14:paraId="7D17B1EA" w14:textId="77777777" w:rsidR="00A16D24" w:rsidRPr="003764EC" w:rsidRDefault="00A16D24" w:rsidP="00A16D24"/>
    <w:p w14:paraId="11115E4A" w14:textId="77777777" w:rsidR="00A16D24" w:rsidRPr="003764EC" w:rsidRDefault="00A16D24" w:rsidP="00A16D24">
      <w:r w:rsidRPr="003764EC">
        <w:t>Potrdilo se sme uporabiti izključno za navedeni namen.</w:t>
      </w:r>
    </w:p>
    <w:p w14:paraId="625AEF28" w14:textId="77777777" w:rsidR="00A16D24" w:rsidRPr="003764EC" w:rsidRDefault="00A16D24" w:rsidP="00A16D24"/>
    <w:p w14:paraId="5595CD29" w14:textId="77777777" w:rsidR="00A16D24" w:rsidRPr="003764EC" w:rsidRDefault="00A16D24" w:rsidP="00A16D24">
      <w:pPr>
        <w:spacing w:before="240"/>
      </w:pPr>
      <w:r w:rsidRPr="003764EC">
        <w:t>V _________________, dne _________</w:t>
      </w:r>
      <w:r w:rsidRPr="003764EC">
        <w:tab/>
      </w:r>
      <w:r w:rsidRPr="003764EC">
        <w:tab/>
        <w:t>_____________________________________</w:t>
      </w:r>
    </w:p>
    <w:p w14:paraId="6EEC92DB" w14:textId="77777777" w:rsidR="00A16D24" w:rsidRDefault="00A16D24" w:rsidP="00A16D24">
      <w:pPr>
        <w:ind w:left="4248" w:firstLine="708"/>
        <w:jc w:val="center"/>
        <w:rPr>
          <w:sz w:val="18"/>
          <w:szCs w:val="18"/>
        </w:rPr>
      </w:pPr>
      <w:r w:rsidRPr="003764EC">
        <w:rPr>
          <w:sz w:val="18"/>
          <w:szCs w:val="18"/>
        </w:rPr>
        <w:t>Žig in podpis odgovorne osebe izdajatelja potrdila</w:t>
      </w:r>
    </w:p>
    <w:p w14:paraId="04CACA28" w14:textId="77777777" w:rsidR="00A16D24" w:rsidRDefault="00A16D24" w:rsidP="00A16D24">
      <w:pPr>
        <w:widowControl/>
        <w:spacing w:after="160" w:line="259" w:lineRule="auto"/>
        <w:rPr>
          <w:sz w:val="18"/>
          <w:szCs w:val="18"/>
        </w:rPr>
      </w:pPr>
      <w:r>
        <w:rPr>
          <w:sz w:val="18"/>
          <w:szCs w:val="18"/>
        </w:rPr>
        <w:br w:type="page"/>
      </w:r>
    </w:p>
    <w:p w14:paraId="15EE75CE" w14:textId="1B1472F4" w:rsidR="002E4C44" w:rsidRPr="00C1130D" w:rsidRDefault="002E4C44" w:rsidP="002E4C44">
      <w:pPr>
        <w:pStyle w:val="Naslov3"/>
        <w:jc w:val="right"/>
        <w:rPr>
          <w:color w:val="auto"/>
          <w:sz w:val="20"/>
          <w:szCs w:val="20"/>
        </w:rPr>
      </w:pPr>
      <w:r w:rsidRPr="00C1130D">
        <w:rPr>
          <w:color w:val="auto"/>
          <w:sz w:val="20"/>
          <w:szCs w:val="20"/>
        </w:rPr>
        <w:lastRenderedPageBreak/>
        <w:t>Obrazec 1</w:t>
      </w:r>
      <w:r>
        <w:rPr>
          <w:color w:val="auto"/>
          <w:sz w:val="20"/>
          <w:szCs w:val="20"/>
        </w:rPr>
        <w:t>4</w:t>
      </w:r>
    </w:p>
    <w:p w14:paraId="782A1F86" w14:textId="77777777" w:rsidR="002E4C44" w:rsidRPr="003764EC" w:rsidRDefault="002E4C44" w:rsidP="002E4C44">
      <w:pPr>
        <w:rPr>
          <w:bCs/>
          <w:u w:val="single"/>
        </w:rPr>
      </w:pPr>
      <w:r w:rsidRPr="003764EC">
        <w:t xml:space="preserve">Ljubljana,  </w:t>
      </w:r>
      <w:r>
        <w:t>15.4.2025</w:t>
      </w:r>
    </w:p>
    <w:p w14:paraId="030840A9" w14:textId="77777777" w:rsidR="002E4C44" w:rsidRPr="003764EC" w:rsidRDefault="002E4C44" w:rsidP="002E4C44">
      <w:r w:rsidRPr="003764EC">
        <w:t xml:space="preserve">Številka:   </w:t>
      </w:r>
      <w:r>
        <w:t>1990-3/2025</w:t>
      </w:r>
    </w:p>
    <w:p w14:paraId="6EA532F0" w14:textId="77777777" w:rsidR="002E4C44" w:rsidRPr="003764EC" w:rsidRDefault="002E4C44" w:rsidP="002E4C44">
      <w:pPr>
        <w:jc w:val="both"/>
      </w:pPr>
    </w:p>
    <w:p w14:paraId="52A00D16" w14:textId="77777777" w:rsidR="002E4C44" w:rsidRPr="003764EC" w:rsidRDefault="002E4C44" w:rsidP="002E4C44">
      <w:pPr>
        <w:jc w:val="both"/>
      </w:pPr>
    </w:p>
    <w:p w14:paraId="319CA057" w14:textId="77777777" w:rsidR="002E4C44" w:rsidRDefault="002E4C44" w:rsidP="002E4C44">
      <w:pPr>
        <w:jc w:val="both"/>
      </w:pPr>
    </w:p>
    <w:p w14:paraId="60BFE805" w14:textId="77777777" w:rsidR="002E4C44" w:rsidRPr="00E26D30" w:rsidRDefault="002E4C44" w:rsidP="002E4C44">
      <w:pPr>
        <w:jc w:val="both"/>
      </w:pPr>
    </w:p>
    <w:p w14:paraId="3D34ED6B" w14:textId="5951E37A" w:rsidR="002E4C44" w:rsidRPr="002F5FE1" w:rsidRDefault="002E4C44" w:rsidP="002E4C44">
      <w:pPr>
        <w:jc w:val="center"/>
        <w:rPr>
          <w:b/>
          <w:spacing w:val="32"/>
        </w:rPr>
      </w:pPr>
      <w:r>
        <w:rPr>
          <w:b/>
          <w:spacing w:val="32"/>
        </w:rPr>
        <w:t>POTRDILO NAROČNIKA</w:t>
      </w:r>
      <w:r w:rsidRPr="002F5FE1">
        <w:rPr>
          <w:b/>
        </w:rPr>
        <w:t xml:space="preserve"> </w:t>
      </w:r>
    </w:p>
    <w:p w14:paraId="32850766" w14:textId="04D590A1" w:rsidR="002E4C44" w:rsidRPr="00E26D30" w:rsidRDefault="002E4C44" w:rsidP="002E4C44">
      <w:pPr>
        <w:jc w:val="center"/>
        <w:rPr>
          <w:b/>
        </w:rPr>
      </w:pPr>
      <w:r>
        <w:rPr>
          <w:b/>
        </w:rPr>
        <w:t>I</w:t>
      </w:r>
      <w:r w:rsidRPr="002F5FE1">
        <w:rPr>
          <w:b/>
        </w:rPr>
        <w:t>zpolnjevanj</w:t>
      </w:r>
      <w:r>
        <w:rPr>
          <w:b/>
        </w:rPr>
        <w:t>e</w:t>
      </w:r>
      <w:r w:rsidRPr="002F5FE1">
        <w:rPr>
          <w:b/>
        </w:rPr>
        <w:t xml:space="preserve"> pogoj</w:t>
      </w:r>
      <w:r>
        <w:rPr>
          <w:b/>
        </w:rPr>
        <w:t>a</w:t>
      </w:r>
      <w:r w:rsidRPr="002F5FE1">
        <w:rPr>
          <w:b/>
        </w:rPr>
        <w:t xml:space="preserve"> iz </w:t>
      </w:r>
      <w:r>
        <w:rPr>
          <w:b/>
        </w:rPr>
        <w:t>25.</w:t>
      </w:r>
      <w:r w:rsidRPr="002F5FE1">
        <w:rPr>
          <w:b/>
        </w:rPr>
        <w:t xml:space="preserve"> točke 9. člena</w:t>
      </w:r>
      <w:r w:rsidRPr="00E26D30">
        <w:rPr>
          <w:b/>
        </w:rPr>
        <w:t xml:space="preserve"> </w:t>
      </w:r>
    </w:p>
    <w:p w14:paraId="3479B29D" w14:textId="77777777" w:rsidR="002E4C44" w:rsidRPr="00E26D30" w:rsidRDefault="002E4C44" w:rsidP="002E4C44">
      <w:pPr>
        <w:jc w:val="center"/>
        <w:rPr>
          <w:b/>
        </w:rPr>
      </w:pPr>
      <w:r w:rsidRPr="00E26D30">
        <w:rPr>
          <w:b/>
        </w:rPr>
        <w:t xml:space="preserve">Navodil ponudnikom za izdelavo ponudbe št. </w:t>
      </w:r>
      <w:r>
        <w:rPr>
          <w:b/>
        </w:rPr>
        <w:t>1990-3/2025</w:t>
      </w:r>
      <w:r w:rsidRPr="00E26D30">
        <w:rPr>
          <w:b/>
        </w:rPr>
        <w:t xml:space="preserve">, z dne </w:t>
      </w:r>
      <w:r>
        <w:rPr>
          <w:b/>
        </w:rPr>
        <w:t>15.4.2025</w:t>
      </w:r>
    </w:p>
    <w:p w14:paraId="3BC613B7" w14:textId="77777777" w:rsidR="002E4C44" w:rsidRDefault="002E4C44" w:rsidP="002E4C44">
      <w:pPr>
        <w:jc w:val="both"/>
      </w:pPr>
    </w:p>
    <w:p w14:paraId="38EF35CA" w14:textId="77777777" w:rsidR="002E4C44" w:rsidRDefault="002E4C44" w:rsidP="002E4C44">
      <w:pPr>
        <w:jc w:val="both"/>
      </w:pPr>
    </w:p>
    <w:p w14:paraId="23486DF8" w14:textId="77777777" w:rsidR="00444E3E" w:rsidRDefault="002E4C44" w:rsidP="002E4C44">
      <w:pPr>
        <w:jc w:val="both"/>
      </w:pPr>
      <w:r>
        <w:t>Potrjujemo, da je pooblaščena oseba ponudnika</w:t>
      </w:r>
    </w:p>
    <w:p w14:paraId="3216D3A5" w14:textId="34211439" w:rsidR="00444E3E" w:rsidRDefault="00444E3E" w:rsidP="00444E3E">
      <w:pPr>
        <w:spacing w:before="240"/>
        <w:jc w:val="both"/>
      </w:pPr>
      <w:r>
        <w:t>____________________________________________________________________________</w:t>
      </w:r>
    </w:p>
    <w:p w14:paraId="45D12ADE" w14:textId="77777777" w:rsidR="00444E3E" w:rsidRDefault="00444E3E" w:rsidP="00444E3E">
      <w:pPr>
        <w:spacing w:before="240"/>
        <w:jc w:val="both"/>
      </w:pPr>
      <w:r>
        <w:t>____________________________________________________________________________</w:t>
      </w:r>
    </w:p>
    <w:p w14:paraId="57247DEB" w14:textId="43300631" w:rsidR="002E4C44" w:rsidRPr="00444E3E" w:rsidRDefault="00444E3E" w:rsidP="002E4C44">
      <w:pPr>
        <w:jc w:val="both"/>
        <w:rPr>
          <w:i/>
          <w:iCs/>
          <w:sz w:val="18"/>
          <w:szCs w:val="18"/>
        </w:rPr>
      </w:pPr>
      <w:r w:rsidRPr="00444E3E">
        <w:rPr>
          <w:i/>
          <w:iCs/>
          <w:sz w:val="18"/>
          <w:szCs w:val="18"/>
        </w:rPr>
        <w:t>(naziv in naslov ponudnika)</w:t>
      </w:r>
      <w:r w:rsidR="002E4C44" w:rsidRPr="00444E3E">
        <w:rPr>
          <w:i/>
          <w:iCs/>
          <w:sz w:val="18"/>
          <w:szCs w:val="18"/>
        </w:rPr>
        <w:t xml:space="preserve"> </w:t>
      </w:r>
    </w:p>
    <w:p w14:paraId="2150F7D4" w14:textId="77777777" w:rsidR="00444E3E" w:rsidRDefault="00444E3E" w:rsidP="002E4C44">
      <w:pPr>
        <w:jc w:val="both"/>
      </w:pPr>
    </w:p>
    <w:p w14:paraId="5C3F8964" w14:textId="6ECB9DD8" w:rsidR="00444E3E" w:rsidRDefault="00444E3E" w:rsidP="002E4C44">
      <w:pPr>
        <w:jc w:val="both"/>
      </w:pPr>
      <w:r>
        <w:t xml:space="preserve">udeležila ogleda objekta naročnika na lokaciji: </w:t>
      </w:r>
    </w:p>
    <w:p w14:paraId="22D3CCFD" w14:textId="77777777" w:rsidR="00444E3E" w:rsidRDefault="00444E3E" w:rsidP="002E4C44">
      <w:pPr>
        <w:jc w:val="both"/>
      </w:pPr>
    </w:p>
    <w:tbl>
      <w:tblPr>
        <w:tblStyle w:val="Tabelamrea"/>
        <w:tblW w:w="0" w:type="auto"/>
        <w:tblLook w:val="04A0" w:firstRow="1" w:lastRow="0" w:firstColumn="1" w:lastColumn="0" w:noHBand="0" w:noVBand="1"/>
      </w:tblPr>
      <w:tblGrid>
        <w:gridCol w:w="2830"/>
        <w:gridCol w:w="1772"/>
        <w:gridCol w:w="2301"/>
        <w:gridCol w:w="2302"/>
      </w:tblGrid>
      <w:tr w:rsidR="00444E3E" w:rsidRPr="00444E3E" w14:paraId="3BD1FA65" w14:textId="77777777" w:rsidTr="006E79D1">
        <w:tc>
          <w:tcPr>
            <w:tcW w:w="2830" w:type="dxa"/>
            <w:shd w:val="clear" w:color="auto" w:fill="E2EFD9" w:themeFill="accent6" w:themeFillTint="33"/>
            <w:vAlign w:val="center"/>
          </w:tcPr>
          <w:p w14:paraId="214CA3C0" w14:textId="63C063EB" w:rsidR="00444E3E" w:rsidRPr="00444E3E" w:rsidRDefault="00444E3E" w:rsidP="002E4C44">
            <w:pPr>
              <w:jc w:val="both"/>
              <w:rPr>
                <w:sz w:val="18"/>
                <w:szCs w:val="18"/>
              </w:rPr>
            </w:pPr>
            <w:r w:rsidRPr="00444E3E">
              <w:rPr>
                <w:sz w:val="18"/>
                <w:szCs w:val="18"/>
              </w:rPr>
              <w:t>Lokacija</w:t>
            </w:r>
          </w:p>
        </w:tc>
        <w:tc>
          <w:tcPr>
            <w:tcW w:w="1772" w:type="dxa"/>
            <w:shd w:val="clear" w:color="auto" w:fill="E2EFD9" w:themeFill="accent6" w:themeFillTint="33"/>
            <w:vAlign w:val="center"/>
          </w:tcPr>
          <w:p w14:paraId="1432CCED" w14:textId="17E0EC83" w:rsidR="00444E3E" w:rsidRPr="00444E3E" w:rsidRDefault="00444E3E" w:rsidP="006E79D1">
            <w:pPr>
              <w:rPr>
                <w:sz w:val="18"/>
                <w:szCs w:val="18"/>
              </w:rPr>
            </w:pPr>
            <w:r w:rsidRPr="00444E3E">
              <w:rPr>
                <w:sz w:val="18"/>
                <w:szCs w:val="18"/>
              </w:rPr>
              <w:t xml:space="preserve">Datum </w:t>
            </w:r>
            <w:r>
              <w:rPr>
                <w:sz w:val="18"/>
                <w:szCs w:val="18"/>
              </w:rPr>
              <w:t xml:space="preserve">in ura </w:t>
            </w:r>
            <w:r w:rsidRPr="00444E3E">
              <w:rPr>
                <w:sz w:val="18"/>
                <w:szCs w:val="18"/>
              </w:rPr>
              <w:t>ogleda</w:t>
            </w:r>
          </w:p>
        </w:tc>
        <w:tc>
          <w:tcPr>
            <w:tcW w:w="2301" w:type="dxa"/>
            <w:shd w:val="clear" w:color="auto" w:fill="E2EFD9" w:themeFill="accent6" w:themeFillTint="33"/>
            <w:vAlign w:val="center"/>
          </w:tcPr>
          <w:p w14:paraId="7BEC6135" w14:textId="71E2FC02" w:rsidR="00444E3E" w:rsidRPr="00444E3E" w:rsidRDefault="006E79D1" w:rsidP="006E79D1">
            <w:pPr>
              <w:rPr>
                <w:sz w:val="18"/>
                <w:szCs w:val="18"/>
              </w:rPr>
            </w:pPr>
            <w:r>
              <w:rPr>
                <w:sz w:val="18"/>
                <w:szCs w:val="18"/>
              </w:rPr>
              <w:t>Ime in priimek ter p</w:t>
            </w:r>
            <w:r w:rsidR="00444E3E" w:rsidRPr="00444E3E">
              <w:rPr>
                <w:sz w:val="18"/>
                <w:szCs w:val="18"/>
              </w:rPr>
              <w:t>odpis predstavnika ponudnika</w:t>
            </w:r>
          </w:p>
        </w:tc>
        <w:tc>
          <w:tcPr>
            <w:tcW w:w="2302" w:type="dxa"/>
            <w:shd w:val="clear" w:color="auto" w:fill="E2EFD9" w:themeFill="accent6" w:themeFillTint="33"/>
            <w:vAlign w:val="center"/>
          </w:tcPr>
          <w:p w14:paraId="4BF2F5D4" w14:textId="77777777" w:rsidR="00F82ABA" w:rsidRDefault="006E79D1" w:rsidP="00F82ABA">
            <w:pPr>
              <w:rPr>
                <w:sz w:val="18"/>
                <w:szCs w:val="18"/>
              </w:rPr>
            </w:pPr>
            <w:r>
              <w:rPr>
                <w:sz w:val="18"/>
                <w:szCs w:val="18"/>
              </w:rPr>
              <w:t>Ime</w:t>
            </w:r>
            <w:r w:rsidR="00F82ABA">
              <w:rPr>
                <w:sz w:val="18"/>
                <w:szCs w:val="18"/>
              </w:rPr>
              <w:t xml:space="preserve">, </w:t>
            </w:r>
            <w:r>
              <w:rPr>
                <w:sz w:val="18"/>
                <w:szCs w:val="18"/>
              </w:rPr>
              <w:t>priimek</w:t>
            </w:r>
            <w:r w:rsidR="00F82ABA">
              <w:rPr>
                <w:sz w:val="18"/>
                <w:szCs w:val="18"/>
              </w:rPr>
              <w:t xml:space="preserve">, </w:t>
            </w:r>
            <w:r>
              <w:rPr>
                <w:sz w:val="18"/>
                <w:szCs w:val="18"/>
              </w:rPr>
              <w:t>p</w:t>
            </w:r>
            <w:r w:rsidR="00444E3E" w:rsidRPr="00444E3E">
              <w:rPr>
                <w:sz w:val="18"/>
                <w:szCs w:val="18"/>
              </w:rPr>
              <w:t xml:space="preserve">odpis </w:t>
            </w:r>
            <w:r w:rsidR="004A278F">
              <w:rPr>
                <w:sz w:val="18"/>
                <w:szCs w:val="18"/>
              </w:rPr>
              <w:t>predstavnika</w:t>
            </w:r>
            <w:r w:rsidR="00444E3E" w:rsidRPr="00444E3E">
              <w:rPr>
                <w:sz w:val="18"/>
                <w:szCs w:val="18"/>
              </w:rPr>
              <w:t xml:space="preserve"> naročnika</w:t>
            </w:r>
            <w:r w:rsidR="00F82ABA">
              <w:rPr>
                <w:sz w:val="18"/>
                <w:szCs w:val="18"/>
              </w:rPr>
              <w:t xml:space="preserve"> </w:t>
            </w:r>
          </w:p>
          <w:p w14:paraId="365A288A" w14:textId="6AD9CAFD" w:rsidR="00444E3E" w:rsidRPr="00444E3E" w:rsidRDefault="00F82ABA" w:rsidP="00F82ABA">
            <w:pPr>
              <w:rPr>
                <w:sz w:val="18"/>
                <w:szCs w:val="18"/>
              </w:rPr>
            </w:pPr>
            <w:r>
              <w:rPr>
                <w:sz w:val="18"/>
                <w:szCs w:val="18"/>
              </w:rPr>
              <w:t>in žig</w:t>
            </w:r>
            <w:r w:rsidR="00B55ED4">
              <w:rPr>
                <w:sz w:val="18"/>
                <w:szCs w:val="18"/>
              </w:rPr>
              <w:t xml:space="preserve"> enote</w:t>
            </w:r>
            <w:r>
              <w:rPr>
                <w:sz w:val="18"/>
                <w:szCs w:val="18"/>
              </w:rPr>
              <w:t xml:space="preserve"> </w:t>
            </w:r>
          </w:p>
        </w:tc>
      </w:tr>
      <w:tr w:rsidR="00444E3E" w14:paraId="257B91A8" w14:textId="77777777" w:rsidTr="006E79D1">
        <w:trPr>
          <w:trHeight w:val="2278"/>
        </w:trPr>
        <w:tc>
          <w:tcPr>
            <w:tcW w:w="2830" w:type="dxa"/>
            <w:vAlign w:val="center"/>
          </w:tcPr>
          <w:p w14:paraId="017FBA61" w14:textId="52CE5140" w:rsidR="00444E3E" w:rsidRPr="00444E3E" w:rsidRDefault="00444E3E" w:rsidP="00444E3E">
            <w:pPr>
              <w:rPr>
                <w:bCs/>
                <w:sz w:val="18"/>
                <w:szCs w:val="18"/>
              </w:rPr>
            </w:pPr>
            <w:r>
              <w:rPr>
                <w:bCs/>
                <w:sz w:val="18"/>
                <w:szCs w:val="18"/>
                <w:lang w:eastAsia="en-US"/>
              </w:rPr>
              <w:t>O</w:t>
            </w:r>
            <w:r w:rsidRPr="00444E3E">
              <w:rPr>
                <w:bCs/>
                <w:sz w:val="18"/>
                <w:szCs w:val="18"/>
                <w:lang w:eastAsia="en-US"/>
              </w:rPr>
              <w:t xml:space="preserve">bjekt uprave zavoda, Komenskega ulica 11, Ljubljana, </w:t>
            </w:r>
          </w:p>
        </w:tc>
        <w:tc>
          <w:tcPr>
            <w:tcW w:w="1772" w:type="dxa"/>
            <w:vAlign w:val="center"/>
          </w:tcPr>
          <w:p w14:paraId="1C1DCBDF" w14:textId="77777777" w:rsidR="00444E3E" w:rsidRDefault="00444E3E" w:rsidP="00444E3E">
            <w:pPr>
              <w:jc w:val="both"/>
            </w:pPr>
          </w:p>
        </w:tc>
        <w:tc>
          <w:tcPr>
            <w:tcW w:w="2301" w:type="dxa"/>
            <w:vAlign w:val="center"/>
          </w:tcPr>
          <w:p w14:paraId="3E22D911" w14:textId="77777777" w:rsidR="00444E3E" w:rsidRDefault="00444E3E" w:rsidP="00444E3E">
            <w:pPr>
              <w:jc w:val="both"/>
            </w:pPr>
          </w:p>
        </w:tc>
        <w:tc>
          <w:tcPr>
            <w:tcW w:w="2302" w:type="dxa"/>
            <w:vAlign w:val="center"/>
          </w:tcPr>
          <w:p w14:paraId="59EE4936" w14:textId="77777777" w:rsidR="00444E3E" w:rsidRDefault="00444E3E" w:rsidP="00444E3E">
            <w:pPr>
              <w:jc w:val="both"/>
            </w:pPr>
          </w:p>
        </w:tc>
      </w:tr>
      <w:tr w:rsidR="00444E3E" w14:paraId="1D304A3B" w14:textId="77777777" w:rsidTr="006E79D1">
        <w:trPr>
          <w:trHeight w:val="2278"/>
        </w:trPr>
        <w:tc>
          <w:tcPr>
            <w:tcW w:w="2830" w:type="dxa"/>
            <w:vAlign w:val="center"/>
          </w:tcPr>
          <w:p w14:paraId="108FA93C" w14:textId="1D4EFA45" w:rsidR="00444E3E" w:rsidRPr="00444E3E" w:rsidRDefault="00444E3E" w:rsidP="00444E3E">
            <w:pPr>
              <w:rPr>
                <w:bCs/>
                <w:sz w:val="18"/>
                <w:szCs w:val="18"/>
              </w:rPr>
            </w:pPr>
            <w:r w:rsidRPr="00444E3E">
              <w:rPr>
                <w:bCs/>
                <w:sz w:val="18"/>
                <w:szCs w:val="18"/>
                <w:lang w:eastAsia="en-US"/>
              </w:rPr>
              <w:t xml:space="preserve">Lekarna pri polikliniki, Njegoševa cesta 6K, Ljubljana </w:t>
            </w:r>
          </w:p>
        </w:tc>
        <w:tc>
          <w:tcPr>
            <w:tcW w:w="1772" w:type="dxa"/>
            <w:vAlign w:val="center"/>
          </w:tcPr>
          <w:p w14:paraId="725C160C" w14:textId="77777777" w:rsidR="00444E3E" w:rsidRDefault="00444E3E" w:rsidP="00444E3E">
            <w:pPr>
              <w:jc w:val="both"/>
            </w:pPr>
          </w:p>
        </w:tc>
        <w:tc>
          <w:tcPr>
            <w:tcW w:w="2301" w:type="dxa"/>
            <w:vAlign w:val="center"/>
          </w:tcPr>
          <w:p w14:paraId="51C6AD7D" w14:textId="77777777" w:rsidR="00444E3E" w:rsidRDefault="00444E3E" w:rsidP="00444E3E">
            <w:pPr>
              <w:jc w:val="both"/>
            </w:pPr>
          </w:p>
        </w:tc>
        <w:tc>
          <w:tcPr>
            <w:tcW w:w="2302" w:type="dxa"/>
            <w:vAlign w:val="center"/>
          </w:tcPr>
          <w:p w14:paraId="4DFA7A3D" w14:textId="77777777" w:rsidR="00444E3E" w:rsidRDefault="00444E3E" w:rsidP="00444E3E">
            <w:pPr>
              <w:jc w:val="both"/>
            </w:pPr>
          </w:p>
        </w:tc>
      </w:tr>
      <w:tr w:rsidR="00444E3E" w14:paraId="0D748AB9" w14:textId="77777777" w:rsidTr="006E79D1">
        <w:trPr>
          <w:trHeight w:val="2278"/>
        </w:trPr>
        <w:tc>
          <w:tcPr>
            <w:tcW w:w="2830" w:type="dxa"/>
            <w:vAlign w:val="center"/>
          </w:tcPr>
          <w:p w14:paraId="42A4184C" w14:textId="2CC64C2A" w:rsidR="00444E3E" w:rsidRPr="00444E3E" w:rsidRDefault="00444E3E" w:rsidP="00444E3E">
            <w:pPr>
              <w:rPr>
                <w:bCs/>
                <w:sz w:val="18"/>
                <w:szCs w:val="18"/>
              </w:rPr>
            </w:pPr>
            <w:r w:rsidRPr="00444E3E">
              <w:rPr>
                <w:bCs/>
                <w:sz w:val="18"/>
                <w:szCs w:val="18"/>
                <w:lang w:eastAsia="en-US"/>
              </w:rPr>
              <w:t>Galenski laboratorij, Tbilisijska 87, Ljubljana</w:t>
            </w:r>
          </w:p>
        </w:tc>
        <w:tc>
          <w:tcPr>
            <w:tcW w:w="1772" w:type="dxa"/>
            <w:vAlign w:val="center"/>
          </w:tcPr>
          <w:p w14:paraId="2C4505A2" w14:textId="77777777" w:rsidR="00444E3E" w:rsidRDefault="00444E3E" w:rsidP="00444E3E">
            <w:pPr>
              <w:jc w:val="both"/>
            </w:pPr>
          </w:p>
        </w:tc>
        <w:tc>
          <w:tcPr>
            <w:tcW w:w="2301" w:type="dxa"/>
            <w:vAlign w:val="center"/>
          </w:tcPr>
          <w:p w14:paraId="6EF5F283" w14:textId="77777777" w:rsidR="00444E3E" w:rsidRDefault="00444E3E" w:rsidP="00444E3E">
            <w:pPr>
              <w:jc w:val="both"/>
            </w:pPr>
          </w:p>
        </w:tc>
        <w:tc>
          <w:tcPr>
            <w:tcW w:w="2302" w:type="dxa"/>
            <w:vAlign w:val="center"/>
          </w:tcPr>
          <w:p w14:paraId="6C65838C" w14:textId="77777777" w:rsidR="00444E3E" w:rsidRDefault="00444E3E" w:rsidP="00444E3E">
            <w:pPr>
              <w:jc w:val="both"/>
            </w:pPr>
          </w:p>
        </w:tc>
      </w:tr>
    </w:tbl>
    <w:p w14:paraId="2D9C2099" w14:textId="2BF2944E" w:rsidR="00F41342" w:rsidRPr="003764EC" w:rsidRDefault="002E4C44" w:rsidP="002E4C44">
      <w:r w:rsidRPr="003764EC">
        <w:br w:type="page"/>
      </w:r>
    </w:p>
    <w:p w14:paraId="2C2F253C" w14:textId="491F3274" w:rsidR="00243DED" w:rsidRPr="003764EC" w:rsidRDefault="00243DED" w:rsidP="007102A2">
      <w:pPr>
        <w:pStyle w:val="Naslov3"/>
        <w:jc w:val="right"/>
        <w:rPr>
          <w:color w:val="auto"/>
          <w:sz w:val="20"/>
          <w:szCs w:val="20"/>
        </w:rPr>
      </w:pPr>
      <w:r w:rsidRPr="003764EC">
        <w:rPr>
          <w:color w:val="auto"/>
          <w:sz w:val="20"/>
          <w:szCs w:val="20"/>
        </w:rPr>
        <w:lastRenderedPageBreak/>
        <w:t xml:space="preserve">Obrazec </w:t>
      </w:r>
      <w:r w:rsidR="004F5150" w:rsidRPr="003764EC">
        <w:rPr>
          <w:color w:val="auto"/>
          <w:sz w:val="20"/>
          <w:szCs w:val="20"/>
        </w:rPr>
        <w:t>1</w:t>
      </w:r>
      <w:r w:rsidR="001B5B8D">
        <w:rPr>
          <w:color w:val="auto"/>
          <w:sz w:val="20"/>
          <w:szCs w:val="20"/>
        </w:rPr>
        <w:t>5</w:t>
      </w:r>
    </w:p>
    <w:p w14:paraId="27B443EB" w14:textId="26EA04C5" w:rsidR="00243DED" w:rsidRPr="003764EC" w:rsidRDefault="00243DED" w:rsidP="006234AB">
      <w:r w:rsidRPr="003764EC">
        <w:t xml:space="preserve">Ljubljana,  </w:t>
      </w:r>
      <w:r w:rsidR="00337F96">
        <w:t>15.4.2025</w:t>
      </w:r>
    </w:p>
    <w:p w14:paraId="499E4F09" w14:textId="59BE3044" w:rsidR="00243DED" w:rsidRPr="003764EC" w:rsidRDefault="00243DED" w:rsidP="006234AB">
      <w:r w:rsidRPr="003764EC">
        <w:t xml:space="preserve">Številka:   </w:t>
      </w:r>
      <w:r w:rsidR="007B7CB9">
        <w:t>1990-3/2025</w:t>
      </w:r>
    </w:p>
    <w:p w14:paraId="635A89E4" w14:textId="77777777" w:rsidR="00D04A96" w:rsidRPr="003764EC" w:rsidRDefault="00D04A96" w:rsidP="006234AB"/>
    <w:p w14:paraId="7C955A18" w14:textId="77777777" w:rsidR="00206A7D" w:rsidRDefault="00206A7D" w:rsidP="006234AB"/>
    <w:p w14:paraId="29A200D5" w14:textId="77777777" w:rsidR="00D5071E" w:rsidRPr="003764EC" w:rsidRDefault="00D5071E" w:rsidP="006234AB"/>
    <w:p w14:paraId="3D9E249D" w14:textId="77777777" w:rsidR="002953C9" w:rsidRPr="003764EC" w:rsidRDefault="002953C9" w:rsidP="002953C9">
      <w:pPr>
        <w:pBdr>
          <w:top w:val="single" w:sz="4" w:space="1" w:color="BFBFBF" w:themeColor="background1" w:themeShade="BF"/>
          <w:bottom w:val="single" w:sz="4" w:space="1" w:color="BFBFBF" w:themeColor="background1" w:themeShade="BF"/>
        </w:pBdr>
        <w:jc w:val="center"/>
      </w:pPr>
      <w:r w:rsidRPr="003764EC">
        <w:t xml:space="preserve">VZOREC POGODBE </w:t>
      </w:r>
    </w:p>
    <w:p w14:paraId="76EF73E6" w14:textId="77777777" w:rsidR="002953C9" w:rsidRDefault="002953C9" w:rsidP="002953C9">
      <w:pPr>
        <w:jc w:val="both"/>
        <w:rPr>
          <w:b/>
        </w:rPr>
      </w:pPr>
    </w:p>
    <w:p w14:paraId="699DA8F4" w14:textId="77777777" w:rsidR="00D5071E" w:rsidRPr="003764EC" w:rsidRDefault="00D5071E" w:rsidP="002953C9">
      <w:pPr>
        <w:jc w:val="both"/>
        <w:rPr>
          <w:b/>
        </w:rPr>
      </w:pPr>
    </w:p>
    <w:p w14:paraId="02C4DDFD" w14:textId="77777777" w:rsidR="00DB5E13" w:rsidRPr="00E26D30" w:rsidRDefault="00DB5E13" w:rsidP="00DB5E13">
      <w:pPr>
        <w:jc w:val="both"/>
      </w:pPr>
      <w:r w:rsidRPr="00E26D30">
        <w:rPr>
          <w:b/>
        </w:rPr>
        <w:t xml:space="preserve">LEKARNA LJUBLJANA, Komenskega ulica 11, 1000 Ljubljana, </w:t>
      </w:r>
      <w:r w:rsidRPr="00E26D30">
        <w:t>identifikacijska številka: SI49894595, ki jo zastopa direktor dr. Marjan Sedej, kot naročnik</w:t>
      </w:r>
    </w:p>
    <w:p w14:paraId="5584EC14" w14:textId="77777777" w:rsidR="00DB5E13" w:rsidRDefault="00DB5E13" w:rsidP="00DB5E13"/>
    <w:p w14:paraId="6761ABCF" w14:textId="77777777" w:rsidR="00DB5E13" w:rsidRPr="00E26D30" w:rsidRDefault="00DB5E13" w:rsidP="00DB5E13">
      <w:r w:rsidRPr="00E26D30">
        <w:t>in</w:t>
      </w:r>
    </w:p>
    <w:p w14:paraId="29090E4D" w14:textId="77777777" w:rsidR="00DB5E13" w:rsidRDefault="00DB5E13" w:rsidP="00DB5E13">
      <w:pPr>
        <w:rPr>
          <w:b/>
          <w:bCs/>
        </w:rPr>
      </w:pPr>
    </w:p>
    <w:p w14:paraId="5B765B3D" w14:textId="77777777" w:rsidR="00DB5E13" w:rsidRPr="00E26D30" w:rsidRDefault="00DB5E13" w:rsidP="00DB5E13">
      <w:pPr>
        <w:rPr>
          <w:b/>
          <w:bCs/>
        </w:rPr>
      </w:pPr>
      <w:r w:rsidRPr="00E26D30">
        <w:rPr>
          <w:b/>
          <w:bCs/>
        </w:rPr>
        <w:t>ponudnik:</w:t>
      </w:r>
    </w:p>
    <w:p w14:paraId="669726FF" w14:textId="77777777" w:rsidR="00DB5E13" w:rsidRPr="00E26D30" w:rsidRDefault="00DB5E13" w:rsidP="00DB5E13">
      <w:pPr>
        <w:spacing w:line="360" w:lineRule="auto"/>
      </w:pPr>
      <w:r w:rsidRPr="00E26D30">
        <w:t xml:space="preserve">naziv: </w:t>
      </w:r>
      <w:r w:rsidRPr="00E26D30">
        <w:tab/>
      </w:r>
      <w:r>
        <w:t>________________________________</w:t>
      </w:r>
      <w:r w:rsidRPr="00E26D30">
        <w:t>__________________________________________</w:t>
      </w:r>
    </w:p>
    <w:p w14:paraId="4FBFFDCC" w14:textId="77777777" w:rsidR="00DB5E13" w:rsidRPr="00E26D30" w:rsidRDefault="00DB5E13" w:rsidP="00DB5E13">
      <w:pPr>
        <w:spacing w:line="360" w:lineRule="auto"/>
      </w:pPr>
      <w:r w:rsidRPr="00E26D30">
        <w:t xml:space="preserve">naslov: </w:t>
      </w:r>
      <w:r w:rsidRPr="00E26D30">
        <w:tab/>
      </w:r>
      <w:r>
        <w:t>________________________________</w:t>
      </w:r>
      <w:r w:rsidRPr="00E26D30">
        <w:t>__________________________________________</w:t>
      </w:r>
    </w:p>
    <w:p w14:paraId="137849F0" w14:textId="77777777" w:rsidR="00DB5E13" w:rsidRPr="00E26D30" w:rsidRDefault="00DB5E13" w:rsidP="00DB5E13">
      <w:pPr>
        <w:spacing w:line="360" w:lineRule="auto"/>
      </w:pPr>
      <w:r w:rsidRPr="00E26D30">
        <w:t>identifikacijska št.:</w:t>
      </w:r>
      <w:r>
        <w:t xml:space="preserve"> </w:t>
      </w:r>
      <w:r>
        <w:tab/>
      </w:r>
      <w:r w:rsidRPr="00E26D30">
        <w:t>_____________________________________,</w:t>
      </w:r>
    </w:p>
    <w:p w14:paraId="08B932F7" w14:textId="77777777" w:rsidR="00DB5E13" w:rsidRPr="00E26D30" w:rsidRDefault="00DB5E13" w:rsidP="00DB5E13">
      <w:pPr>
        <w:spacing w:line="360" w:lineRule="auto"/>
      </w:pPr>
      <w:r>
        <w:t xml:space="preserve">matična št.: </w:t>
      </w:r>
      <w:r>
        <w:tab/>
      </w:r>
      <w:r>
        <w:tab/>
      </w:r>
      <w:r w:rsidRPr="00E26D30">
        <w:t>_____________________________________,</w:t>
      </w:r>
    </w:p>
    <w:p w14:paraId="43E4D8BD" w14:textId="77777777" w:rsidR="00DB5E13" w:rsidRPr="00B9669E" w:rsidRDefault="00DB5E13" w:rsidP="00DB5E13">
      <w:pPr>
        <w:spacing w:line="360" w:lineRule="auto"/>
      </w:pPr>
      <w:r w:rsidRPr="00E26D30">
        <w:t xml:space="preserve">ki ga zastopa </w:t>
      </w:r>
      <w:r w:rsidRPr="00B9669E">
        <w:t>_____________________________________________________________________, kot dobavitelj:</w:t>
      </w:r>
    </w:p>
    <w:p w14:paraId="3D5BAE8A" w14:textId="77777777" w:rsidR="00DB5E13" w:rsidRPr="00B9669E" w:rsidRDefault="00DB5E13" w:rsidP="00DB5E13"/>
    <w:p w14:paraId="0143C2D9" w14:textId="77777777" w:rsidR="00DB5E13" w:rsidRDefault="00DB5E13" w:rsidP="00DB5E13">
      <w:pPr>
        <w:rPr>
          <w:iCs/>
        </w:rPr>
      </w:pPr>
      <w:r w:rsidRPr="00B9669E">
        <w:rPr>
          <w:iCs/>
        </w:rPr>
        <w:t>sklepata</w:t>
      </w:r>
    </w:p>
    <w:p w14:paraId="0C1252F1" w14:textId="77777777" w:rsidR="00DB5E13" w:rsidRPr="00B9669E" w:rsidRDefault="00DB5E13" w:rsidP="00DB5E13">
      <w:pPr>
        <w:rPr>
          <w:iCs/>
        </w:rPr>
      </w:pPr>
    </w:p>
    <w:p w14:paraId="1F96A2BA" w14:textId="77777777" w:rsidR="00DB5E13" w:rsidRPr="00B9669E" w:rsidRDefault="00DB5E13" w:rsidP="00DB5E13">
      <w:pPr>
        <w:keepNext/>
        <w:jc w:val="center"/>
        <w:rPr>
          <w:b/>
        </w:rPr>
      </w:pPr>
      <w:r>
        <w:rPr>
          <w:b/>
        </w:rPr>
        <w:t>Pogodbo</w:t>
      </w:r>
    </w:p>
    <w:p w14:paraId="70ED6D45" w14:textId="77777777" w:rsidR="00DB5E13" w:rsidRPr="00B9669E" w:rsidRDefault="00DB5E13" w:rsidP="00DB5E13">
      <w:pPr>
        <w:jc w:val="center"/>
        <w:rPr>
          <w:bCs/>
        </w:rPr>
      </w:pPr>
      <w:r>
        <w:rPr>
          <w:b/>
        </w:rPr>
        <w:t xml:space="preserve">Za </w:t>
      </w:r>
      <w:r w:rsidRPr="00BE4FB3">
        <w:rPr>
          <w:b/>
        </w:rPr>
        <w:t>storitve varovanja, varnostno receptorske storitve, storitve prevoza gotovine, storitve menjave gotovine in storitve prevoza pošte</w:t>
      </w:r>
    </w:p>
    <w:p w14:paraId="5F85E225" w14:textId="77777777" w:rsidR="00DB5E13" w:rsidRPr="00B9669E" w:rsidRDefault="00DB5E13" w:rsidP="00DB5E13">
      <w:pPr>
        <w:rPr>
          <w:bCs/>
        </w:rPr>
      </w:pPr>
    </w:p>
    <w:p w14:paraId="2E41813B" w14:textId="77777777" w:rsidR="00DB5E13" w:rsidRPr="00B9669E" w:rsidRDefault="00DB5E13" w:rsidP="00DB5E13">
      <w:pPr>
        <w:widowControl/>
        <w:numPr>
          <w:ilvl w:val="0"/>
          <w:numId w:val="24"/>
        </w:numPr>
        <w:jc w:val="center"/>
      </w:pPr>
      <w:r w:rsidRPr="00B9669E">
        <w:t>člen</w:t>
      </w:r>
    </w:p>
    <w:p w14:paraId="22077B78"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Pogodbeni stranki ugotavljata, da je bil izvajalec izbran z odločitvijo o oddaji naročila št. ___________ z dne ______, ki jo je naročnik sprejel v postopku javnega naročila za naročilo storitev varovanja (storitve varovanja premoženja in požarnega varovanja, storitve varnostno nadzornega centra, vzdrževanje in servisiranje sistemov tehničnega varovanja), varnostno receptorskih storitev, storitev prevoza gotovine, storitev menjave gotovine in storitev prevoza pošte za obdobje treh let, objavljenega na spletni strani uradnega lista RS – Portal javnih naročil in na spletni strani Uradnega lista EU.</w:t>
      </w:r>
    </w:p>
    <w:p w14:paraId="14186591" w14:textId="77777777" w:rsidR="00DB5E13" w:rsidRPr="00B9669E" w:rsidRDefault="00DB5E13" w:rsidP="00DB5E13">
      <w:pPr>
        <w:jc w:val="both"/>
      </w:pPr>
    </w:p>
    <w:p w14:paraId="06FD1D48" w14:textId="77777777" w:rsidR="00DB5E13" w:rsidRPr="00B9669E" w:rsidRDefault="00DB5E13" w:rsidP="00DB5E13">
      <w:pPr>
        <w:pStyle w:val="Telobesedila"/>
        <w:rPr>
          <w:rFonts w:cs="Arial"/>
          <w:b w:val="0"/>
          <w:sz w:val="20"/>
          <w:lang w:val="sl-SI"/>
        </w:rPr>
      </w:pPr>
    </w:p>
    <w:p w14:paraId="37591013" w14:textId="77777777" w:rsidR="00DB5E13" w:rsidRPr="00B9669E" w:rsidRDefault="00DB5E13" w:rsidP="00DB5E13">
      <w:pPr>
        <w:widowControl/>
        <w:numPr>
          <w:ilvl w:val="0"/>
          <w:numId w:val="24"/>
        </w:numPr>
        <w:jc w:val="center"/>
      </w:pPr>
      <w:r w:rsidRPr="00B9669E">
        <w:t>člen</w:t>
      </w:r>
    </w:p>
    <w:p w14:paraId="6ECA763A" w14:textId="0F0A894C"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S to pogodbo se pogodbeni stranki dogovorita o splošnih in posebnih pogojih izvajanja javnega naročila. Glede vprašanj, ki jih ta pogodba ne ureja, se neposredno uporabljajo razpisna dokumentacija št. </w:t>
      </w:r>
      <w:r w:rsidR="007B7CB9">
        <w:rPr>
          <w:rFonts w:cs="Arial"/>
          <w:b w:val="0"/>
          <w:sz w:val="20"/>
        </w:rPr>
        <w:t>1990-3/2025</w:t>
      </w:r>
      <w:r w:rsidRPr="00B9669E">
        <w:rPr>
          <w:rFonts w:cs="Arial"/>
          <w:sz w:val="20"/>
        </w:rPr>
        <w:t xml:space="preserve"> </w:t>
      </w:r>
      <w:r w:rsidRPr="00B9669E">
        <w:rPr>
          <w:rFonts w:cs="Arial"/>
          <w:b w:val="0"/>
          <w:sz w:val="20"/>
          <w:lang w:val="sl-SI"/>
        </w:rPr>
        <w:t xml:space="preserve">z dne </w:t>
      </w:r>
      <w:r w:rsidR="00337F96">
        <w:rPr>
          <w:rFonts w:cs="Arial"/>
          <w:b w:val="0"/>
          <w:sz w:val="20"/>
        </w:rPr>
        <w:t>15.4.2025</w:t>
      </w:r>
      <w:r w:rsidRPr="00B9669E">
        <w:rPr>
          <w:rFonts w:cs="Arial"/>
          <w:b w:val="0"/>
          <w:sz w:val="20"/>
          <w:lang w:val="sl-SI"/>
        </w:rPr>
        <w:t xml:space="preserve"> ter ponudba izvajalca z dne __________, ki ju je razumeti kot sestavni del te pogodbe.</w:t>
      </w:r>
    </w:p>
    <w:p w14:paraId="68267A4A" w14:textId="77777777" w:rsidR="00DB5E13" w:rsidRPr="00B9669E" w:rsidRDefault="00DB5E13" w:rsidP="00DB5E13"/>
    <w:p w14:paraId="272E6664" w14:textId="77777777" w:rsidR="00DB5E13" w:rsidRPr="00B9669E" w:rsidRDefault="00DB5E13" w:rsidP="00DB5E13"/>
    <w:p w14:paraId="3A1AC752" w14:textId="77777777" w:rsidR="00DB5E13" w:rsidRPr="00B9669E" w:rsidRDefault="00DB5E13" w:rsidP="00DB5E13">
      <w:pPr>
        <w:widowControl/>
        <w:numPr>
          <w:ilvl w:val="0"/>
          <w:numId w:val="24"/>
        </w:numPr>
        <w:jc w:val="center"/>
      </w:pPr>
      <w:r w:rsidRPr="00B9669E">
        <w:t>člen</w:t>
      </w:r>
    </w:p>
    <w:p w14:paraId="305D6916" w14:textId="13550777" w:rsidR="00DB5E13" w:rsidRPr="00B9669E" w:rsidRDefault="00DB5E13" w:rsidP="00DB5E13">
      <w:r w:rsidRPr="00B9669E">
        <w:t>Pogodba je sklenjena za obdobje treh let od 1.8.202</w:t>
      </w:r>
      <w:r w:rsidR="00D5071E">
        <w:t>5</w:t>
      </w:r>
      <w:r w:rsidRPr="00B9669E">
        <w:t xml:space="preserve"> do 31.7.202</w:t>
      </w:r>
      <w:r w:rsidR="00D5071E">
        <w:t>8</w:t>
      </w:r>
      <w:r w:rsidRPr="00B9669E">
        <w:t>.</w:t>
      </w:r>
    </w:p>
    <w:p w14:paraId="0A9531BC" w14:textId="77777777" w:rsidR="00DB5E13" w:rsidRPr="00B9669E" w:rsidRDefault="00DB5E13" w:rsidP="00DB5E13"/>
    <w:p w14:paraId="18A1AA61" w14:textId="77777777" w:rsidR="00DB5E13" w:rsidRPr="00B9669E" w:rsidRDefault="00DB5E13" w:rsidP="00DB5E13"/>
    <w:p w14:paraId="0D11FDBE" w14:textId="77777777" w:rsidR="00DB5E13" w:rsidRPr="00B9669E" w:rsidRDefault="00DB5E13" w:rsidP="00DB5E13">
      <w:pPr>
        <w:widowControl/>
        <w:numPr>
          <w:ilvl w:val="0"/>
          <w:numId w:val="24"/>
        </w:numPr>
        <w:ind w:left="714" w:hanging="357"/>
        <w:jc w:val="center"/>
      </w:pPr>
      <w:r w:rsidRPr="00B9669E">
        <w:t>člen</w:t>
      </w:r>
    </w:p>
    <w:p w14:paraId="064025D6"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Predmet javnega naročila so storitve varovanja, varnostno receptorskih storitev, storitev prevoza gotovine, storitev menjave gotovine in storitev prevoza pošte za naročnika Lekarna Ljubljana. </w:t>
      </w:r>
    </w:p>
    <w:p w14:paraId="65F844FA" w14:textId="6067897B" w:rsidR="00D5071E" w:rsidRDefault="00D5071E">
      <w:pPr>
        <w:widowControl/>
        <w:spacing w:after="160" w:line="259" w:lineRule="auto"/>
        <w:rPr>
          <w:rFonts w:eastAsia="Times"/>
          <w:lang w:eastAsia="pl-PL"/>
        </w:rPr>
      </w:pPr>
      <w:r>
        <w:rPr>
          <w:b/>
        </w:rPr>
        <w:br w:type="page"/>
      </w:r>
    </w:p>
    <w:p w14:paraId="7F1222A6" w14:textId="77777777" w:rsidR="00DB5E13" w:rsidRPr="00B9669E" w:rsidRDefault="00DB5E13" w:rsidP="00DB5E13">
      <w:pPr>
        <w:pStyle w:val="Telobesedila"/>
        <w:jc w:val="both"/>
        <w:rPr>
          <w:rFonts w:cs="Arial"/>
          <w:b w:val="0"/>
          <w:sz w:val="20"/>
          <w:lang w:val="sl-SI"/>
        </w:rPr>
      </w:pPr>
    </w:p>
    <w:p w14:paraId="007B1A8B" w14:textId="77777777" w:rsidR="00DB5E13" w:rsidRPr="00B9669E" w:rsidRDefault="00DB5E13" w:rsidP="00DB5E13">
      <w:pPr>
        <w:widowControl/>
        <w:numPr>
          <w:ilvl w:val="0"/>
          <w:numId w:val="24"/>
        </w:numPr>
        <w:ind w:left="714" w:hanging="357"/>
        <w:jc w:val="center"/>
      </w:pPr>
      <w:r w:rsidRPr="00B9669E">
        <w:t>člen</w:t>
      </w:r>
    </w:p>
    <w:p w14:paraId="0DB5F34E"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Skupna okvirna vrednost te pogodbe za obdobje treh let, znaša:</w:t>
      </w:r>
    </w:p>
    <w:p w14:paraId="1843C2A5"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__________________ EUR brez DDV</w:t>
      </w:r>
    </w:p>
    <w:p w14:paraId="7A8EE19B" w14:textId="77777777" w:rsidR="00DB5E13" w:rsidRPr="00B9669E" w:rsidRDefault="00DB5E13" w:rsidP="00DB5E1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5671FF91" w14:textId="77777777" w:rsidR="00DB5E13" w:rsidRPr="00B9669E" w:rsidRDefault="00DB5E13" w:rsidP="00DB5E13">
      <w:pPr>
        <w:pStyle w:val="Telobesedila"/>
        <w:jc w:val="both"/>
        <w:rPr>
          <w:rFonts w:cs="Arial"/>
          <w:b w:val="0"/>
          <w:i/>
          <w:sz w:val="20"/>
          <w:lang w:val="sl-SI"/>
        </w:rPr>
      </w:pPr>
    </w:p>
    <w:p w14:paraId="6E663078" w14:textId="77777777" w:rsidR="00DB5E13" w:rsidRPr="00B9669E" w:rsidRDefault="00DB5E13" w:rsidP="00DB5E13">
      <w:pPr>
        <w:pStyle w:val="Telobesedila"/>
        <w:jc w:val="both"/>
        <w:rPr>
          <w:rFonts w:cs="Arial"/>
          <w:b w:val="0"/>
          <w:i/>
          <w:sz w:val="20"/>
          <w:lang w:val="sl-SI"/>
        </w:rPr>
      </w:pPr>
      <w:r w:rsidRPr="00B9669E">
        <w:rPr>
          <w:rFonts w:cs="Arial"/>
          <w:b w:val="0"/>
          <w:i/>
          <w:sz w:val="20"/>
          <w:lang w:val="sl-SI"/>
        </w:rPr>
        <w:t xml:space="preserve">oz. </w:t>
      </w:r>
    </w:p>
    <w:p w14:paraId="615E60C8"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__________________ EUR z DDV</w:t>
      </w:r>
    </w:p>
    <w:p w14:paraId="7CB3B5CA" w14:textId="77777777" w:rsidR="00DB5E13" w:rsidRPr="00B9669E" w:rsidRDefault="00DB5E13" w:rsidP="00DB5E13">
      <w:pPr>
        <w:pStyle w:val="Telobesedila"/>
        <w:jc w:val="both"/>
        <w:rPr>
          <w:rFonts w:cs="Arial"/>
          <w:b w:val="0"/>
          <w:i/>
          <w:sz w:val="20"/>
          <w:lang w:val="sl-SI"/>
        </w:rPr>
      </w:pPr>
      <w:r w:rsidRPr="00B9669E">
        <w:rPr>
          <w:rFonts w:cs="Arial"/>
          <w:b w:val="0"/>
          <w:i/>
          <w:sz w:val="20"/>
          <w:lang w:val="sl-SI"/>
        </w:rPr>
        <w:t>(z besedo: ___________________________________________________________)</w:t>
      </w:r>
    </w:p>
    <w:p w14:paraId="1551FE1F" w14:textId="77777777" w:rsidR="00DB5E13" w:rsidRPr="00B9669E" w:rsidRDefault="00DB5E13" w:rsidP="00DB5E13">
      <w:pPr>
        <w:pStyle w:val="Telobesedila"/>
        <w:jc w:val="both"/>
        <w:rPr>
          <w:rFonts w:cs="Arial"/>
          <w:b w:val="0"/>
          <w:i/>
          <w:sz w:val="20"/>
          <w:lang w:val="sl-SI"/>
        </w:rPr>
      </w:pPr>
    </w:p>
    <w:p w14:paraId="058EA8EE" w14:textId="77777777" w:rsidR="00DB5E13" w:rsidRPr="00B9669E" w:rsidRDefault="00DB5E13" w:rsidP="00DB5E13">
      <w:pPr>
        <w:pStyle w:val="Telobesedila"/>
        <w:jc w:val="both"/>
        <w:rPr>
          <w:rFonts w:cs="Arial"/>
          <w:b w:val="0"/>
          <w:i/>
          <w:sz w:val="20"/>
          <w:lang w:val="sl-SI"/>
        </w:rPr>
      </w:pPr>
      <w:r w:rsidRPr="00B9669E">
        <w:rPr>
          <w:rFonts w:cs="Arial"/>
          <w:b w:val="0"/>
          <w:i/>
          <w:sz w:val="20"/>
          <w:lang w:val="sl-SI"/>
        </w:rPr>
        <w:t>od tega:</w:t>
      </w:r>
    </w:p>
    <w:p w14:paraId="4CF378BE" w14:textId="77777777" w:rsidR="00DB5E13" w:rsidRPr="00B9669E" w:rsidRDefault="00DB5E13" w:rsidP="00DB5E13">
      <w:pPr>
        <w:pStyle w:val="Telobesedila"/>
        <w:jc w:val="both"/>
        <w:rPr>
          <w:rFonts w:cs="Arial"/>
          <w:b w:val="0"/>
          <w:i/>
          <w:sz w:val="20"/>
          <w:lang w:val="sl-SI"/>
        </w:rPr>
      </w:pPr>
    </w:p>
    <w:tbl>
      <w:tblPr>
        <w:tblW w:w="0" w:type="auto"/>
        <w:tblLook w:val="04A0" w:firstRow="1" w:lastRow="0" w:firstColumn="1" w:lastColumn="0" w:noHBand="0" w:noVBand="1"/>
      </w:tblPr>
      <w:tblGrid>
        <w:gridCol w:w="5826"/>
        <w:gridCol w:w="3389"/>
      </w:tblGrid>
      <w:tr w:rsidR="00DB5E13" w:rsidRPr="00B9669E" w14:paraId="7F345C2E" w14:textId="77777777" w:rsidTr="00CA7BAB">
        <w:tc>
          <w:tcPr>
            <w:tcW w:w="5920" w:type="dxa"/>
          </w:tcPr>
          <w:p w14:paraId="336BF966"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Storitve protivlomnega varovanja</w:t>
            </w:r>
          </w:p>
        </w:tc>
        <w:tc>
          <w:tcPr>
            <w:tcW w:w="3434" w:type="dxa"/>
          </w:tcPr>
          <w:p w14:paraId="504B98DE" w14:textId="77777777" w:rsidR="00DB5E13" w:rsidRPr="00B9669E" w:rsidRDefault="00DB5E13" w:rsidP="00CA7BAB">
            <w:pPr>
              <w:spacing w:before="40" w:after="40"/>
              <w:jc w:val="right"/>
            </w:pPr>
            <w:r w:rsidRPr="00B9669E">
              <w:t>____________ EUR brez DDV</w:t>
            </w:r>
          </w:p>
        </w:tc>
      </w:tr>
      <w:tr w:rsidR="00DB5E13" w:rsidRPr="00B9669E" w14:paraId="55792331" w14:textId="77777777" w:rsidTr="00CA7BAB">
        <w:tc>
          <w:tcPr>
            <w:tcW w:w="5920" w:type="dxa"/>
          </w:tcPr>
          <w:p w14:paraId="16C14142"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Storitve pregledovanja in vzdrževanja alarmno varnostne tehnike</w:t>
            </w:r>
          </w:p>
        </w:tc>
        <w:tc>
          <w:tcPr>
            <w:tcW w:w="3434" w:type="dxa"/>
          </w:tcPr>
          <w:p w14:paraId="0EF12DDD" w14:textId="77777777" w:rsidR="00DB5E13" w:rsidRPr="00B9669E" w:rsidRDefault="00DB5E13" w:rsidP="00CA7BAB">
            <w:pPr>
              <w:spacing w:before="40" w:after="40"/>
              <w:jc w:val="right"/>
            </w:pPr>
            <w:r w:rsidRPr="00B9669E">
              <w:t>____________ EUR brez DDV</w:t>
            </w:r>
          </w:p>
        </w:tc>
      </w:tr>
      <w:tr w:rsidR="00DB5E13" w:rsidRPr="00B9669E" w14:paraId="4090C4EE" w14:textId="77777777" w:rsidTr="00CA7BAB">
        <w:tc>
          <w:tcPr>
            <w:tcW w:w="5920" w:type="dxa"/>
          </w:tcPr>
          <w:p w14:paraId="2347F993"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Storitve prevoza gotovine</w:t>
            </w:r>
          </w:p>
        </w:tc>
        <w:tc>
          <w:tcPr>
            <w:tcW w:w="3434" w:type="dxa"/>
          </w:tcPr>
          <w:p w14:paraId="1B3E5006" w14:textId="77777777" w:rsidR="00DB5E13" w:rsidRPr="00B9669E" w:rsidRDefault="00DB5E13" w:rsidP="00CA7BAB">
            <w:pPr>
              <w:spacing w:before="40" w:after="40"/>
              <w:jc w:val="right"/>
            </w:pPr>
            <w:r w:rsidRPr="00B9669E">
              <w:t>____________ EUR brez DDV</w:t>
            </w:r>
          </w:p>
        </w:tc>
      </w:tr>
      <w:tr w:rsidR="00DB5E13" w:rsidRPr="00B9669E" w14:paraId="0385D5B1" w14:textId="77777777" w:rsidTr="00CA7BAB">
        <w:tc>
          <w:tcPr>
            <w:tcW w:w="5920" w:type="dxa"/>
          </w:tcPr>
          <w:p w14:paraId="0CDFB4A2"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Storitve prevoza pošte</w:t>
            </w:r>
          </w:p>
        </w:tc>
        <w:tc>
          <w:tcPr>
            <w:tcW w:w="3434" w:type="dxa"/>
          </w:tcPr>
          <w:p w14:paraId="7D2159FA" w14:textId="77777777" w:rsidR="00DB5E13" w:rsidRPr="00B9669E" w:rsidRDefault="00DB5E13" w:rsidP="00CA7BAB">
            <w:pPr>
              <w:spacing w:before="40" w:after="40"/>
              <w:jc w:val="right"/>
            </w:pPr>
            <w:r w:rsidRPr="00B9669E">
              <w:t>____________ EUR brez DDV</w:t>
            </w:r>
          </w:p>
        </w:tc>
      </w:tr>
      <w:tr w:rsidR="00DB5E13" w:rsidRPr="00B9669E" w14:paraId="099551E1" w14:textId="77777777" w:rsidTr="00CA7BAB">
        <w:tc>
          <w:tcPr>
            <w:tcW w:w="5920" w:type="dxa"/>
          </w:tcPr>
          <w:p w14:paraId="4063A32B"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Storitve menjave gotovine</w:t>
            </w:r>
          </w:p>
        </w:tc>
        <w:tc>
          <w:tcPr>
            <w:tcW w:w="3434" w:type="dxa"/>
          </w:tcPr>
          <w:p w14:paraId="4977877B" w14:textId="77777777" w:rsidR="00DB5E13" w:rsidRPr="00B9669E" w:rsidRDefault="00DB5E13" w:rsidP="00CA7BAB">
            <w:pPr>
              <w:spacing w:before="40" w:after="40"/>
              <w:jc w:val="right"/>
            </w:pPr>
            <w:r w:rsidRPr="00B9669E">
              <w:t>____________ EUR brez DDV</w:t>
            </w:r>
          </w:p>
        </w:tc>
      </w:tr>
      <w:tr w:rsidR="00DB5E13" w:rsidRPr="00B9669E" w14:paraId="063BA8C3" w14:textId="77777777" w:rsidTr="00CA7BAB">
        <w:tc>
          <w:tcPr>
            <w:tcW w:w="5920" w:type="dxa"/>
          </w:tcPr>
          <w:p w14:paraId="4072D032"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Varnostno receptorske storitve</w:t>
            </w:r>
          </w:p>
        </w:tc>
        <w:tc>
          <w:tcPr>
            <w:tcW w:w="3434" w:type="dxa"/>
          </w:tcPr>
          <w:p w14:paraId="0FA9F57E" w14:textId="77777777" w:rsidR="00DB5E13" w:rsidRPr="00B9669E" w:rsidRDefault="00DB5E13" w:rsidP="00CA7BAB">
            <w:pPr>
              <w:spacing w:before="40" w:after="40"/>
              <w:jc w:val="right"/>
            </w:pPr>
            <w:r w:rsidRPr="00B9669E">
              <w:t>____________ EUR brez DDV</w:t>
            </w:r>
          </w:p>
        </w:tc>
      </w:tr>
      <w:tr w:rsidR="00DB5E13" w:rsidRPr="00B9669E" w14:paraId="081A8CF0" w14:textId="77777777" w:rsidTr="00CA7BAB">
        <w:tc>
          <w:tcPr>
            <w:tcW w:w="5920" w:type="dxa"/>
          </w:tcPr>
          <w:p w14:paraId="39C5E6FB" w14:textId="77777777" w:rsidR="00DB5E13" w:rsidRPr="00B9669E" w:rsidRDefault="00DB5E13" w:rsidP="00B64D41">
            <w:pPr>
              <w:pStyle w:val="Odstavekseznama"/>
              <w:numPr>
                <w:ilvl w:val="0"/>
                <w:numId w:val="36"/>
              </w:numPr>
              <w:spacing w:before="40" w:after="40"/>
              <w:ind w:left="567" w:hanging="425"/>
              <w:rPr>
                <w:rFonts w:ascii="Arial" w:hAnsi="Arial" w:cs="Arial"/>
              </w:rPr>
            </w:pPr>
            <w:r w:rsidRPr="00B9669E">
              <w:rPr>
                <w:rFonts w:ascii="Arial" w:hAnsi="Arial" w:cs="Arial"/>
              </w:rPr>
              <w:t>Sistemi tehničnega varovanja (vzdrževanje, postavitev)</w:t>
            </w:r>
          </w:p>
        </w:tc>
        <w:tc>
          <w:tcPr>
            <w:tcW w:w="3434" w:type="dxa"/>
          </w:tcPr>
          <w:p w14:paraId="783AF01D" w14:textId="77777777" w:rsidR="00DB5E13" w:rsidRPr="00B9669E" w:rsidRDefault="00DB5E13" w:rsidP="00CA7BAB">
            <w:pPr>
              <w:spacing w:before="40" w:after="40"/>
              <w:jc w:val="right"/>
            </w:pPr>
            <w:r w:rsidRPr="00B9669E">
              <w:t xml:space="preserve"> ____________ EUR brez DDV</w:t>
            </w:r>
          </w:p>
        </w:tc>
      </w:tr>
    </w:tbl>
    <w:p w14:paraId="7D9D8529" w14:textId="77777777" w:rsidR="00DB5E13" w:rsidRPr="00B9669E" w:rsidRDefault="00DB5E13" w:rsidP="00DB5E13">
      <w:pPr>
        <w:pStyle w:val="Telobesedila"/>
        <w:jc w:val="both"/>
        <w:rPr>
          <w:rFonts w:cs="Arial"/>
          <w:b w:val="0"/>
          <w:i/>
          <w:sz w:val="20"/>
          <w:lang w:val="sl-SI"/>
        </w:rPr>
      </w:pPr>
    </w:p>
    <w:p w14:paraId="1F0A7C05" w14:textId="77777777" w:rsidR="00DB5E13" w:rsidRPr="00B9669E" w:rsidRDefault="00DB5E13" w:rsidP="00DB5E13">
      <w:pPr>
        <w:pStyle w:val="Telobesedila"/>
        <w:jc w:val="both"/>
        <w:rPr>
          <w:rFonts w:cs="Arial"/>
          <w:b w:val="0"/>
          <w:sz w:val="20"/>
          <w:lang w:val="sl-SI"/>
        </w:rPr>
      </w:pPr>
    </w:p>
    <w:p w14:paraId="704484AF" w14:textId="77777777" w:rsidR="00DB5E13" w:rsidRPr="00B9669E" w:rsidRDefault="00DB5E13" w:rsidP="00DB5E13">
      <w:pPr>
        <w:widowControl/>
        <w:numPr>
          <w:ilvl w:val="0"/>
          <w:numId w:val="24"/>
        </w:numPr>
        <w:jc w:val="center"/>
      </w:pPr>
      <w:r w:rsidRPr="00B9669E">
        <w:t>člen</w:t>
      </w:r>
    </w:p>
    <w:p w14:paraId="0FA3289C" w14:textId="77777777" w:rsidR="00DB5E13" w:rsidRPr="00B9669E" w:rsidRDefault="00DB5E13" w:rsidP="00DB5E13">
      <w:pPr>
        <w:jc w:val="both"/>
      </w:pPr>
      <w:r w:rsidRPr="00B9669E">
        <w:t xml:space="preserve">Obseg storitev zajet v obrazcu predračuna je okviren. Naročnik si v času trajanja pogodbe pridržuje pravico povečanja ali zmanjšanja storitev tako fizičnega kot tehničnega varovanja, sprememb v zvezi z dvigom gotovine ter storitev prevoza oz. prenosa pošte, storitev prevoza oz. prenosa in varovanja denarja ter drugih vrednostnih pošiljk, sprememb vzdrževanja protivlomnega in protipožarnega sistema ter sprememb pri vzdrževanju in postavitvi sistemov tehničnega varovanja zaradi sprememb naročnika. Izvajalec se obvezuje da bo na zahtevo naročnika opravil tudi dodatne storitve, ki so predmet naročila, izven dogovorjena obsega in lokacij določenih s to pogodbo. </w:t>
      </w:r>
    </w:p>
    <w:p w14:paraId="0159A60B" w14:textId="77777777" w:rsidR="00DB5E13" w:rsidRPr="00B9669E" w:rsidRDefault="00DB5E13" w:rsidP="00DB5E13"/>
    <w:p w14:paraId="67439E67" w14:textId="77777777" w:rsidR="00DB5E13" w:rsidRPr="00B9669E" w:rsidRDefault="00DB5E13" w:rsidP="00DB5E13">
      <w:r w:rsidRPr="00B9669E">
        <w:t>Seznam poslovnih enot naročnika je razviden iz priloge 1 k tej pogodbi.</w:t>
      </w:r>
    </w:p>
    <w:p w14:paraId="2820CE48" w14:textId="77777777" w:rsidR="00DB5E13" w:rsidRPr="00B9669E" w:rsidRDefault="00DB5E13" w:rsidP="00DB5E13"/>
    <w:p w14:paraId="0D965E93" w14:textId="77777777" w:rsidR="00DB5E13" w:rsidRPr="00B9669E" w:rsidRDefault="00DB5E13" w:rsidP="00DB5E13"/>
    <w:p w14:paraId="5CB6ECA4" w14:textId="77777777" w:rsidR="00DB5E13" w:rsidRPr="00B9669E" w:rsidRDefault="00DB5E13" w:rsidP="00DB5E13">
      <w:pPr>
        <w:widowControl/>
        <w:numPr>
          <w:ilvl w:val="0"/>
          <w:numId w:val="24"/>
        </w:numPr>
        <w:jc w:val="center"/>
      </w:pPr>
      <w:r w:rsidRPr="00B9669E">
        <w:t>člen</w:t>
      </w:r>
    </w:p>
    <w:p w14:paraId="70A1351A"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Izvajalec za opravljanje pogodbenih del razpolaga z zakonsko potrebnimi licencami za opravljanje vseh vrst dejavnosti, ki so predmet pogodbe, kot je opredeljeno v Zakonu o zasebnem varovanju (Uradni list RS, št. 17/11) in Pravilnikom o požarnem varovanju (Uradni list RS, št. 107/07, 92/10, 20/22), in sicer:  </w:t>
      </w:r>
    </w:p>
    <w:p w14:paraId="737F2B5E" w14:textId="77777777" w:rsidR="00DB5E13" w:rsidRPr="00B9669E" w:rsidRDefault="00DB5E13" w:rsidP="00B64D41">
      <w:pPr>
        <w:pStyle w:val="Telobesedila"/>
        <w:numPr>
          <w:ilvl w:val="0"/>
          <w:numId w:val="42"/>
        </w:numPr>
        <w:ind w:left="284" w:hanging="284"/>
        <w:jc w:val="both"/>
        <w:rPr>
          <w:rFonts w:cs="Arial"/>
          <w:b w:val="0"/>
          <w:sz w:val="20"/>
          <w:lang w:val="sl-SI"/>
        </w:rPr>
      </w:pPr>
      <w:r w:rsidRPr="00B9669E">
        <w:rPr>
          <w:rFonts w:cs="Arial"/>
          <w:b w:val="0"/>
          <w:sz w:val="20"/>
          <w:lang w:val="sl-SI"/>
        </w:rPr>
        <w:t>licenca za varovanje ljudi in premoženja izdane s strani Ministrstva za notranje zadeve,</w:t>
      </w:r>
    </w:p>
    <w:p w14:paraId="70AF97FA" w14:textId="77777777" w:rsidR="00DB5E13" w:rsidRPr="00B9669E" w:rsidRDefault="00DB5E13" w:rsidP="00B64D41">
      <w:pPr>
        <w:pStyle w:val="Telobesedila"/>
        <w:numPr>
          <w:ilvl w:val="0"/>
          <w:numId w:val="42"/>
        </w:numPr>
        <w:ind w:left="284" w:hanging="284"/>
        <w:jc w:val="both"/>
        <w:rPr>
          <w:rFonts w:cs="Arial"/>
          <w:b w:val="0"/>
          <w:sz w:val="20"/>
          <w:lang w:val="sl-SI"/>
        </w:rPr>
      </w:pPr>
      <w:r w:rsidRPr="00B9669E">
        <w:rPr>
          <w:rFonts w:cs="Arial"/>
          <w:b w:val="0"/>
          <w:sz w:val="20"/>
          <w:lang w:val="sl-SI"/>
        </w:rPr>
        <w:t>licenca za upravljanje z varnostno-nadzornim centrom izdane s strani Ministrstva za notranje zadeve,</w:t>
      </w:r>
    </w:p>
    <w:p w14:paraId="1B664224" w14:textId="77777777" w:rsidR="00DB5E13" w:rsidRPr="00B9669E" w:rsidRDefault="00DB5E13" w:rsidP="00B64D41">
      <w:pPr>
        <w:pStyle w:val="Telobesedila"/>
        <w:numPr>
          <w:ilvl w:val="0"/>
          <w:numId w:val="42"/>
        </w:numPr>
        <w:ind w:left="284" w:hanging="284"/>
        <w:jc w:val="both"/>
        <w:rPr>
          <w:rFonts w:cs="Arial"/>
          <w:b w:val="0"/>
          <w:sz w:val="20"/>
          <w:lang w:val="sl-SI"/>
        </w:rPr>
      </w:pPr>
      <w:r w:rsidRPr="00B9669E">
        <w:rPr>
          <w:rFonts w:cs="Arial"/>
          <w:b w:val="0"/>
          <w:sz w:val="20"/>
          <w:lang w:val="sl-SI"/>
        </w:rPr>
        <w:t>licenca za izvajanje sistemov tehničnega varovanja izdane s strani Ministrstva za notranje zadeve,</w:t>
      </w:r>
    </w:p>
    <w:p w14:paraId="3D041D58" w14:textId="77777777" w:rsidR="00DB5E13" w:rsidRPr="00B9669E" w:rsidRDefault="00DB5E13" w:rsidP="00B64D41">
      <w:pPr>
        <w:pStyle w:val="Telobesedila"/>
        <w:numPr>
          <w:ilvl w:val="0"/>
          <w:numId w:val="42"/>
        </w:numPr>
        <w:ind w:left="284" w:hanging="284"/>
        <w:jc w:val="both"/>
        <w:rPr>
          <w:rFonts w:cs="Arial"/>
          <w:b w:val="0"/>
          <w:sz w:val="20"/>
          <w:lang w:val="sl-SI"/>
        </w:rPr>
      </w:pPr>
      <w:r w:rsidRPr="00B9669E">
        <w:rPr>
          <w:rFonts w:cs="Arial"/>
          <w:b w:val="0"/>
          <w:sz w:val="20"/>
          <w:lang w:val="sl-SI"/>
        </w:rPr>
        <w:t>licenca za prevoz in varovanje gotovine ter drugih vrednostih pošiljk za 1. in 2 razred,  izdane s strani Ministrstva za notranje zadeve,</w:t>
      </w:r>
    </w:p>
    <w:p w14:paraId="61E690A2" w14:textId="77777777" w:rsidR="00DB5E13" w:rsidRPr="00B9669E" w:rsidRDefault="00DB5E13" w:rsidP="00B64D41">
      <w:pPr>
        <w:pStyle w:val="Telobesedila"/>
        <w:numPr>
          <w:ilvl w:val="0"/>
          <w:numId w:val="42"/>
        </w:numPr>
        <w:ind w:left="284" w:hanging="284"/>
        <w:jc w:val="both"/>
        <w:rPr>
          <w:rFonts w:cs="Arial"/>
          <w:b w:val="0"/>
          <w:sz w:val="20"/>
          <w:lang w:val="sl-SI"/>
        </w:rPr>
      </w:pPr>
      <w:r w:rsidRPr="00B9669E">
        <w:rPr>
          <w:rFonts w:cs="Arial"/>
          <w:b w:val="0"/>
          <w:sz w:val="20"/>
          <w:lang w:val="sl-SI"/>
        </w:rPr>
        <w:t>licenca za varovanje javnih zbiranj izdane s strani Ministrstva za notranje zadeve in</w:t>
      </w:r>
    </w:p>
    <w:p w14:paraId="6547849F" w14:textId="77777777" w:rsidR="00DB5E13" w:rsidRPr="00B9669E" w:rsidRDefault="00DB5E13" w:rsidP="00B64D41">
      <w:pPr>
        <w:pStyle w:val="Telobesedila"/>
        <w:numPr>
          <w:ilvl w:val="0"/>
          <w:numId w:val="42"/>
        </w:numPr>
        <w:ind w:left="284" w:hanging="284"/>
        <w:jc w:val="both"/>
        <w:rPr>
          <w:rFonts w:cs="Arial"/>
          <w:b w:val="0"/>
          <w:sz w:val="20"/>
          <w:lang w:val="sl-SI"/>
        </w:rPr>
      </w:pPr>
      <w:r w:rsidRPr="00B9669E">
        <w:rPr>
          <w:rFonts w:cs="Arial"/>
          <w:b w:val="0"/>
          <w:sz w:val="20"/>
          <w:lang w:val="sl-SI"/>
        </w:rPr>
        <w:t>pooblastilo za izvajanje požarnega varovanja izdanega s strani Uprave Republike Slovenije za zaščito in reševanje.</w:t>
      </w:r>
    </w:p>
    <w:p w14:paraId="03B7A593" w14:textId="77777777" w:rsidR="00DB5E13" w:rsidRPr="00B55ED4" w:rsidRDefault="00DB5E13" w:rsidP="00DB5E13">
      <w:pPr>
        <w:pStyle w:val="Telobesedila"/>
        <w:jc w:val="both"/>
        <w:rPr>
          <w:rFonts w:cs="Arial"/>
          <w:b w:val="0"/>
          <w:sz w:val="20"/>
          <w:lang w:val="sl-SI"/>
        </w:rPr>
      </w:pPr>
    </w:p>
    <w:p w14:paraId="6BEDD2FB" w14:textId="5D3DE1F6" w:rsidR="00870534" w:rsidRPr="00B55ED4" w:rsidRDefault="00870534" w:rsidP="00870534">
      <w:pPr>
        <w:pStyle w:val="HTML-oblikovano"/>
        <w:tabs>
          <w:tab w:val="clear" w:pos="916"/>
          <w:tab w:val="left" w:pos="596"/>
        </w:tabs>
        <w:jc w:val="both"/>
        <w:rPr>
          <w:rFonts w:ascii="Arial" w:hAnsi="Arial" w:cs="Arial"/>
          <w:iCs/>
          <w:color w:val="auto"/>
        </w:rPr>
      </w:pPr>
      <w:r w:rsidRPr="00B55ED4">
        <w:rPr>
          <w:rFonts w:ascii="Arial" w:hAnsi="Arial" w:cs="Arial"/>
          <w:iCs/>
          <w:color w:val="auto"/>
        </w:rPr>
        <w:t xml:space="preserve">Izvajalec ima veljavno odločbo Agencije za komunikacijska omrežja in storitve Republike Slovenije za zagotavljanje </w:t>
      </w:r>
      <w:proofErr w:type="spellStart"/>
      <w:r w:rsidRPr="00B55ED4">
        <w:rPr>
          <w:rFonts w:ascii="Arial" w:hAnsi="Arial" w:cs="Arial"/>
          <w:iCs/>
          <w:color w:val="auto"/>
        </w:rPr>
        <w:t>radiokomunikacijskih</w:t>
      </w:r>
      <w:proofErr w:type="spellEnd"/>
      <w:r w:rsidRPr="00B55ED4">
        <w:rPr>
          <w:rFonts w:ascii="Arial" w:hAnsi="Arial" w:cs="Arial"/>
          <w:iCs/>
          <w:color w:val="auto"/>
        </w:rPr>
        <w:t xml:space="preserve"> storitev na območj</w:t>
      </w:r>
      <w:r w:rsidR="008230EE" w:rsidRPr="00B55ED4">
        <w:rPr>
          <w:rFonts w:ascii="Arial" w:hAnsi="Arial" w:cs="Arial"/>
          <w:iCs/>
          <w:color w:val="auto"/>
        </w:rPr>
        <w:t>ih</w:t>
      </w:r>
      <w:r w:rsidRPr="00B55ED4">
        <w:rPr>
          <w:rFonts w:ascii="Arial" w:hAnsi="Arial" w:cs="Arial"/>
          <w:iCs/>
          <w:color w:val="auto"/>
        </w:rPr>
        <w:t xml:space="preserve"> poslovnih enot naročnika.</w:t>
      </w:r>
    </w:p>
    <w:p w14:paraId="529A18B2" w14:textId="77777777" w:rsidR="00870534" w:rsidRPr="00B55ED4" w:rsidRDefault="00870534" w:rsidP="00DB5E13">
      <w:pPr>
        <w:pStyle w:val="Telobesedila"/>
        <w:jc w:val="both"/>
        <w:rPr>
          <w:rFonts w:cs="Arial"/>
          <w:b w:val="0"/>
          <w:sz w:val="20"/>
          <w:lang w:val="sl-SI"/>
        </w:rPr>
      </w:pPr>
    </w:p>
    <w:p w14:paraId="3757BBC4" w14:textId="77777777" w:rsidR="00DB5E13" w:rsidRPr="00B9669E" w:rsidRDefault="00DB5E13" w:rsidP="00DB5E13">
      <w:pPr>
        <w:pStyle w:val="Telobesedila"/>
        <w:jc w:val="both"/>
        <w:rPr>
          <w:rFonts w:cs="Arial"/>
          <w:b w:val="0"/>
          <w:sz w:val="20"/>
          <w:lang w:val="sl-SI"/>
        </w:rPr>
      </w:pPr>
      <w:r w:rsidRPr="00B55ED4">
        <w:rPr>
          <w:rFonts w:cs="Arial"/>
          <w:b w:val="0"/>
          <w:sz w:val="20"/>
          <w:lang w:val="sl-SI"/>
        </w:rPr>
        <w:t xml:space="preserve">Izvajalec upravlja z lastnim VNC, ki deluje v skladu s SIST EN 50518. V primeru izpada VNC ponudnik </w:t>
      </w:r>
      <w:r w:rsidRPr="00B9669E">
        <w:rPr>
          <w:rFonts w:cs="Arial"/>
          <w:b w:val="0"/>
          <w:sz w:val="20"/>
          <w:lang w:val="sl-SI"/>
        </w:rPr>
        <w:t xml:space="preserve">zagotavlja prenos alarmnih sporočil na nadomestni VNC brez prekinitve oz. v času največ 30 sekund. </w:t>
      </w:r>
    </w:p>
    <w:p w14:paraId="3BCB0CFE" w14:textId="77777777" w:rsidR="00DB5E13" w:rsidRPr="00B9669E" w:rsidRDefault="00DB5E13" w:rsidP="00DB5E13">
      <w:pPr>
        <w:pStyle w:val="Telobesedila"/>
        <w:jc w:val="both"/>
        <w:rPr>
          <w:rFonts w:cs="Arial"/>
          <w:b w:val="0"/>
          <w:sz w:val="20"/>
          <w:lang w:val="sl-SI"/>
        </w:rPr>
      </w:pPr>
    </w:p>
    <w:p w14:paraId="77BE4E5A"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lastRenderedPageBreak/>
        <w:t>Izvajalec je dolžan naročnika nemudoma obvestiti o vseh spremembah v zvezi z izpolnjevanjem zahtevanih licenc in upravljanja z lastnim VNC.</w:t>
      </w:r>
    </w:p>
    <w:p w14:paraId="5AD0C9FB" w14:textId="77777777" w:rsidR="00DB5E13" w:rsidRPr="00B9669E" w:rsidRDefault="00DB5E13" w:rsidP="00DB5E13">
      <w:pPr>
        <w:pStyle w:val="Telobesedila"/>
        <w:jc w:val="both"/>
        <w:rPr>
          <w:rFonts w:cs="Arial"/>
          <w:b w:val="0"/>
          <w:sz w:val="20"/>
          <w:lang w:val="sl-SI"/>
        </w:rPr>
      </w:pPr>
    </w:p>
    <w:p w14:paraId="16E1829E"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Izvajalec bo izvedel preklop alarmnih sistemov na svoj varnostno nadzorni center na lastne stroške.</w:t>
      </w:r>
    </w:p>
    <w:p w14:paraId="14A6E990" w14:textId="77777777" w:rsidR="00DB5E13" w:rsidRPr="00B9669E" w:rsidRDefault="00DB5E13" w:rsidP="00DB5E13">
      <w:pPr>
        <w:pStyle w:val="Telobesedila"/>
        <w:jc w:val="both"/>
        <w:rPr>
          <w:rFonts w:cs="Arial"/>
          <w:smallCaps/>
          <w:sz w:val="20"/>
          <w:lang w:val="sl-SI"/>
        </w:rPr>
      </w:pPr>
    </w:p>
    <w:p w14:paraId="625B0211" w14:textId="77777777" w:rsidR="00DB5E13" w:rsidRPr="00B9669E" w:rsidRDefault="00DB5E13" w:rsidP="00DB5E13">
      <w:pPr>
        <w:pStyle w:val="Telobesedila"/>
        <w:jc w:val="both"/>
        <w:rPr>
          <w:rFonts w:cs="Arial"/>
          <w:smallCaps/>
          <w:sz w:val="20"/>
          <w:lang w:val="sl-SI"/>
        </w:rPr>
      </w:pPr>
      <w:r w:rsidRPr="00B9669E">
        <w:rPr>
          <w:rFonts w:cs="Arial"/>
          <w:smallCaps/>
          <w:sz w:val="20"/>
          <w:lang w:val="sl-SI"/>
        </w:rPr>
        <w:t>Storitve protivlomnega in požarnega varovanja ter storitve pregledovanja in vzdrževanja alarmno varnostne tehnike</w:t>
      </w:r>
    </w:p>
    <w:p w14:paraId="586B2E53" w14:textId="77777777" w:rsidR="00DB5E13" w:rsidRPr="00B9669E" w:rsidRDefault="00DB5E13" w:rsidP="00DB5E13">
      <w:pPr>
        <w:pStyle w:val="Telobesedila"/>
        <w:jc w:val="both"/>
        <w:rPr>
          <w:rFonts w:cs="Arial"/>
          <w:b w:val="0"/>
          <w:sz w:val="20"/>
          <w:lang w:val="sl-SI"/>
        </w:rPr>
      </w:pPr>
    </w:p>
    <w:p w14:paraId="22DD126D" w14:textId="77777777" w:rsidR="00DB5E13" w:rsidRPr="00B9669E" w:rsidRDefault="00DB5E13" w:rsidP="00DB5E13">
      <w:pPr>
        <w:widowControl/>
        <w:numPr>
          <w:ilvl w:val="0"/>
          <w:numId w:val="24"/>
        </w:numPr>
        <w:jc w:val="center"/>
      </w:pPr>
      <w:r w:rsidRPr="00B9669E">
        <w:t>člen</w:t>
      </w:r>
    </w:p>
    <w:p w14:paraId="1618A522" w14:textId="77777777" w:rsidR="00DB5E13" w:rsidRPr="00B9669E" w:rsidRDefault="00DB5E13" w:rsidP="00DB5E13">
      <w:pPr>
        <w:pStyle w:val="Telobesedila"/>
        <w:jc w:val="both"/>
        <w:rPr>
          <w:rFonts w:cs="Arial"/>
          <w:b w:val="0"/>
          <w:sz w:val="20"/>
          <w:u w:val="single"/>
          <w:lang w:val="sl-SI"/>
        </w:rPr>
      </w:pPr>
      <w:r w:rsidRPr="00B9669E">
        <w:rPr>
          <w:rFonts w:cs="Arial"/>
          <w:b w:val="0"/>
          <w:sz w:val="20"/>
          <w:u w:val="single"/>
          <w:lang w:val="sl-SI"/>
        </w:rPr>
        <w:t>Storitve protivlomnega in požarnega varovanja:</w:t>
      </w:r>
    </w:p>
    <w:p w14:paraId="4A83D268" w14:textId="77777777" w:rsidR="00DB5E13" w:rsidRPr="00B9669E" w:rsidRDefault="00DB5E13" w:rsidP="00DB5E13">
      <w:pPr>
        <w:pStyle w:val="Telobesedila"/>
        <w:jc w:val="both"/>
        <w:rPr>
          <w:rFonts w:cs="Arial"/>
          <w:b w:val="0"/>
          <w:sz w:val="20"/>
          <w:lang w:val="sl-SI"/>
        </w:rPr>
      </w:pPr>
    </w:p>
    <w:p w14:paraId="3E2BBD71" w14:textId="77777777" w:rsidR="00DB5E13" w:rsidRPr="00B9669E" w:rsidRDefault="00DB5E13" w:rsidP="00B64D41">
      <w:pPr>
        <w:pStyle w:val="Telobesedila"/>
        <w:numPr>
          <w:ilvl w:val="0"/>
          <w:numId w:val="37"/>
        </w:numPr>
        <w:ind w:left="284" w:hanging="284"/>
        <w:jc w:val="both"/>
        <w:rPr>
          <w:rFonts w:cs="Arial"/>
          <w:b w:val="0"/>
          <w:smallCaps/>
          <w:sz w:val="20"/>
          <w:lang w:val="sl-SI"/>
        </w:rPr>
      </w:pPr>
      <w:r w:rsidRPr="00B9669E">
        <w:rPr>
          <w:rFonts w:cs="Arial"/>
          <w:b w:val="0"/>
          <w:smallCaps/>
          <w:sz w:val="20"/>
          <w:lang w:val="sl-SI"/>
        </w:rPr>
        <w:t>storitve varnostno nadzornega centra:</w:t>
      </w:r>
    </w:p>
    <w:p w14:paraId="2F0F73D7" w14:textId="0C51C2F7" w:rsidR="00DB5E13" w:rsidRPr="00B9669E" w:rsidRDefault="00DB5E13" w:rsidP="00DB5E13">
      <w:pPr>
        <w:pStyle w:val="Telobesedila"/>
        <w:ind w:left="284"/>
        <w:jc w:val="both"/>
        <w:rPr>
          <w:rFonts w:cs="Arial"/>
          <w:b w:val="0"/>
          <w:sz w:val="20"/>
          <w:lang w:val="sl-SI"/>
        </w:rPr>
      </w:pPr>
      <w:r w:rsidRPr="00B9669E">
        <w:rPr>
          <w:rFonts w:cs="Arial"/>
          <w:b w:val="0"/>
          <w:sz w:val="20"/>
          <w:lang w:val="sl-SI"/>
        </w:rPr>
        <w:t xml:space="preserve">Sprejem alarmnih sporočil protivlomnih in </w:t>
      </w:r>
      <w:proofErr w:type="spellStart"/>
      <w:r w:rsidRPr="00B9669E">
        <w:rPr>
          <w:rFonts w:cs="Arial"/>
          <w:b w:val="0"/>
          <w:sz w:val="20"/>
          <w:lang w:val="sl-SI"/>
        </w:rPr>
        <w:t>protiropnih</w:t>
      </w:r>
      <w:proofErr w:type="spellEnd"/>
      <w:r w:rsidRPr="00B9669E">
        <w:rPr>
          <w:rFonts w:cs="Arial"/>
          <w:b w:val="0"/>
          <w:sz w:val="20"/>
          <w:lang w:val="sl-SI"/>
        </w:rPr>
        <w:t xml:space="preserve"> sistemov ter požarno</w:t>
      </w:r>
      <w:r w:rsidR="00B64D41">
        <w:rPr>
          <w:rFonts w:cs="Arial"/>
          <w:b w:val="0"/>
          <w:sz w:val="20"/>
          <w:lang w:val="sl-SI"/>
        </w:rPr>
        <w:t>-</w:t>
      </w:r>
      <w:proofErr w:type="spellStart"/>
      <w:r w:rsidRPr="00B9669E">
        <w:rPr>
          <w:rFonts w:cs="Arial"/>
          <w:b w:val="0"/>
          <w:sz w:val="20"/>
          <w:lang w:val="sl-SI"/>
        </w:rPr>
        <w:t>javljalnih</w:t>
      </w:r>
      <w:proofErr w:type="spellEnd"/>
      <w:r w:rsidRPr="00B9669E">
        <w:rPr>
          <w:rFonts w:cs="Arial"/>
          <w:b w:val="0"/>
          <w:sz w:val="20"/>
          <w:lang w:val="sl-SI"/>
        </w:rPr>
        <w:t xml:space="preserve"> sistemov na varnostno nadzornem centru, obveščanje intervencijskih skupin, spremljanje sporočil alarmnih sistemov.</w:t>
      </w:r>
    </w:p>
    <w:p w14:paraId="7EDBC622" w14:textId="77777777" w:rsidR="00DB5E13" w:rsidRPr="00B9669E" w:rsidRDefault="00DB5E13" w:rsidP="00B64D41">
      <w:pPr>
        <w:pStyle w:val="Telobesedila"/>
        <w:numPr>
          <w:ilvl w:val="0"/>
          <w:numId w:val="37"/>
        </w:numPr>
        <w:ind w:left="284" w:hanging="284"/>
        <w:jc w:val="both"/>
        <w:rPr>
          <w:rFonts w:cs="Arial"/>
          <w:b w:val="0"/>
          <w:smallCaps/>
          <w:sz w:val="20"/>
          <w:lang w:val="sl-SI"/>
        </w:rPr>
      </w:pPr>
      <w:r w:rsidRPr="00B9669E">
        <w:rPr>
          <w:rFonts w:cs="Arial"/>
          <w:b w:val="0"/>
          <w:smallCaps/>
          <w:sz w:val="20"/>
          <w:lang w:val="sl-SI"/>
        </w:rPr>
        <w:t>pripravljenost na intervencijo:</w:t>
      </w:r>
    </w:p>
    <w:p w14:paraId="504D0E0C" w14:textId="77777777" w:rsidR="00DB5E13" w:rsidRPr="00B9669E" w:rsidRDefault="00DB5E13" w:rsidP="00DB5E13">
      <w:pPr>
        <w:pStyle w:val="Telobesedila"/>
        <w:ind w:left="284"/>
        <w:jc w:val="both"/>
        <w:rPr>
          <w:rFonts w:cs="Arial"/>
          <w:b w:val="0"/>
          <w:sz w:val="20"/>
          <w:lang w:val="sl-SI"/>
        </w:rPr>
      </w:pPr>
      <w:r w:rsidRPr="00B9669E">
        <w:rPr>
          <w:rFonts w:cs="Arial"/>
          <w:b w:val="0"/>
          <w:sz w:val="20"/>
          <w:lang w:val="sl-SI"/>
        </w:rPr>
        <w:t>24-urna pripravljenost na intervencijo z najmanj 10 lastnimi intervencijskimi vozili na območju kjer se nahajajo objekti Lekarne Ljubljana.</w:t>
      </w:r>
    </w:p>
    <w:p w14:paraId="3720BA67" w14:textId="77777777" w:rsidR="00DB5E13" w:rsidRPr="00B9669E" w:rsidRDefault="00DB5E13" w:rsidP="00B64D41">
      <w:pPr>
        <w:pStyle w:val="Telobesedila"/>
        <w:numPr>
          <w:ilvl w:val="0"/>
          <w:numId w:val="37"/>
        </w:numPr>
        <w:ind w:left="284" w:hanging="284"/>
        <w:jc w:val="both"/>
        <w:rPr>
          <w:rFonts w:cs="Arial"/>
          <w:b w:val="0"/>
          <w:smallCaps/>
          <w:sz w:val="20"/>
          <w:lang w:val="sl-SI"/>
        </w:rPr>
      </w:pPr>
      <w:r w:rsidRPr="00B9669E">
        <w:rPr>
          <w:rFonts w:cs="Arial"/>
          <w:b w:val="0"/>
          <w:smallCaps/>
          <w:sz w:val="20"/>
          <w:lang w:val="sl-SI"/>
        </w:rPr>
        <w:t>intervencijska služba:</w:t>
      </w:r>
    </w:p>
    <w:p w14:paraId="7D9BC54D" w14:textId="77777777" w:rsidR="00DB5E13" w:rsidRPr="00B9669E" w:rsidRDefault="00DB5E13" w:rsidP="00DB5E13">
      <w:pPr>
        <w:pStyle w:val="Telobesedila"/>
        <w:ind w:left="284"/>
        <w:jc w:val="both"/>
        <w:rPr>
          <w:rFonts w:cs="Arial"/>
          <w:b w:val="0"/>
          <w:sz w:val="20"/>
          <w:lang w:val="sl-SI"/>
        </w:rPr>
      </w:pPr>
      <w:r w:rsidRPr="00B9669E">
        <w:rPr>
          <w:rFonts w:cs="Arial"/>
          <w:b w:val="0"/>
          <w:sz w:val="20"/>
          <w:lang w:val="sl-SI"/>
        </w:rPr>
        <w:t>Intervencija na objektu v primeru sprejetega protivlomnega in požarnega alarmnega sporočila in v primeru poziva ob kraji v enoti.</w:t>
      </w:r>
    </w:p>
    <w:p w14:paraId="5BED0A8A" w14:textId="77777777" w:rsidR="00DB5E13" w:rsidRPr="00B9669E" w:rsidRDefault="00DB5E13" w:rsidP="00B64D41">
      <w:pPr>
        <w:pStyle w:val="Telobesedila"/>
        <w:numPr>
          <w:ilvl w:val="0"/>
          <w:numId w:val="37"/>
        </w:numPr>
        <w:ind w:left="284" w:hanging="284"/>
        <w:jc w:val="both"/>
        <w:rPr>
          <w:rFonts w:cs="Arial"/>
          <w:b w:val="0"/>
          <w:smallCaps/>
          <w:sz w:val="20"/>
          <w:lang w:val="sl-SI"/>
        </w:rPr>
      </w:pPr>
      <w:r w:rsidRPr="00B9669E">
        <w:rPr>
          <w:rFonts w:cs="Arial"/>
          <w:b w:val="0"/>
          <w:smallCaps/>
          <w:sz w:val="20"/>
          <w:lang w:val="sl-SI"/>
        </w:rPr>
        <w:t>obhodna služba v posebnih primerih:</w:t>
      </w:r>
    </w:p>
    <w:p w14:paraId="2FBA3BCE" w14:textId="77777777" w:rsidR="00DB5E13" w:rsidRPr="00B9669E" w:rsidRDefault="00DB5E13" w:rsidP="00DB5E13">
      <w:pPr>
        <w:pStyle w:val="Telobesedila"/>
        <w:ind w:left="284"/>
        <w:jc w:val="both"/>
        <w:rPr>
          <w:rFonts w:cs="Arial"/>
          <w:b w:val="0"/>
          <w:sz w:val="20"/>
          <w:lang w:val="sl-SI"/>
        </w:rPr>
      </w:pPr>
      <w:r w:rsidRPr="00B9669E">
        <w:rPr>
          <w:rFonts w:cs="Arial"/>
          <w:b w:val="0"/>
          <w:sz w:val="20"/>
          <w:lang w:val="sl-SI"/>
        </w:rPr>
        <w:t>Posredovanje varnostne službe na objektu v primeru okvare alarmnega sistema ali prenosne poti za prenos alarmnih sporočil, posredovanje v primeru, ko VNC ne sprejme signala vklopa alarmnega sistema.</w:t>
      </w:r>
    </w:p>
    <w:p w14:paraId="1695285A" w14:textId="77777777" w:rsidR="00DB5E13" w:rsidRPr="00B9669E" w:rsidRDefault="00DB5E13" w:rsidP="00B64D41">
      <w:pPr>
        <w:pStyle w:val="Telobesedila"/>
        <w:numPr>
          <w:ilvl w:val="0"/>
          <w:numId w:val="37"/>
        </w:numPr>
        <w:ind w:left="284" w:hanging="284"/>
        <w:jc w:val="both"/>
        <w:rPr>
          <w:rFonts w:cs="Arial"/>
          <w:b w:val="0"/>
          <w:smallCaps/>
          <w:sz w:val="20"/>
          <w:lang w:val="sl-SI"/>
        </w:rPr>
      </w:pPr>
      <w:r w:rsidRPr="00B9669E">
        <w:rPr>
          <w:rFonts w:cs="Arial"/>
          <w:b w:val="0"/>
          <w:smallCaps/>
          <w:sz w:val="20"/>
          <w:lang w:val="sl-SI"/>
        </w:rPr>
        <w:t>storitve varovanja proti kraji z videonadzorom za poslovalnice naročnika v katerih poteka samopostrežni način prodaje:</w:t>
      </w:r>
    </w:p>
    <w:p w14:paraId="7339C85A" w14:textId="77777777" w:rsidR="00DB5E13" w:rsidRPr="00B9669E" w:rsidRDefault="00DB5E13" w:rsidP="00DB5E13">
      <w:pPr>
        <w:pStyle w:val="Telobesedila"/>
        <w:ind w:left="284"/>
        <w:jc w:val="both"/>
        <w:rPr>
          <w:rFonts w:cs="Arial"/>
          <w:b w:val="0"/>
          <w:sz w:val="20"/>
          <w:lang w:val="sl-SI"/>
        </w:rPr>
      </w:pPr>
      <w:r w:rsidRPr="00B9669E">
        <w:rPr>
          <w:rFonts w:cs="Arial"/>
          <w:b w:val="0"/>
          <w:sz w:val="20"/>
          <w:lang w:val="sl-SI"/>
        </w:rPr>
        <w:t xml:space="preserve">Izvajanje videonadzora z visoko resolucijskimi kamerami in snemalno enoto, ki omogoča shranjevanje posnetkov dogajanja v poslovalnici  na trdi disk PC-ja ali snemalne naprave, ki se  nahaja v zaklenjeni omari v poslovni enoti, vse v skladu s politiko varovanja osebnih podatkov naročnika. </w:t>
      </w:r>
    </w:p>
    <w:p w14:paraId="0AC825BA" w14:textId="77777777" w:rsidR="00DB5E13" w:rsidRPr="00B9669E" w:rsidRDefault="00DB5E13" w:rsidP="00DB5E13">
      <w:pPr>
        <w:pStyle w:val="Telobesedila"/>
        <w:ind w:left="284"/>
        <w:jc w:val="both"/>
        <w:rPr>
          <w:rFonts w:cs="Arial"/>
          <w:b w:val="0"/>
          <w:sz w:val="20"/>
          <w:lang w:val="sl-SI"/>
        </w:rPr>
      </w:pPr>
    </w:p>
    <w:p w14:paraId="3B5BFBF4" w14:textId="77777777" w:rsidR="00DB5E13" w:rsidRPr="00B9669E" w:rsidRDefault="00DB5E13" w:rsidP="00DB5E13">
      <w:pPr>
        <w:pStyle w:val="Telobesedila"/>
        <w:ind w:left="284"/>
        <w:jc w:val="both"/>
        <w:rPr>
          <w:rFonts w:cs="Arial"/>
          <w:b w:val="0"/>
          <w:sz w:val="20"/>
          <w:lang w:val="sl-SI"/>
        </w:rPr>
      </w:pPr>
      <w:r w:rsidRPr="00B9669E">
        <w:rPr>
          <w:rFonts w:cs="Arial"/>
          <w:b w:val="0"/>
          <w:sz w:val="20"/>
          <w:lang w:val="sl-SI"/>
        </w:rPr>
        <w:t>Izvajalec je dolžan signal oz. sliko pregledovati še isti dan po pozivu naročnika in s tem naročniku v poslovalnicah zagotoviti večjo varnost proti kraji. Izvajalec je dolžan aktivno sodelovati v postopkih za prijetje storilcev kaznivih dejanj, vse v okviru zakonskih pooblastil.</w:t>
      </w:r>
    </w:p>
    <w:p w14:paraId="52DD9FFF" w14:textId="77777777" w:rsidR="00DB5E13" w:rsidRPr="00B9669E" w:rsidRDefault="00DB5E13" w:rsidP="00DB5E13">
      <w:pPr>
        <w:pStyle w:val="Telobesedila"/>
        <w:jc w:val="both"/>
        <w:rPr>
          <w:rFonts w:cs="Arial"/>
          <w:b w:val="0"/>
          <w:sz w:val="20"/>
          <w:lang w:val="sl-SI"/>
        </w:rPr>
      </w:pPr>
    </w:p>
    <w:p w14:paraId="1B4FEA1B"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Čas vezave alarmnih naprav na vseh lokacijah je 24 ur dnevno.</w:t>
      </w:r>
    </w:p>
    <w:p w14:paraId="63D4D9EF" w14:textId="77777777" w:rsidR="00DB5E13" w:rsidRPr="00B9669E" w:rsidRDefault="00DB5E13" w:rsidP="00DB5E13">
      <w:pPr>
        <w:pStyle w:val="Telobesedila"/>
        <w:jc w:val="both"/>
        <w:rPr>
          <w:rFonts w:cs="Arial"/>
          <w:b w:val="0"/>
          <w:sz w:val="20"/>
          <w:lang w:val="sl-SI"/>
        </w:rPr>
      </w:pPr>
    </w:p>
    <w:p w14:paraId="77B994A4"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Izvajalec se obvezuje, da bo protivlomno varovanje objektov naročnika opravljal vestno, odgovorno in strokovno v skladu z zakonskimi predpisi in pravili stroke ter, da bo:</w:t>
      </w:r>
    </w:p>
    <w:p w14:paraId="25884A38" w14:textId="77777777" w:rsidR="00DB5E13" w:rsidRPr="00B9669E" w:rsidRDefault="00DB5E13" w:rsidP="00B64D41">
      <w:pPr>
        <w:pStyle w:val="Telobesedila"/>
        <w:numPr>
          <w:ilvl w:val="0"/>
          <w:numId w:val="38"/>
        </w:numPr>
        <w:ind w:left="284" w:hanging="284"/>
        <w:jc w:val="both"/>
        <w:rPr>
          <w:rFonts w:cs="Arial"/>
          <w:b w:val="0"/>
          <w:sz w:val="20"/>
          <w:lang w:val="sl-SI"/>
        </w:rPr>
      </w:pPr>
      <w:r w:rsidRPr="00B9669E">
        <w:rPr>
          <w:rFonts w:cs="Arial"/>
          <w:b w:val="0"/>
          <w:sz w:val="20"/>
          <w:lang w:val="sl-SI"/>
        </w:rPr>
        <w:t>zagotovil stalno pripravljenost za detekcijo alarma in intervencijo,</w:t>
      </w:r>
    </w:p>
    <w:p w14:paraId="78941CE2" w14:textId="77777777" w:rsidR="00DB5E13" w:rsidRPr="00B9669E" w:rsidRDefault="00DB5E13" w:rsidP="00B64D41">
      <w:pPr>
        <w:pStyle w:val="Telobesedila"/>
        <w:numPr>
          <w:ilvl w:val="0"/>
          <w:numId w:val="38"/>
        </w:numPr>
        <w:ind w:left="284" w:hanging="284"/>
        <w:jc w:val="both"/>
        <w:rPr>
          <w:rFonts w:cs="Arial"/>
          <w:b w:val="0"/>
          <w:sz w:val="20"/>
          <w:lang w:val="sl-SI"/>
        </w:rPr>
      </w:pPr>
      <w:r w:rsidRPr="00B9669E">
        <w:rPr>
          <w:rFonts w:cs="Arial"/>
          <w:b w:val="0"/>
          <w:sz w:val="20"/>
          <w:lang w:val="sl-SI"/>
        </w:rPr>
        <w:t>imela intervencija ob sprožitvi alarma prioriteto pred vsemi drugimi dejavnostmi, ki jih opravlja izvajalec tako, da intervencijska skupina ob detekciji alarma opravi intervencijo v največ 15 minutah, razen v primeru višje sile (naravne nesreče in podobno),</w:t>
      </w:r>
    </w:p>
    <w:p w14:paraId="6525026F" w14:textId="77777777" w:rsidR="00DB5E13" w:rsidRPr="00B9669E" w:rsidRDefault="00DB5E13" w:rsidP="00B64D41">
      <w:pPr>
        <w:pStyle w:val="Telobesedila"/>
        <w:numPr>
          <w:ilvl w:val="0"/>
          <w:numId w:val="38"/>
        </w:numPr>
        <w:ind w:left="284" w:hanging="284"/>
        <w:jc w:val="both"/>
        <w:rPr>
          <w:rFonts w:cs="Arial"/>
          <w:b w:val="0"/>
          <w:sz w:val="20"/>
          <w:lang w:val="sl-SI"/>
        </w:rPr>
      </w:pPr>
      <w:r w:rsidRPr="00B9669E">
        <w:rPr>
          <w:rFonts w:cs="Arial"/>
          <w:b w:val="0"/>
          <w:sz w:val="20"/>
          <w:lang w:val="sl-SI"/>
        </w:rPr>
        <w:t>telefonsko preveril prisotnost zaposlenih v objektu, če alarmni sistem po 30 minutah pričetka časa varovanja ne bi bil vklopljen in po potrebi fizično posredoval pri vklopu,</w:t>
      </w:r>
    </w:p>
    <w:p w14:paraId="57DB51BC" w14:textId="37B12D03" w:rsidR="00DB5E13" w:rsidRPr="00B9669E" w:rsidRDefault="00DB5E13" w:rsidP="00B64D41">
      <w:pPr>
        <w:pStyle w:val="Telobesedila"/>
        <w:numPr>
          <w:ilvl w:val="0"/>
          <w:numId w:val="38"/>
        </w:numPr>
        <w:ind w:left="284" w:hanging="284"/>
        <w:jc w:val="both"/>
        <w:rPr>
          <w:rFonts w:cs="Arial"/>
          <w:b w:val="0"/>
          <w:sz w:val="20"/>
          <w:lang w:val="sl-SI"/>
        </w:rPr>
      </w:pPr>
      <w:r w:rsidRPr="00B9669E">
        <w:rPr>
          <w:rFonts w:cs="Arial"/>
          <w:b w:val="0"/>
          <w:sz w:val="20"/>
          <w:lang w:val="sl-SI"/>
        </w:rPr>
        <w:t>preverjal delovanje žične telefonske linije vsaj: enkrat dnevno za protivlomne alarmne sisteme, na 4 ure za požarno</w:t>
      </w:r>
      <w:r w:rsidR="00B64D41">
        <w:rPr>
          <w:rFonts w:cs="Arial"/>
          <w:b w:val="0"/>
          <w:sz w:val="20"/>
          <w:lang w:val="sl-SI"/>
        </w:rPr>
        <w:t>-</w:t>
      </w:r>
      <w:proofErr w:type="spellStart"/>
      <w:r w:rsidRPr="00B9669E">
        <w:rPr>
          <w:rFonts w:cs="Arial"/>
          <w:b w:val="0"/>
          <w:sz w:val="20"/>
          <w:lang w:val="sl-SI"/>
        </w:rPr>
        <w:t>javljalne</w:t>
      </w:r>
      <w:proofErr w:type="spellEnd"/>
      <w:r w:rsidRPr="00B9669E">
        <w:rPr>
          <w:rFonts w:cs="Arial"/>
          <w:b w:val="0"/>
          <w:sz w:val="20"/>
          <w:lang w:val="sl-SI"/>
        </w:rPr>
        <w:t xml:space="preserve"> sisteme in na 5 minut za sisteme, ki imajo vgrajen GPRS oddajnik.</w:t>
      </w:r>
    </w:p>
    <w:p w14:paraId="687D4D9D" w14:textId="77777777" w:rsidR="00DB5E13" w:rsidRPr="00B9669E" w:rsidRDefault="00DB5E13" w:rsidP="00DB5E13">
      <w:pPr>
        <w:pStyle w:val="Telobesedila"/>
        <w:jc w:val="both"/>
        <w:rPr>
          <w:rFonts w:cs="Arial"/>
          <w:b w:val="0"/>
          <w:sz w:val="20"/>
          <w:lang w:val="sl-SI"/>
        </w:rPr>
      </w:pPr>
    </w:p>
    <w:p w14:paraId="2A17650A" w14:textId="77777777" w:rsidR="00DB5E13" w:rsidRPr="00B9669E" w:rsidRDefault="00DB5E13" w:rsidP="00DB5E13">
      <w:pPr>
        <w:widowControl/>
        <w:numPr>
          <w:ilvl w:val="0"/>
          <w:numId w:val="24"/>
        </w:numPr>
        <w:jc w:val="center"/>
      </w:pPr>
      <w:r w:rsidRPr="00B9669E">
        <w:t>člen</w:t>
      </w:r>
    </w:p>
    <w:p w14:paraId="5E8C04C7" w14:textId="77777777" w:rsidR="00DB5E13" w:rsidRPr="00B9669E" w:rsidRDefault="00DB5E13" w:rsidP="00DB5E13">
      <w:pPr>
        <w:jc w:val="both"/>
        <w:rPr>
          <w:u w:val="single"/>
        </w:rPr>
      </w:pPr>
      <w:r w:rsidRPr="00B9669E">
        <w:rPr>
          <w:u w:val="single"/>
        </w:rPr>
        <w:t>Storitve pregledovanja in vzdrževanja alarmno varnostne tehnike:</w:t>
      </w:r>
    </w:p>
    <w:p w14:paraId="3CA01F75" w14:textId="77777777" w:rsidR="00DB5E13" w:rsidRPr="00B9669E" w:rsidRDefault="00DB5E13" w:rsidP="00DB5E13">
      <w:pPr>
        <w:jc w:val="both"/>
      </w:pPr>
      <w:r w:rsidRPr="00B9669E">
        <w:t>Izvajalec bo preglede in vzdrževanje alarmno varnostne tehnike v poslovnih enotah naročnika, navedenih v prilogi, ki je sestavni del te pogodbe, izvajal v skladu z letnim planom vzdrževalnih del in sicer:</w:t>
      </w:r>
    </w:p>
    <w:p w14:paraId="65E3AB2F" w14:textId="77777777" w:rsidR="00DB5E13" w:rsidRPr="00B9669E" w:rsidRDefault="00DB5E13" w:rsidP="00DB5E13">
      <w:pPr>
        <w:tabs>
          <w:tab w:val="left" w:pos="142"/>
        </w:tabs>
        <w:ind w:left="142" w:hanging="142"/>
        <w:jc w:val="both"/>
      </w:pPr>
      <w:r w:rsidRPr="00B9669E">
        <w:t>- vzdrževanje naprav za javljanje požara:</w:t>
      </w:r>
      <w:r w:rsidRPr="00B9669E">
        <w:tab/>
      </w:r>
      <w:r w:rsidRPr="00B9669E">
        <w:tab/>
      </w:r>
      <w:r w:rsidRPr="00B9669E">
        <w:tab/>
      </w:r>
      <w:r w:rsidRPr="00B9669E">
        <w:tab/>
        <w:t>4 x letno</w:t>
      </w:r>
    </w:p>
    <w:p w14:paraId="6A2B288D" w14:textId="77777777" w:rsidR="00DB5E13" w:rsidRPr="00B9669E" w:rsidRDefault="00DB5E13" w:rsidP="00DB5E13">
      <w:pPr>
        <w:tabs>
          <w:tab w:val="left" w:pos="142"/>
        </w:tabs>
        <w:ind w:left="142" w:hanging="142"/>
        <w:jc w:val="both"/>
      </w:pPr>
      <w:r w:rsidRPr="00B9669E">
        <w:t>- vzdrževanje naprav za javljanje vloma:</w:t>
      </w:r>
      <w:r w:rsidRPr="00B9669E">
        <w:tab/>
      </w:r>
      <w:r w:rsidRPr="00B9669E">
        <w:tab/>
      </w:r>
      <w:r w:rsidRPr="00B9669E">
        <w:tab/>
      </w:r>
      <w:r w:rsidRPr="00B9669E">
        <w:tab/>
        <w:t>4 x letno</w:t>
      </w:r>
    </w:p>
    <w:p w14:paraId="14BF9A71" w14:textId="77777777" w:rsidR="00DB5E13" w:rsidRPr="00B9669E" w:rsidRDefault="00DB5E13" w:rsidP="00DB5E13">
      <w:pPr>
        <w:tabs>
          <w:tab w:val="left" w:pos="142"/>
        </w:tabs>
        <w:ind w:left="142" w:hanging="142"/>
        <w:jc w:val="both"/>
      </w:pPr>
      <w:r w:rsidRPr="00B9669E">
        <w:t xml:space="preserve">- pregledi in kontrola delovanja </w:t>
      </w:r>
      <w:proofErr w:type="spellStart"/>
      <w:r w:rsidRPr="00B9669E">
        <w:t>videonadzornih</w:t>
      </w:r>
      <w:proofErr w:type="spellEnd"/>
      <w:r w:rsidRPr="00B9669E">
        <w:t xml:space="preserve"> sistemov</w:t>
      </w:r>
      <w:r w:rsidRPr="00B9669E">
        <w:tab/>
      </w:r>
      <w:r w:rsidRPr="00B9669E">
        <w:tab/>
        <w:t>4 x letno</w:t>
      </w:r>
    </w:p>
    <w:p w14:paraId="1594A623" w14:textId="77777777" w:rsidR="00DB5E13" w:rsidRPr="00B9669E" w:rsidRDefault="00DB5E13" w:rsidP="00DB5E13">
      <w:pPr>
        <w:tabs>
          <w:tab w:val="left" w:pos="142"/>
        </w:tabs>
        <w:ind w:left="142" w:hanging="142"/>
        <w:jc w:val="both"/>
      </w:pPr>
      <w:r w:rsidRPr="00B9669E">
        <w:t>- menjava baterijskih vložkov v daljinskih sprožilcih za klic v sili:</w:t>
      </w:r>
      <w:r w:rsidRPr="00B9669E">
        <w:tab/>
      </w:r>
      <w:r w:rsidRPr="00B9669E">
        <w:tab/>
        <w:t>1 x letno</w:t>
      </w:r>
    </w:p>
    <w:p w14:paraId="02B65254" w14:textId="77777777" w:rsidR="00DB5E13" w:rsidRPr="00B9669E" w:rsidRDefault="00DB5E13" w:rsidP="00DB5E13">
      <w:pPr>
        <w:tabs>
          <w:tab w:val="left" w:pos="142"/>
        </w:tabs>
        <w:ind w:left="142" w:hanging="142"/>
        <w:jc w:val="both"/>
      </w:pPr>
      <w:r w:rsidRPr="00B9669E">
        <w:t xml:space="preserve">- pregled in vzdrževanje naprav za sistem proti kraji blaga </w:t>
      </w:r>
      <w:r w:rsidRPr="00B9669E">
        <w:tab/>
      </w:r>
      <w:r w:rsidRPr="00B9669E">
        <w:tab/>
        <w:t>4 x letno</w:t>
      </w:r>
    </w:p>
    <w:p w14:paraId="27810A2D" w14:textId="77777777" w:rsidR="00DB5E13" w:rsidRPr="00B9669E" w:rsidRDefault="00DB5E13" w:rsidP="00DB5E13">
      <w:pPr>
        <w:tabs>
          <w:tab w:val="left" w:pos="142"/>
        </w:tabs>
        <w:ind w:left="142" w:hanging="142"/>
      </w:pPr>
      <w:r w:rsidRPr="00B9669E">
        <w:lastRenderedPageBreak/>
        <w:t>- popravila in dograditve obstoječih alarmno varnostnih naprav na osnovi predhodne potrditve naročnika.</w:t>
      </w:r>
    </w:p>
    <w:p w14:paraId="1C7039E4" w14:textId="77777777" w:rsidR="00DB5E13" w:rsidRPr="00B9669E" w:rsidRDefault="00DB5E13" w:rsidP="00DB5E13">
      <w:pPr>
        <w:ind w:left="142" w:hanging="142"/>
        <w:jc w:val="both"/>
      </w:pPr>
    </w:p>
    <w:p w14:paraId="1869ACA2" w14:textId="77777777" w:rsidR="00DB5E13" w:rsidRPr="00B55ED4" w:rsidRDefault="00DB5E13" w:rsidP="00DB5E13">
      <w:pPr>
        <w:ind w:left="142" w:hanging="142"/>
        <w:jc w:val="both"/>
      </w:pPr>
      <w:r w:rsidRPr="00B55ED4">
        <w:t>4 x letno redno vzdrževanje protivlomnih in požarnih sistemov, video nadzora obsega:</w:t>
      </w:r>
    </w:p>
    <w:p w14:paraId="29107D4C"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vizualno kontrolo inštalacij,</w:t>
      </w:r>
    </w:p>
    <w:p w14:paraId="78A39A28"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pregled kamer in snemalnih naprav,</w:t>
      </w:r>
    </w:p>
    <w:p w14:paraId="69A71C86" w14:textId="533D72D5" w:rsidR="004B3C35" w:rsidRPr="00B55ED4" w:rsidRDefault="004B3C35" w:rsidP="00B64D41">
      <w:pPr>
        <w:pStyle w:val="Odstavekseznama"/>
        <w:widowControl w:val="0"/>
        <w:numPr>
          <w:ilvl w:val="0"/>
          <w:numId w:val="40"/>
        </w:numPr>
        <w:ind w:left="142" w:hanging="142"/>
        <w:jc w:val="both"/>
        <w:rPr>
          <w:rFonts w:ascii="Arial" w:hAnsi="Arial" w:cs="Arial"/>
        </w:rPr>
      </w:pPr>
      <w:r w:rsidRPr="00B55ED4">
        <w:rPr>
          <w:rFonts w:ascii="Arial" w:hAnsi="Arial" w:cs="Arial"/>
        </w:rPr>
        <w:t xml:space="preserve">preverjanje pravilnosti namestitve, delovanja in kota snemanja kamer, </w:t>
      </w:r>
    </w:p>
    <w:p w14:paraId="375DF0A9"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vizualno kontrolo in funkcijski preizkus centralnih enot (preizkus svetlobnih in zvočnih indikatorjev, preizkus delovanja na omrežno napetost, preizkus delovanja na rezervno napajanje),</w:t>
      </w:r>
    </w:p>
    <w:p w14:paraId="29E64E40"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pregled naprav, preizkušanje funkcij, odstranjevanje okvar na napravah zaradi normalne obrabe,</w:t>
      </w:r>
    </w:p>
    <w:p w14:paraId="0354B257"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 xml:space="preserve">preizkus delovanja </w:t>
      </w:r>
      <w:proofErr w:type="spellStart"/>
      <w:r w:rsidRPr="00B55ED4">
        <w:rPr>
          <w:rFonts w:ascii="Arial" w:hAnsi="Arial" w:cs="Arial"/>
        </w:rPr>
        <w:t>javljalnih</w:t>
      </w:r>
      <w:proofErr w:type="spellEnd"/>
      <w:r w:rsidRPr="00B55ED4">
        <w:rPr>
          <w:rFonts w:ascii="Arial" w:hAnsi="Arial" w:cs="Arial"/>
        </w:rPr>
        <w:t xml:space="preserve"> linij in krmilnih funkcij požarnega sistema za krmiljenje požarnih loput, dimovodnih loput, strešnih loput in požarnih loput,</w:t>
      </w:r>
    </w:p>
    <w:p w14:paraId="634A52D9"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preizkus prenosov alarmih signalov in napake na 24 urno dežurno službo,</w:t>
      </w:r>
    </w:p>
    <w:p w14:paraId="35594539"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usposabljanje osebja naročnika in strokovno svetovanje,</w:t>
      </w:r>
    </w:p>
    <w:p w14:paraId="3CC165E3"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čiščenje naprav in delov naprav,</w:t>
      </w:r>
    </w:p>
    <w:p w14:paraId="626E888F" w14:textId="77777777" w:rsidR="00DB5E13" w:rsidRPr="00B55ED4" w:rsidRDefault="00DB5E13" w:rsidP="00B64D41">
      <w:pPr>
        <w:pStyle w:val="Odstavekseznama"/>
        <w:widowControl w:val="0"/>
        <w:numPr>
          <w:ilvl w:val="0"/>
          <w:numId w:val="40"/>
        </w:numPr>
        <w:ind w:left="142" w:hanging="142"/>
        <w:jc w:val="both"/>
        <w:rPr>
          <w:rFonts w:ascii="Arial" w:hAnsi="Arial" w:cs="Arial"/>
        </w:rPr>
      </w:pPr>
      <w:r w:rsidRPr="00B55ED4">
        <w:rPr>
          <w:rFonts w:ascii="Arial" w:hAnsi="Arial" w:cs="Arial"/>
        </w:rPr>
        <w:t>vodenje evidenc o pozivih in okvarah.</w:t>
      </w:r>
    </w:p>
    <w:p w14:paraId="4579C0A6" w14:textId="77777777" w:rsidR="00DB5E13" w:rsidRPr="00B55ED4" w:rsidRDefault="00DB5E13" w:rsidP="00DB5E13">
      <w:pPr>
        <w:jc w:val="both"/>
      </w:pPr>
    </w:p>
    <w:p w14:paraId="6AE06CF4" w14:textId="77777777" w:rsidR="00DB5E13" w:rsidRPr="00B55ED4" w:rsidRDefault="00DB5E13" w:rsidP="00DB5E13">
      <w:pPr>
        <w:jc w:val="both"/>
      </w:pPr>
      <w:r w:rsidRPr="00B55ED4">
        <w:t>Pregled in vzdrževanje alarmno varnostne tehnike lahko izvajalec opravi tudi ob servisni intervenciji, če to omogoča obstoječa situacija.</w:t>
      </w:r>
    </w:p>
    <w:p w14:paraId="3EC0C5E0" w14:textId="77777777" w:rsidR="00DB5E13" w:rsidRPr="00B55ED4" w:rsidRDefault="00DB5E13" w:rsidP="00DB5E13">
      <w:pPr>
        <w:ind w:left="142" w:hanging="142"/>
        <w:jc w:val="both"/>
      </w:pPr>
    </w:p>
    <w:p w14:paraId="0473F852" w14:textId="77777777" w:rsidR="00DB5E13" w:rsidRPr="00B55ED4" w:rsidRDefault="00DB5E13" w:rsidP="00DB5E13">
      <w:pPr>
        <w:ind w:left="142" w:hanging="142"/>
        <w:jc w:val="both"/>
      </w:pPr>
      <w:r w:rsidRPr="00B55ED4">
        <w:t>Izvajalec izdela o opravljenih pregledih poročilo s predlogi za popravilo oz. dograditev varnostnih naprav.</w:t>
      </w:r>
    </w:p>
    <w:p w14:paraId="23DB76ED" w14:textId="77777777" w:rsidR="009C2F42" w:rsidRPr="00B55ED4" w:rsidRDefault="009C2F42" w:rsidP="00DB5E13">
      <w:pPr>
        <w:ind w:left="142" w:hanging="142"/>
        <w:jc w:val="both"/>
      </w:pPr>
    </w:p>
    <w:p w14:paraId="5D5BF290" w14:textId="692B2366" w:rsidR="009C2F42" w:rsidRPr="00B55ED4" w:rsidRDefault="009C2F42" w:rsidP="009C2F42">
      <w:pPr>
        <w:jc w:val="both"/>
      </w:pPr>
      <w:r w:rsidRPr="00B55ED4">
        <w:t xml:space="preserve">Izvajalec je dolžan voditi popis kamer in ga ob vsaki spremembi (menjava, odvzem, dodatna postavitev kamere ali sprememba snemalnega kota kamere) tekoče posodabljati. </w:t>
      </w:r>
    </w:p>
    <w:p w14:paraId="700A2260" w14:textId="77777777" w:rsidR="00DB5E13" w:rsidRPr="00B55ED4" w:rsidRDefault="00DB5E13" w:rsidP="00DB5E13">
      <w:pPr>
        <w:ind w:left="142" w:hanging="142"/>
        <w:jc w:val="both"/>
      </w:pPr>
    </w:p>
    <w:p w14:paraId="4FD5ACBE" w14:textId="77777777" w:rsidR="00DB5E13" w:rsidRPr="00B55ED4" w:rsidRDefault="00DB5E13" w:rsidP="00DB5E13">
      <w:pPr>
        <w:ind w:left="142" w:hanging="142"/>
        <w:jc w:val="both"/>
      </w:pPr>
      <w:r w:rsidRPr="00B55ED4">
        <w:t>Izvajalec se obvezuje, da bo preglede in vzdrževanja:</w:t>
      </w:r>
    </w:p>
    <w:p w14:paraId="5350D634" w14:textId="77777777" w:rsidR="00DB5E13" w:rsidRPr="00B55ED4" w:rsidRDefault="00DB5E13" w:rsidP="00DB5E13">
      <w:pPr>
        <w:tabs>
          <w:tab w:val="left" w:pos="142"/>
        </w:tabs>
        <w:ind w:left="142" w:hanging="142"/>
        <w:jc w:val="both"/>
      </w:pPr>
      <w:r w:rsidRPr="00B55ED4">
        <w:t>- opravljal s svojimi strokovnjaki na lokacijah naročnika,</w:t>
      </w:r>
    </w:p>
    <w:p w14:paraId="5F367948" w14:textId="77777777" w:rsidR="00DB5E13" w:rsidRPr="00B9669E" w:rsidRDefault="00DB5E13" w:rsidP="00DB5E13">
      <w:pPr>
        <w:tabs>
          <w:tab w:val="left" w:pos="142"/>
        </w:tabs>
        <w:ind w:left="142" w:hanging="142"/>
        <w:jc w:val="both"/>
      </w:pPr>
      <w:r w:rsidRPr="00B9669E">
        <w:t>- izvajal strokovno in v skladu z veljavnimi in tehničnimi predpisi in pravili stroke,</w:t>
      </w:r>
    </w:p>
    <w:p w14:paraId="47D7AAAE" w14:textId="77777777" w:rsidR="00DB5E13" w:rsidRPr="00B9669E" w:rsidRDefault="00DB5E13" w:rsidP="00DB5E13">
      <w:pPr>
        <w:tabs>
          <w:tab w:val="left" w:pos="142"/>
        </w:tabs>
        <w:ind w:left="142" w:hanging="142"/>
        <w:jc w:val="both"/>
      </w:pPr>
      <w:r w:rsidRPr="00B9669E">
        <w:t>- uporabljal izključno originalne dele ali od proizvajalca priporočene nadomestne dele,</w:t>
      </w:r>
    </w:p>
    <w:p w14:paraId="37BBA1CA" w14:textId="77777777" w:rsidR="00DB5E13" w:rsidRPr="00B9669E" w:rsidRDefault="00DB5E13" w:rsidP="00DB5E13">
      <w:pPr>
        <w:tabs>
          <w:tab w:val="left" w:pos="142"/>
        </w:tabs>
        <w:ind w:left="142" w:hanging="142"/>
        <w:jc w:val="both"/>
      </w:pPr>
      <w:r w:rsidRPr="00B9669E">
        <w:t>- opravljal vestno, odgovorno in strokovno v skladu z zakonskimi predpisi in pravili stroke.</w:t>
      </w:r>
    </w:p>
    <w:p w14:paraId="343A8E49" w14:textId="77777777" w:rsidR="00DB5E13" w:rsidRPr="00B9669E" w:rsidRDefault="00DB5E13" w:rsidP="00DB5E13">
      <w:pPr>
        <w:tabs>
          <w:tab w:val="left" w:pos="142"/>
        </w:tabs>
        <w:ind w:left="142" w:hanging="142"/>
        <w:jc w:val="both"/>
      </w:pPr>
    </w:p>
    <w:p w14:paraId="4571606F" w14:textId="77777777" w:rsidR="00DB5E13" w:rsidRPr="00B9669E" w:rsidRDefault="00DB5E13" w:rsidP="00DB5E13">
      <w:pPr>
        <w:widowControl/>
        <w:numPr>
          <w:ilvl w:val="0"/>
          <w:numId w:val="24"/>
        </w:numPr>
        <w:jc w:val="center"/>
      </w:pPr>
      <w:r w:rsidRPr="00B9669E">
        <w:t>člen</w:t>
      </w:r>
    </w:p>
    <w:p w14:paraId="298D5AF7" w14:textId="77777777" w:rsidR="00DB5E13" w:rsidRPr="00B9669E" w:rsidRDefault="00DB5E13" w:rsidP="00DB5E13">
      <w:pPr>
        <w:jc w:val="both"/>
      </w:pPr>
      <w:r w:rsidRPr="00B9669E">
        <w:t>Izvajalec bo pred pričetkom varovanja pregledal protivlomni sistem varovanja na objektih naročnika in predlagal dograditve z namenom zagotovitve optimalnega varovanja objektov naročnika.</w:t>
      </w:r>
    </w:p>
    <w:p w14:paraId="2EE78B00" w14:textId="77777777" w:rsidR="00DB5E13" w:rsidRPr="00B9669E" w:rsidRDefault="00DB5E13" w:rsidP="00DB5E13">
      <w:pPr>
        <w:jc w:val="both"/>
      </w:pPr>
    </w:p>
    <w:p w14:paraId="03CC4D9B" w14:textId="77777777" w:rsidR="00DB5E13" w:rsidRPr="00B9669E" w:rsidRDefault="00DB5E13" w:rsidP="00DB5E13">
      <w:pPr>
        <w:widowControl/>
        <w:numPr>
          <w:ilvl w:val="0"/>
          <w:numId w:val="24"/>
        </w:numPr>
        <w:jc w:val="center"/>
      </w:pPr>
      <w:r w:rsidRPr="00B9669E">
        <w:t>člen</w:t>
      </w:r>
    </w:p>
    <w:p w14:paraId="4FC9D52D" w14:textId="77777777" w:rsidR="00DB5E13" w:rsidRPr="00B9669E" w:rsidRDefault="00DB5E13" w:rsidP="00DB5E13">
      <w:pPr>
        <w:jc w:val="both"/>
      </w:pPr>
      <w:r w:rsidRPr="00B9669E">
        <w:t>Naročnik v vseh PE uporablja alarmni sistem z IP/GSM komunikatorji.</w:t>
      </w:r>
    </w:p>
    <w:p w14:paraId="0D03FD16" w14:textId="77777777" w:rsidR="00DB5E13" w:rsidRPr="00B9669E" w:rsidRDefault="00DB5E13" w:rsidP="00DB5E13">
      <w:pPr>
        <w:jc w:val="both"/>
      </w:pPr>
    </w:p>
    <w:p w14:paraId="6D10F162" w14:textId="77777777" w:rsidR="00DB5E13" w:rsidRPr="00B9669E" w:rsidRDefault="00DB5E13" w:rsidP="00DB5E13">
      <w:pPr>
        <w:jc w:val="both"/>
      </w:pPr>
      <w:r w:rsidRPr="00B9669E">
        <w:t>Za storitve, ki niso zajete v obrazcu predračuna ter za rezervne dele veljajo cene po ceniku, ki ga predloži izvajalec.</w:t>
      </w:r>
    </w:p>
    <w:p w14:paraId="3E0925E0" w14:textId="77777777" w:rsidR="00DB5E13" w:rsidRPr="00B9669E" w:rsidRDefault="00DB5E13" w:rsidP="00DB5E13">
      <w:pPr>
        <w:rPr>
          <w:b/>
        </w:rPr>
      </w:pPr>
    </w:p>
    <w:p w14:paraId="7FFEE427" w14:textId="77777777" w:rsidR="00DB5E13" w:rsidRPr="00B9669E" w:rsidRDefault="00DB5E13" w:rsidP="00DB5E13">
      <w:pPr>
        <w:widowControl/>
        <w:numPr>
          <w:ilvl w:val="0"/>
          <w:numId w:val="24"/>
        </w:numPr>
        <w:jc w:val="center"/>
      </w:pPr>
      <w:r w:rsidRPr="00B9669E">
        <w:t>člen</w:t>
      </w:r>
    </w:p>
    <w:p w14:paraId="7083ADF1" w14:textId="77777777" w:rsidR="00DB5E13" w:rsidRPr="00B9669E" w:rsidRDefault="00DB5E13" w:rsidP="00DB5E13">
      <w:pPr>
        <w:jc w:val="both"/>
      </w:pPr>
      <w:r w:rsidRPr="00B9669E">
        <w:t xml:space="preserve">V primeru izpada električne energije in povišanih temperatur v server sobi naročnika, izvajalec ravna v skladu s Protokolom naročnika. </w:t>
      </w:r>
    </w:p>
    <w:p w14:paraId="06B4E779" w14:textId="77777777" w:rsidR="00DB5E13" w:rsidRPr="00B9669E" w:rsidRDefault="00DB5E13" w:rsidP="00DB5E13">
      <w:pPr>
        <w:jc w:val="both"/>
      </w:pPr>
    </w:p>
    <w:p w14:paraId="6520B63E" w14:textId="77777777" w:rsidR="00DB5E13" w:rsidRPr="00B9669E" w:rsidRDefault="00DB5E13" w:rsidP="00DB5E13">
      <w:pPr>
        <w:widowControl/>
        <w:numPr>
          <w:ilvl w:val="0"/>
          <w:numId w:val="24"/>
        </w:numPr>
        <w:jc w:val="center"/>
      </w:pPr>
      <w:r w:rsidRPr="00B9669E">
        <w:t>člen</w:t>
      </w:r>
    </w:p>
    <w:p w14:paraId="32FC4596" w14:textId="77777777" w:rsidR="00DB5E13" w:rsidRPr="00B9669E" w:rsidRDefault="00DB5E13" w:rsidP="00DB5E13">
      <w:pPr>
        <w:jc w:val="both"/>
      </w:pPr>
      <w:r w:rsidRPr="00B9669E">
        <w:t>V kolikor je ugotovljena tehnična napaka na alarmnem sistemu, se sistem po potrebi odklopi in obvesti odgovorno osebno naročnika, ki odloča o nadaljnjem varovanju objekta.</w:t>
      </w:r>
    </w:p>
    <w:p w14:paraId="130655E6" w14:textId="77777777" w:rsidR="00DB5E13" w:rsidRPr="00B9669E" w:rsidRDefault="00DB5E13" w:rsidP="00DB5E13">
      <w:pPr>
        <w:jc w:val="both"/>
      </w:pPr>
    </w:p>
    <w:p w14:paraId="751A1A30" w14:textId="77777777" w:rsidR="00DB5E13" w:rsidRPr="00B9669E" w:rsidRDefault="00DB5E13" w:rsidP="00DB5E13">
      <w:pPr>
        <w:jc w:val="both"/>
      </w:pPr>
      <w:r w:rsidRPr="00B9669E">
        <w:t>V kolikor ni možno dobiti nobene od odgovornih oseb, tehnična služba pa napake ne more odpraviti takoj, se opravijo obhodi objekta vsaki dve uri ali po dogovoru. Izvajalec je upravičen zaračunati le obhode, ko izvajalec na tehnično napako nima vpliva.</w:t>
      </w:r>
    </w:p>
    <w:p w14:paraId="056BA824" w14:textId="77777777" w:rsidR="00DB5E13" w:rsidRPr="00B9669E" w:rsidRDefault="00DB5E13" w:rsidP="00DB5E13"/>
    <w:p w14:paraId="0E1E1492" w14:textId="77777777" w:rsidR="00DB5E13" w:rsidRPr="00B9669E" w:rsidRDefault="00DB5E13" w:rsidP="00DB5E13">
      <w:pPr>
        <w:widowControl/>
        <w:numPr>
          <w:ilvl w:val="0"/>
          <w:numId w:val="24"/>
        </w:numPr>
        <w:jc w:val="center"/>
      </w:pPr>
      <w:r w:rsidRPr="00B9669E">
        <w:t>člen</w:t>
      </w:r>
    </w:p>
    <w:p w14:paraId="3307CDF3" w14:textId="77777777" w:rsidR="00DB5E13" w:rsidRPr="00B9669E" w:rsidRDefault="00DB5E13" w:rsidP="00DB5E13">
      <w:pPr>
        <w:jc w:val="both"/>
      </w:pPr>
      <w:r w:rsidRPr="00B9669E">
        <w:t>Izvajalec odgovarja za škodo, ki bi jo povzročili njegovi delavci z malomarnim delom ali delom, ki bi bilo v nasprotju z določili te pogodbe.</w:t>
      </w:r>
    </w:p>
    <w:p w14:paraId="4D74C3DC" w14:textId="77777777" w:rsidR="00DB5E13" w:rsidRPr="00B9669E" w:rsidRDefault="00DB5E13" w:rsidP="00DB5E13">
      <w:pPr>
        <w:jc w:val="both"/>
      </w:pPr>
    </w:p>
    <w:p w14:paraId="138AADEF" w14:textId="77777777" w:rsidR="00DB5E13" w:rsidRPr="00B9669E" w:rsidRDefault="00DB5E13" w:rsidP="00DB5E13">
      <w:pPr>
        <w:jc w:val="both"/>
      </w:pPr>
      <w:r w:rsidRPr="00B9669E">
        <w:lastRenderedPageBreak/>
        <w:t>Izvajalec nosi odgovornost za vse vstope intervencijske skupine v varovani objekt.</w:t>
      </w:r>
    </w:p>
    <w:p w14:paraId="4A3F6997" w14:textId="77777777" w:rsidR="00DB5E13" w:rsidRPr="00B9669E" w:rsidRDefault="00DB5E13" w:rsidP="00DB5E13">
      <w:pPr>
        <w:jc w:val="both"/>
      </w:pPr>
    </w:p>
    <w:p w14:paraId="7DC28F6E" w14:textId="77777777" w:rsidR="00DB5E13" w:rsidRPr="00B55ED4" w:rsidRDefault="00DB5E13" w:rsidP="00B55ED4">
      <w:pPr>
        <w:jc w:val="both"/>
      </w:pPr>
      <w:r w:rsidRPr="00B9669E">
        <w:t xml:space="preserve">Izvajalec odgovarja za vso škodo, ki jo utrpi naročnik zaradi nepravočasno ali pomanjkljivo opravljenih </w:t>
      </w:r>
      <w:r w:rsidRPr="00B55ED4">
        <w:t>storitev.</w:t>
      </w:r>
    </w:p>
    <w:p w14:paraId="2C057D67" w14:textId="77777777" w:rsidR="00DB5E13" w:rsidRPr="00B55ED4" w:rsidRDefault="00DB5E13" w:rsidP="00DB5E13"/>
    <w:p w14:paraId="57FA7EE4" w14:textId="49333A4D" w:rsidR="00AA1EF2" w:rsidRPr="00B55ED4" w:rsidRDefault="00AA1EF2" w:rsidP="00B55ED4">
      <w:pPr>
        <w:jc w:val="both"/>
      </w:pPr>
      <w:r w:rsidRPr="00B55ED4">
        <w:t xml:space="preserve">Izvajalec je dolžan za ves čas trajanja te pogodbe imeti sklenjeno zavarovalno polico za škodo in zavarovanje odgovornosti po 15. členu Zakona o zasebnem varovanju (Uradni list RS, št. 17/11) najmanj v višini 250.000 EUR. </w:t>
      </w:r>
    </w:p>
    <w:p w14:paraId="3C3122E5" w14:textId="77777777" w:rsidR="00AA1EF2" w:rsidRPr="00B55ED4" w:rsidRDefault="00AA1EF2" w:rsidP="00DB5E13"/>
    <w:p w14:paraId="69A8976E" w14:textId="77777777" w:rsidR="00DB5E13" w:rsidRPr="00B9669E" w:rsidRDefault="00DB5E13" w:rsidP="00DB5E13">
      <w:pPr>
        <w:widowControl/>
        <w:numPr>
          <w:ilvl w:val="0"/>
          <w:numId w:val="24"/>
        </w:numPr>
        <w:jc w:val="center"/>
      </w:pPr>
      <w:r w:rsidRPr="00B9669E">
        <w:t>člen</w:t>
      </w:r>
    </w:p>
    <w:p w14:paraId="03C64DF3" w14:textId="77777777" w:rsidR="00DB5E13" w:rsidRPr="00B9669E" w:rsidRDefault="00DB5E13" w:rsidP="00DB5E13">
      <w:pPr>
        <w:jc w:val="both"/>
      </w:pPr>
      <w:r w:rsidRPr="00B9669E">
        <w:t>Naročnik se obvezuje redno sporočati kontaktni osebi izvajalca vse spremembe operativnih podatkov, kot so zamenjava kontaktne osebe, zamenjava ključavnic, sprememba razporeditve prostorov, poseg v električno in telefonsko napeljavo, itd.</w:t>
      </w:r>
    </w:p>
    <w:p w14:paraId="69A927D6" w14:textId="77777777" w:rsidR="00DB5E13" w:rsidRPr="00B9669E" w:rsidRDefault="00DB5E13" w:rsidP="00DB5E13">
      <w:pPr>
        <w:pStyle w:val="Telobesedila"/>
        <w:jc w:val="both"/>
        <w:rPr>
          <w:rFonts w:cs="Arial"/>
          <w:b w:val="0"/>
          <w:sz w:val="20"/>
          <w:lang w:val="sl-SI"/>
        </w:rPr>
      </w:pPr>
    </w:p>
    <w:p w14:paraId="196A1E4D" w14:textId="77777777" w:rsidR="00DB5E13" w:rsidRPr="00B9669E" w:rsidRDefault="00DB5E13" w:rsidP="00DB5E13">
      <w:pPr>
        <w:tabs>
          <w:tab w:val="left" w:pos="142"/>
        </w:tabs>
        <w:ind w:left="142" w:hanging="142"/>
        <w:jc w:val="both"/>
      </w:pPr>
    </w:p>
    <w:p w14:paraId="1719367C" w14:textId="77777777" w:rsidR="00DB5E13" w:rsidRPr="00B9669E" w:rsidRDefault="00DB5E13" w:rsidP="00DB5E13">
      <w:pPr>
        <w:pStyle w:val="Telobesedila"/>
        <w:jc w:val="both"/>
        <w:rPr>
          <w:rFonts w:cs="Arial"/>
          <w:smallCaps/>
          <w:sz w:val="20"/>
          <w:lang w:val="sl-SI"/>
        </w:rPr>
      </w:pPr>
      <w:r w:rsidRPr="00B9669E">
        <w:rPr>
          <w:rFonts w:cs="Arial"/>
          <w:smallCaps/>
          <w:sz w:val="20"/>
          <w:lang w:val="sl-SI"/>
        </w:rPr>
        <w:t>Storitve prevoza gotovine, storitve prevoza pošte ter storitve menjave gotovine</w:t>
      </w:r>
    </w:p>
    <w:p w14:paraId="3D4BE39A" w14:textId="77777777" w:rsidR="00DB5E13" w:rsidRPr="00B9669E" w:rsidRDefault="00DB5E13" w:rsidP="00DB5E13">
      <w:pPr>
        <w:tabs>
          <w:tab w:val="left" w:pos="142"/>
        </w:tabs>
        <w:ind w:left="142" w:hanging="142"/>
        <w:jc w:val="both"/>
      </w:pPr>
    </w:p>
    <w:p w14:paraId="23675966" w14:textId="77777777" w:rsidR="00DB5E13" w:rsidRPr="00B9669E" w:rsidRDefault="00DB5E13" w:rsidP="00DB5E13">
      <w:pPr>
        <w:widowControl/>
        <w:numPr>
          <w:ilvl w:val="0"/>
          <w:numId w:val="24"/>
        </w:numPr>
        <w:jc w:val="center"/>
      </w:pPr>
      <w:r w:rsidRPr="00B9669E">
        <w:t>člen</w:t>
      </w:r>
    </w:p>
    <w:p w14:paraId="4EDD5859" w14:textId="77777777" w:rsidR="00DB5E13" w:rsidRPr="00B9669E" w:rsidRDefault="00DB5E13" w:rsidP="00DB5E13">
      <w:pPr>
        <w:jc w:val="both"/>
        <w:rPr>
          <w:u w:val="single"/>
        </w:rPr>
      </w:pPr>
      <w:r w:rsidRPr="00B9669E">
        <w:rPr>
          <w:u w:val="single"/>
        </w:rPr>
        <w:t>Storitve prevoza gotovine in storitve prevoza pošte</w:t>
      </w:r>
    </w:p>
    <w:p w14:paraId="1C933450"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Izvajalec vsak delovni dan prevzame pošto na upravi zavoda in jo dostavlja poslovnim enotam zavoda, ki so navedene v prilogi </w:t>
      </w:r>
      <w:r w:rsidRPr="00B9669E">
        <w:rPr>
          <w:rFonts w:cs="Arial"/>
          <w:b w:val="0"/>
          <w:i/>
          <w:sz w:val="20"/>
          <w:lang w:val="sl-SI"/>
        </w:rPr>
        <w:t>(priloga – seznam enot)</w:t>
      </w:r>
      <w:r w:rsidRPr="00B9669E">
        <w:rPr>
          <w:rFonts w:cs="Arial"/>
          <w:b w:val="0"/>
          <w:sz w:val="20"/>
          <w:lang w:val="sl-SI"/>
        </w:rPr>
        <w:t xml:space="preserve">. V poslovnih enotah prevzame gotovino in pošto, gotovino polaga v enotah banke, pošto pa dostavlja naslednji dan na upravo zavoda. Za enote, ki jih opredeli naročnik, je izvajalec brez dodatnega stroška za naročnika dolžan gotovino prevzemati ločeno v popoldanskem času. </w:t>
      </w:r>
    </w:p>
    <w:p w14:paraId="564A9CB4" w14:textId="77777777" w:rsidR="00DB5E13" w:rsidRPr="00B9669E" w:rsidRDefault="00DB5E13" w:rsidP="00DB5E13">
      <w:pPr>
        <w:pStyle w:val="Telobesedila"/>
        <w:jc w:val="both"/>
        <w:rPr>
          <w:rFonts w:cs="Arial"/>
          <w:b w:val="0"/>
          <w:sz w:val="20"/>
          <w:lang w:val="sl-SI"/>
        </w:rPr>
      </w:pPr>
    </w:p>
    <w:p w14:paraId="076A95B6"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Pri prevozu gotovine je izvajalec dolžan spoštovati določbe veljavnega Pravilnika o načinu prevoza in varovanja gotovine ter drugih vrednostnih pošiljk (Ur. l. RS št. 88/2016). </w:t>
      </w:r>
    </w:p>
    <w:p w14:paraId="1EFE254F" w14:textId="77777777" w:rsidR="00DB5E13" w:rsidRPr="00B9669E" w:rsidRDefault="00DB5E13" w:rsidP="00DB5E13">
      <w:pPr>
        <w:pStyle w:val="Telobesedila"/>
        <w:jc w:val="both"/>
        <w:rPr>
          <w:rFonts w:cs="Arial"/>
          <w:b w:val="0"/>
          <w:sz w:val="20"/>
          <w:lang w:val="sl-SI"/>
        </w:rPr>
      </w:pPr>
    </w:p>
    <w:p w14:paraId="16EA1866"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Gotovino naročnik shranjuje v posebne vrečke, ki so za enkratno uporabo. Strošek nabave vrečk bremeni naročnika. Dostavo vrečk in obrazcev za polog gotovine, ki jih zagotovi naročnik, po lekarnah vrši izvajalec. Izvajalec za storitev iz tega odstavka naročniku ne zaračuna dodatnih stroškov, temveč je strošek te storitve zajet v skupni ceni storitev po </w:t>
      </w:r>
      <w:r w:rsidRPr="00977EBA">
        <w:rPr>
          <w:rFonts w:cs="Arial"/>
          <w:b w:val="0"/>
          <w:sz w:val="20"/>
          <w:lang w:val="sl-SI"/>
        </w:rPr>
        <w:t>točki III./16. ponudbenega</w:t>
      </w:r>
      <w:r w:rsidRPr="00B9669E">
        <w:rPr>
          <w:rFonts w:cs="Arial"/>
          <w:b w:val="0"/>
          <w:sz w:val="20"/>
          <w:lang w:val="sl-SI"/>
        </w:rPr>
        <w:t xml:space="preserve"> predračuna.</w:t>
      </w:r>
    </w:p>
    <w:p w14:paraId="2DB6CC95" w14:textId="77777777" w:rsidR="00DB5E13" w:rsidRPr="00B9669E" w:rsidRDefault="00DB5E13" w:rsidP="00DB5E13">
      <w:pPr>
        <w:pStyle w:val="Telobesedila"/>
        <w:jc w:val="both"/>
        <w:rPr>
          <w:rFonts w:cs="Arial"/>
          <w:b w:val="0"/>
          <w:sz w:val="20"/>
          <w:lang w:val="sl-SI"/>
        </w:rPr>
      </w:pPr>
    </w:p>
    <w:p w14:paraId="58D34D90"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Pošto naročnik shranjuje v zapečatene kuverte. Občasno izvajalec prevaža tudi pakete do teže 5 kg. </w:t>
      </w:r>
    </w:p>
    <w:p w14:paraId="3D537A8F" w14:textId="77777777" w:rsidR="00DB5E13" w:rsidRPr="00B9669E" w:rsidRDefault="00DB5E13" w:rsidP="00DB5E13">
      <w:pPr>
        <w:pStyle w:val="Telobesedila"/>
        <w:jc w:val="both"/>
        <w:rPr>
          <w:rFonts w:cs="Arial"/>
          <w:b w:val="0"/>
          <w:sz w:val="20"/>
          <w:lang w:val="sl-SI"/>
        </w:rPr>
      </w:pPr>
    </w:p>
    <w:p w14:paraId="46919358"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Prevoz gotovine in pošte izvajalec opravlja 1-krat dnevno med 8.00 do 13.00 uro, vsak dan od ponedeljka do sobote. V enotah, kjer je ločen prevzem gotovine, se ta prevzema od 16.00 do 20.00 ure.</w:t>
      </w:r>
    </w:p>
    <w:p w14:paraId="59CE772D" w14:textId="77777777" w:rsidR="00DB5E13" w:rsidRPr="00B9669E" w:rsidRDefault="00DB5E13" w:rsidP="00DB5E13">
      <w:pPr>
        <w:pStyle w:val="Telobesedila"/>
        <w:jc w:val="both"/>
        <w:rPr>
          <w:rFonts w:cs="Arial"/>
          <w:b w:val="0"/>
          <w:sz w:val="20"/>
          <w:lang w:val="sl-SI"/>
        </w:rPr>
      </w:pPr>
    </w:p>
    <w:p w14:paraId="60BEDBE0"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Točni časi prevzema gotovine in pošte za posamezne poslovne enote se določijo naknadno po dogovoru med pogodbenima strankama.</w:t>
      </w:r>
    </w:p>
    <w:p w14:paraId="15061B1C" w14:textId="77777777" w:rsidR="00DB5E13" w:rsidRPr="00B9669E" w:rsidRDefault="00DB5E13" w:rsidP="00DB5E13">
      <w:pPr>
        <w:pStyle w:val="Telobesedila"/>
        <w:jc w:val="both"/>
        <w:rPr>
          <w:rFonts w:cs="Arial"/>
          <w:b w:val="0"/>
          <w:sz w:val="20"/>
          <w:lang w:val="sl-SI"/>
        </w:rPr>
      </w:pPr>
    </w:p>
    <w:p w14:paraId="264AC8E1"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Ob prevzemu gotovine in pošte se vodi evidenca. Pooblaščeni delavec izvajalca vpiše v knjigo prevzemov število prevzetih vrečk z gotovino, serijsko številko posamezne vrečke z gotovino, število prevzetih kuvert s pošto in paketov ter prevzem potrdi s svojim podpisom. Ob prevzemu gotovine in pošte se v knjigo prevzemov vpiše tudi delavec naročnika, ki je gotovino in pošto predal.</w:t>
      </w:r>
    </w:p>
    <w:p w14:paraId="1E093310" w14:textId="77777777" w:rsidR="00DB5E13" w:rsidRPr="00B9669E" w:rsidRDefault="00DB5E13" w:rsidP="00DB5E13">
      <w:pPr>
        <w:pStyle w:val="Telobesedila"/>
        <w:jc w:val="both"/>
        <w:rPr>
          <w:rFonts w:cs="Arial"/>
          <w:b w:val="0"/>
          <w:sz w:val="20"/>
          <w:lang w:val="sl-SI"/>
        </w:rPr>
      </w:pPr>
    </w:p>
    <w:p w14:paraId="61F89FB0"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Pooblaščeni delavec naročnika ob prevzemu pošte vpiše v knjigo prevzemov pošiljatelja pošte in število prevzetih kuvert s pošto, ter prevzem potrdi s svojim podpisom.</w:t>
      </w:r>
    </w:p>
    <w:p w14:paraId="1A130998" w14:textId="77777777" w:rsidR="00DB5E13" w:rsidRPr="00B9669E" w:rsidRDefault="00DB5E13" w:rsidP="00DB5E13">
      <w:pPr>
        <w:pStyle w:val="Telobesedila"/>
        <w:jc w:val="both"/>
        <w:rPr>
          <w:rFonts w:cs="Arial"/>
          <w:b w:val="0"/>
          <w:sz w:val="20"/>
          <w:lang w:val="sl-SI"/>
        </w:rPr>
      </w:pPr>
    </w:p>
    <w:p w14:paraId="6763B9D9" w14:textId="77777777" w:rsidR="00DB5E13" w:rsidRPr="00B9669E" w:rsidRDefault="00DB5E13" w:rsidP="00DB5E13">
      <w:pPr>
        <w:jc w:val="both"/>
      </w:pPr>
      <w:r w:rsidRPr="00B9669E">
        <w:t xml:space="preserve">Izvajalec je storitve iz te točke dolžan zagotoviti za vse poslovne enote naročnika, ki so razvidne iz seznama lokacij v prilogi </w:t>
      </w:r>
      <w:r w:rsidRPr="00B9669E">
        <w:rPr>
          <w:i/>
        </w:rPr>
        <w:t>(priloga – seznam enot)</w:t>
      </w:r>
      <w:r w:rsidRPr="00B9669E">
        <w:t xml:space="preserve">. V primeru </w:t>
      </w:r>
      <w:proofErr w:type="spellStart"/>
      <w:r w:rsidRPr="00B9669E">
        <w:t>novoodprtih</w:t>
      </w:r>
      <w:proofErr w:type="spellEnd"/>
      <w:r w:rsidRPr="00B9669E">
        <w:t xml:space="preserve"> poslovnih enot naročnika bo izvajalec te storitve opravljal po istih cenah tudi za nove enote naročnika.</w:t>
      </w:r>
    </w:p>
    <w:p w14:paraId="0E06362A" w14:textId="77777777" w:rsidR="00DB5E13" w:rsidRPr="00B9669E" w:rsidRDefault="00DB5E13" w:rsidP="00DB5E13">
      <w:pPr>
        <w:pStyle w:val="Telobesedila"/>
        <w:rPr>
          <w:rFonts w:cs="Arial"/>
          <w:b w:val="0"/>
          <w:sz w:val="20"/>
          <w:lang w:val="sl-SI"/>
        </w:rPr>
      </w:pPr>
    </w:p>
    <w:p w14:paraId="1F589A57" w14:textId="77777777" w:rsidR="00DB5E13" w:rsidRPr="00B9669E" w:rsidRDefault="00DB5E13" w:rsidP="00DB5E13">
      <w:pPr>
        <w:widowControl/>
        <w:numPr>
          <w:ilvl w:val="0"/>
          <w:numId w:val="24"/>
        </w:numPr>
        <w:jc w:val="center"/>
      </w:pPr>
      <w:r w:rsidRPr="00B9669E">
        <w:t>člen</w:t>
      </w:r>
    </w:p>
    <w:p w14:paraId="2525AE1C"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Izvajalec se obvezuje, da bo v primeru potrebe naročnika izvršil tudi dodatne prevoze gotovine in dodatne prevoze pošte, izven dogovorjene relacije in časa iz predhodnega člena te pogodbe, v roku največ 12-ih ur od naročila. </w:t>
      </w:r>
    </w:p>
    <w:p w14:paraId="31952BFC" w14:textId="77777777" w:rsidR="00DB5E13" w:rsidRPr="00B9669E" w:rsidRDefault="00DB5E13" w:rsidP="00DB5E13"/>
    <w:p w14:paraId="42C524C9" w14:textId="77777777" w:rsidR="00DB5E13" w:rsidRPr="00B9669E" w:rsidRDefault="00DB5E13" w:rsidP="00DB5E13">
      <w:pPr>
        <w:widowControl/>
        <w:numPr>
          <w:ilvl w:val="0"/>
          <w:numId w:val="24"/>
        </w:numPr>
        <w:jc w:val="center"/>
      </w:pPr>
      <w:r w:rsidRPr="00B9669E">
        <w:t>člen</w:t>
      </w:r>
    </w:p>
    <w:p w14:paraId="2020FC60" w14:textId="77777777" w:rsidR="00DB5E13" w:rsidRPr="00B9669E" w:rsidRDefault="00DB5E13" w:rsidP="00DB5E13">
      <w:pPr>
        <w:jc w:val="both"/>
        <w:rPr>
          <w:u w:val="single"/>
        </w:rPr>
      </w:pPr>
      <w:r w:rsidRPr="00B9669E">
        <w:rPr>
          <w:u w:val="single"/>
        </w:rPr>
        <w:t>Storitev menjave gotovine</w:t>
      </w:r>
    </w:p>
    <w:p w14:paraId="2C7EC20C"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Izvajalec poslovnim enotam naročnika, razvidnim iz priloge k tej pogodbi, zagotavlja storitve menjave gotovine 2x tedensko. Storitev menjave gotovine obsega prevoz in menjavo domače gotovine, </w:t>
      </w:r>
      <w:proofErr w:type="spellStart"/>
      <w:r w:rsidRPr="00B9669E">
        <w:rPr>
          <w:rFonts w:cs="Arial"/>
          <w:b w:val="0"/>
          <w:sz w:val="20"/>
          <w:lang w:val="sl-SI"/>
        </w:rPr>
        <w:t>t.j</w:t>
      </w:r>
      <w:proofErr w:type="spellEnd"/>
      <w:r w:rsidRPr="00B9669E">
        <w:rPr>
          <w:rFonts w:cs="Arial"/>
          <w:b w:val="0"/>
          <w:sz w:val="20"/>
          <w:lang w:val="sl-SI"/>
        </w:rPr>
        <w:t>. menjavo bankovcev večje vrednosti v bankovce manjše vrednosti in v kovance.</w:t>
      </w:r>
    </w:p>
    <w:p w14:paraId="15E711AA" w14:textId="77777777" w:rsidR="00DB5E13" w:rsidRPr="00B9669E" w:rsidRDefault="00DB5E13" w:rsidP="00DB5E13">
      <w:pPr>
        <w:pStyle w:val="Telobesedila"/>
        <w:jc w:val="both"/>
        <w:rPr>
          <w:rFonts w:cs="Arial"/>
          <w:b w:val="0"/>
          <w:sz w:val="20"/>
          <w:lang w:val="sl-SI"/>
        </w:rPr>
      </w:pPr>
    </w:p>
    <w:p w14:paraId="5C9D6F49"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Cena storitve menjave gotovine mora vsebovati vse stroške, ki jih bo izvajalec imel v zvezi z izvajanjem naročila, tudi eventualne stroške provizije, ki bi jih izvajalec imel pri menjavi gotovine.</w:t>
      </w:r>
    </w:p>
    <w:p w14:paraId="1EC33D21" w14:textId="77777777" w:rsidR="00DB5E13" w:rsidRPr="00B9669E" w:rsidRDefault="00DB5E13" w:rsidP="00DB5E13">
      <w:pPr>
        <w:pStyle w:val="Telobesedila"/>
        <w:jc w:val="both"/>
        <w:rPr>
          <w:rFonts w:cs="Arial"/>
          <w:b w:val="0"/>
          <w:sz w:val="20"/>
          <w:lang w:val="sl-SI"/>
        </w:rPr>
      </w:pPr>
    </w:p>
    <w:p w14:paraId="430CED42" w14:textId="77777777" w:rsidR="00DB5E13" w:rsidRPr="00B9669E" w:rsidRDefault="00DB5E13" w:rsidP="00DB5E13">
      <w:pPr>
        <w:pStyle w:val="Telobesedila"/>
        <w:rPr>
          <w:rFonts w:cs="Arial"/>
          <w:b w:val="0"/>
          <w:sz w:val="20"/>
          <w:lang w:val="sl-SI"/>
        </w:rPr>
      </w:pPr>
      <w:r w:rsidRPr="00B9669E">
        <w:rPr>
          <w:rFonts w:cs="Arial"/>
          <w:b w:val="0"/>
          <w:sz w:val="20"/>
          <w:lang w:val="sl-SI"/>
        </w:rPr>
        <w:t>Glede na tedenski znesek gotovine, ki jo lekarna menja, so lekarne razdeljene v tri skupine:</w:t>
      </w:r>
    </w:p>
    <w:p w14:paraId="61F6E7BF" w14:textId="77777777" w:rsidR="00DB5E13" w:rsidRPr="00B9669E" w:rsidRDefault="00DB5E13" w:rsidP="00B64D41">
      <w:pPr>
        <w:pStyle w:val="Telobesedila"/>
        <w:widowControl w:val="0"/>
        <w:numPr>
          <w:ilvl w:val="0"/>
          <w:numId w:val="39"/>
        </w:numPr>
        <w:jc w:val="both"/>
        <w:rPr>
          <w:rFonts w:cs="Arial"/>
          <w:b w:val="0"/>
          <w:sz w:val="20"/>
          <w:lang w:val="sl-SI"/>
        </w:rPr>
      </w:pPr>
      <w:r w:rsidRPr="00B9669E">
        <w:rPr>
          <w:rFonts w:cs="Arial"/>
          <w:b w:val="0"/>
          <w:sz w:val="20"/>
          <w:lang w:val="sl-SI"/>
        </w:rPr>
        <w:t>lekarne z menjavo do 400 € tedensko,</w:t>
      </w:r>
    </w:p>
    <w:p w14:paraId="5825845E" w14:textId="77777777" w:rsidR="00DB5E13" w:rsidRPr="00B9669E" w:rsidRDefault="00DB5E13" w:rsidP="00B64D41">
      <w:pPr>
        <w:pStyle w:val="Telobesedila"/>
        <w:widowControl w:val="0"/>
        <w:numPr>
          <w:ilvl w:val="0"/>
          <w:numId w:val="39"/>
        </w:numPr>
        <w:jc w:val="both"/>
        <w:rPr>
          <w:rFonts w:cs="Arial"/>
          <w:b w:val="0"/>
          <w:sz w:val="20"/>
          <w:lang w:val="sl-SI"/>
        </w:rPr>
      </w:pPr>
      <w:r w:rsidRPr="00B9669E">
        <w:rPr>
          <w:rFonts w:cs="Arial"/>
          <w:b w:val="0"/>
          <w:sz w:val="20"/>
          <w:lang w:val="sl-SI"/>
        </w:rPr>
        <w:t>lekarne z menjavo do 1.600 € tedensko,</w:t>
      </w:r>
    </w:p>
    <w:p w14:paraId="3253FF43" w14:textId="77777777" w:rsidR="00DB5E13" w:rsidRPr="00B9669E" w:rsidRDefault="00DB5E13" w:rsidP="00B64D41">
      <w:pPr>
        <w:pStyle w:val="Telobesedila"/>
        <w:widowControl w:val="0"/>
        <w:numPr>
          <w:ilvl w:val="0"/>
          <w:numId w:val="39"/>
        </w:numPr>
        <w:jc w:val="both"/>
        <w:rPr>
          <w:rFonts w:cs="Arial"/>
          <w:b w:val="0"/>
          <w:sz w:val="20"/>
          <w:lang w:val="sl-SI"/>
        </w:rPr>
      </w:pPr>
      <w:r w:rsidRPr="00B9669E">
        <w:rPr>
          <w:rFonts w:cs="Arial"/>
          <w:b w:val="0"/>
          <w:sz w:val="20"/>
          <w:lang w:val="sl-SI"/>
        </w:rPr>
        <w:t>lekarne z menjavo do 2.500 € tedensko.</w:t>
      </w:r>
    </w:p>
    <w:p w14:paraId="5B748382" w14:textId="77777777" w:rsidR="00DB5E13" w:rsidRPr="00B9669E" w:rsidRDefault="00DB5E13" w:rsidP="00DB5E13">
      <w:pPr>
        <w:pStyle w:val="Telobesedila"/>
        <w:rPr>
          <w:rFonts w:cs="Arial"/>
          <w:b w:val="0"/>
          <w:sz w:val="20"/>
          <w:lang w:val="sl-SI"/>
        </w:rPr>
      </w:pPr>
    </w:p>
    <w:p w14:paraId="1FE5E7B9" w14:textId="77777777" w:rsidR="00DB5E13" w:rsidRPr="00B9669E" w:rsidRDefault="00DB5E13" w:rsidP="00DB5E13">
      <w:pPr>
        <w:pStyle w:val="Telobesedila"/>
        <w:rPr>
          <w:rFonts w:cs="Arial"/>
          <w:b w:val="0"/>
          <w:sz w:val="20"/>
          <w:lang w:val="sl-SI"/>
        </w:rPr>
      </w:pPr>
      <w:r w:rsidRPr="00B9669E">
        <w:rPr>
          <w:rFonts w:cs="Arial"/>
          <w:b w:val="0"/>
          <w:sz w:val="20"/>
          <w:lang w:val="sl-SI"/>
        </w:rPr>
        <w:t xml:space="preserve">Menjava se vrši ob rednem prevzemu pošte in gotovine. Enote naročnika menjavo po elektronski pošti naročijo najmanj 24 ur pred dostavo. </w:t>
      </w:r>
    </w:p>
    <w:p w14:paraId="51F76159" w14:textId="77777777" w:rsidR="00DB5E13" w:rsidRPr="00B9669E" w:rsidRDefault="00DB5E13" w:rsidP="00DB5E13">
      <w:pPr>
        <w:pStyle w:val="Telobesedila"/>
        <w:rPr>
          <w:rFonts w:cs="Arial"/>
          <w:b w:val="0"/>
          <w:sz w:val="20"/>
          <w:lang w:val="sl-SI"/>
        </w:rPr>
      </w:pPr>
    </w:p>
    <w:p w14:paraId="1A5E7591" w14:textId="77777777" w:rsidR="00DB5E13" w:rsidRPr="00B9669E" w:rsidRDefault="00DB5E13" w:rsidP="00DB5E13">
      <w:pPr>
        <w:jc w:val="both"/>
      </w:pPr>
      <w:r w:rsidRPr="00B9669E">
        <w:t xml:space="preserve">Izvajalec je storitve iz te točke dolžan zagotoviti za poslovne enote naročnika, kot je razvidno iz seznama lokacij v prilogi </w:t>
      </w:r>
      <w:r w:rsidRPr="00B9669E">
        <w:rPr>
          <w:i/>
        </w:rPr>
        <w:t>(priloga – seznam enot)</w:t>
      </w:r>
      <w:r w:rsidRPr="00B9669E">
        <w:t xml:space="preserve">, v primeru potrebe pa tudi za ostale lokacije iz priloge. V primeru </w:t>
      </w:r>
      <w:proofErr w:type="spellStart"/>
      <w:r w:rsidRPr="00B9669E">
        <w:t>novoodprtih</w:t>
      </w:r>
      <w:proofErr w:type="spellEnd"/>
      <w:r w:rsidRPr="00B9669E">
        <w:t xml:space="preserve"> poslovnih enot naročnika bo izvajalec te storitve opravljal po istih cenah tudi za nove enote naročnika.</w:t>
      </w:r>
    </w:p>
    <w:p w14:paraId="34D0F42C" w14:textId="77777777" w:rsidR="00DB5E13" w:rsidRPr="00B9669E" w:rsidRDefault="00DB5E13" w:rsidP="00DB5E13">
      <w:pPr>
        <w:tabs>
          <w:tab w:val="left" w:pos="142"/>
        </w:tabs>
        <w:ind w:left="142" w:hanging="142"/>
        <w:jc w:val="both"/>
      </w:pPr>
    </w:p>
    <w:p w14:paraId="4F34142D" w14:textId="77777777" w:rsidR="00DB5E13" w:rsidRPr="00B9669E" w:rsidRDefault="00DB5E13" w:rsidP="00DB5E13">
      <w:pPr>
        <w:pStyle w:val="Telobesedila"/>
        <w:jc w:val="both"/>
        <w:rPr>
          <w:rFonts w:cs="Arial"/>
          <w:smallCaps/>
          <w:sz w:val="20"/>
          <w:lang w:val="sl-SI"/>
        </w:rPr>
      </w:pPr>
    </w:p>
    <w:p w14:paraId="1BF6D42C" w14:textId="77777777" w:rsidR="00DB5E13" w:rsidRPr="00B9669E" w:rsidRDefault="00DB5E13" w:rsidP="00DB5E13">
      <w:pPr>
        <w:pStyle w:val="Telobesedila"/>
        <w:jc w:val="both"/>
        <w:rPr>
          <w:rFonts w:cs="Arial"/>
          <w:smallCaps/>
          <w:sz w:val="20"/>
          <w:lang w:val="sl-SI"/>
        </w:rPr>
      </w:pPr>
      <w:r w:rsidRPr="00B9669E">
        <w:rPr>
          <w:rFonts w:cs="Arial"/>
          <w:smallCaps/>
          <w:sz w:val="20"/>
          <w:lang w:val="sl-SI"/>
        </w:rPr>
        <w:t>Varnostno receptorske storitve</w:t>
      </w:r>
    </w:p>
    <w:p w14:paraId="67365CF2" w14:textId="77777777" w:rsidR="00DB5E13" w:rsidRPr="00B9669E" w:rsidRDefault="00DB5E13" w:rsidP="00DB5E13">
      <w:pPr>
        <w:tabs>
          <w:tab w:val="left" w:pos="142"/>
        </w:tabs>
        <w:ind w:left="142" w:hanging="142"/>
        <w:jc w:val="both"/>
      </w:pPr>
    </w:p>
    <w:p w14:paraId="2B989C43" w14:textId="77777777" w:rsidR="00DB5E13" w:rsidRPr="00B9669E" w:rsidRDefault="00DB5E13" w:rsidP="00DB5E13">
      <w:pPr>
        <w:widowControl/>
        <w:numPr>
          <w:ilvl w:val="0"/>
          <w:numId w:val="24"/>
        </w:numPr>
        <w:jc w:val="center"/>
      </w:pPr>
      <w:r w:rsidRPr="00B9669E">
        <w:t>člen</w:t>
      </w:r>
    </w:p>
    <w:p w14:paraId="18AF82D8" w14:textId="77777777" w:rsidR="00DB5E13" w:rsidRPr="00B9669E" w:rsidRDefault="00DB5E13" w:rsidP="00DB5E13">
      <w:pPr>
        <w:jc w:val="both"/>
        <w:rPr>
          <w:u w:val="single"/>
        </w:rPr>
      </w:pPr>
      <w:r w:rsidRPr="00B9669E">
        <w:rPr>
          <w:u w:val="single"/>
        </w:rPr>
        <w:t>Varnostno receptorske storitve</w:t>
      </w:r>
    </w:p>
    <w:p w14:paraId="203B5D68" w14:textId="77777777" w:rsidR="00DB5E13" w:rsidRPr="00B9669E" w:rsidRDefault="00DB5E13" w:rsidP="00DB5E13">
      <w:pPr>
        <w:jc w:val="both"/>
      </w:pPr>
      <w:r w:rsidRPr="00B9669E">
        <w:t>Izvajalec izvaja varnostno receptorske storitve na Upravi lekarne, Komenskega 11, Ljubljana od ponedeljka do petka, v času od 6.00 do 18.00 ure  (vsak delovni dan Uprave Lekarne).</w:t>
      </w:r>
    </w:p>
    <w:p w14:paraId="207B1675" w14:textId="77777777" w:rsidR="00DB5E13" w:rsidRPr="00B9669E" w:rsidRDefault="00DB5E13" w:rsidP="00DB5E13">
      <w:pPr>
        <w:jc w:val="both"/>
      </w:pPr>
    </w:p>
    <w:p w14:paraId="2D193868" w14:textId="77777777" w:rsidR="00DB5E13" w:rsidRPr="00B9669E" w:rsidRDefault="00DB5E13" w:rsidP="00DB5E13">
      <w:pPr>
        <w:jc w:val="both"/>
      </w:pPr>
      <w:r w:rsidRPr="00B9669E">
        <w:t>Naloge izvajalca oz. njegove varnostno receptorske službe so naslednje:</w:t>
      </w:r>
    </w:p>
    <w:p w14:paraId="3B95C692" w14:textId="77777777" w:rsidR="00DB5E13" w:rsidRPr="00B9669E" w:rsidRDefault="00DB5E13" w:rsidP="00DB5E13">
      <w:pPr>
        <w:ind w:left="284" w:hanging="284"/>
        <w:jc w:val="both"/>
      </w:pPr>
      <w:r w:rsidRPr="00B9669E">
        <w:t>1.</w:t>
      </w:r>
      <w:r w:rsidRPr="00B9669E">
        <w:tab/>
        <w:t>Odklepanje objekta in izklop alarmnega sistema zjutraj;</w:t>
      </w:r>
    </w:p>
    <w:p w14:paraId="7BEFB23E" w14:textId="77777777" w:rsidR="00DB5E13" w:rsidRPr="00B9669E" w:rsidRDefault="00DB5E13" w:rsidP="00DB5E13">
      <w:pPr>
        <w:ind w:left="284" w:hanging="284"/>
        <w:jc w:val="both"/>
      </w:pPr>
      <w:r w:rsidRPr="00B9669E">
        <w:t>2.</w:t>
      </w:r>
      <w:r w:rsidRPr="00B9669E">
        <w:tab/>
        <w:t>Sprejem in usmerjanje strank naročnika;</w:t>
      </w:r>
    </w:p>
    <w:p w14:paraId="3595E13F" w14:textId="77777777" w:rsidR="00DB5E13" w:rsidRPr="00B9669E" w:rsidRDefault="00DB5E13" w:rsidP="00DB5E13">
      <w:pPr>
        <w:ind w:left="284" w:hanging="284"/>
        <w:jc w:val="both"/>
      </w:pPr>
      <w:r w:rsidRPr="00B9669E">
        <w:t>3. Vodenje evidence strank</w:t>
      </w:r>
    </w:p>
    <w:p w14:paraId="51EEF6F1" w14:textId="77777777" w:rsidR="00DB5E13" w:rsidRPr="00B9669E" w:rsidRDefault="00DB5E13" w:rsidP="00DB5E13">
      <w:pPr>
        <w:ind w:left="284" w:hanging="284"/>
        <w:jc w:val="both"/>
      </w:pPr>
      <w:r w:rsidRPr="00B9669E">
        <w:t>3.</w:t>
      </w:r>
      <w:r w:rsidRPr="00B9669E">
        <w:tab/>
        <w:t>Prenos s strani naročnika naročenih obvestil, sporočil</w:t>
      </w:r>
    </w:p>
    <w:p w14:paraId="57845936" w14:textId="77777777" w:rsidR="00DB5E13" w:rsidRPr="00B9669E" w:rsidRDefault="00DB5E13" w:rsidP="00DB5E13">
      <w:pPr>
        <w:ind w:left="284" w:hanging="284"/>
        <w:jc w:val="both"/>
      </w:pPr>
      <w:r w:rsidRPr="00B9669E">
        <w:t>4.</w:t>
      </w:r>
      <w:r w:rsidRPr="00B9669E">
        <w:tab/>
        <w:t>Urejanje parkiranja na parkirišču stavbe, dvig zapornic v posebnih primerih;</w:t>
      </w:r>
    </w:p>
    <w:p w14:paraId="0B5F4868" w14:textId="77777777" w:rsidR="00DB5E13" w:rsidRPr="00B9669E" w:rsidRDefault="00DB5E13" w:rsidP="00DB5E13">
      <w:pPr>
        <w:ind w:left="284" w:hanging="284"/>
        <w:jc w:val="both"/>
      </w:pPr>
      <w:r w:rsidRPr="00B9669E">
        <w:t>5.</w:t>
      </w:r>
      <w:r w:rsidRPr="00B9669E">
        <w:tab/>
        <w:t>Preprečevanje vstopa akviziterjem in osebam, ki želele vstopiti brez razloga;</w:t>
      </w:r>
    </w:p>
    <w:p w14:paraId="616984D0" w14:textId="77777777" w:rsidR="00DB5E13" w:rsidRPr="00B9669E" w:rsidRDefault="00DB5E13" w:rsidP="00DB5E13">
      <w:pPr>
        <w:ind w:left="284" w:hanging="284"/>
        <w:jc w:val="both"/>
      </w:pPr>
      <w:r w:rsidRPr="00B9669E">
        <w:t>6.</w:t>
      </w:r>
      <w:r w:rsidRPr="00B9669E">
        <w:tab/>
        <w:t>Izvajanje ostalih zahtev naročnika v zvezi z dogovorjenim režimom prihodov in odhodov obiskovalcev, servisnih služb, dostave;</w:t>
      </w:r>
    </w:p>
    <w:p w14:paraId="281900E5" w14:textId="77777777" w:rsidR="00DB5E13" w:rsidRPr="00B9669E" w:rsidRDefault="00DB5E13" w:rsidP="00DB5E13">
      <w:pPr>
        <w:ind w:left="284" w:hanging="284"/>
        <w:jc w:val="both"/>
      </w:pPr>
      <w:r w:rsidRPr="00B9669E">
        <w:t>7.</w:t>
      </w:r>
      <w:r w:rsidRPr="00B9669E">
        <w:tab/>
        <w:t>Obhod objekta (preverjanje stanja prostorov, izklop luči, itd.) ob zaključku delovnega časa ter vklop protivlomnega alarmnega sistema;</w:t>
      </w:r>
    </w:p>
    <w:p w14:paraId="62442928" w14:textId="77777777" w:rsidR="00DB5E13" w:rsidRPr="00B9669E" w:rsidRDefault="00DB5E13" w:rsidP="00DB5E13">
      <w:pPr>
        <w:ind w:left="284" w:hanging="284"/>
        <w:jc w:val="both"/>
      </w:pPr>
      <w:r w:rsidRPr="00B9669E">
        <w:t>8.</w:t>
      </w:r>
      <w:r w:rsidRPr="00B9669E">
        <w:tab/>
        <w:t>Splošna skrb za varnost naročnikovega premoženja in posredovanje v primeru varnostnih dogodkov (poskus odtujevanja premoženja, povzročanje škode);</w:t>
      </w:r>
    </w:p>
    <w:p w14:paraId="6BEBC6CF" w14:textId="77777777" w:rsidR="00DB5E13" w:rsidRPr="00B9669E" w:rsidRDefault="00DB5E13" w:rsidP="00DB5E13">
      <w:pPr>
        <w:ind w:left="284" w:hanging="284"/>
        <w:jc w:val="both"/>
      </w:pPr>
      <w:r w:rsidRPr="00B9669E">
        <w:t>9.</w:t>
      </w:r>
      <w:r w:rsidRPr="00B9669E">
        <w:tab/>
        <w:t>Ostale naloge po dogovoru z naročnikom.</w:t>
      </w:r>
    </w:p>
    <w:p w14:paraId="4F36E6E3" w14:textId="77777777" w:rsidR="00DB5E13" w:rsidRPr="00B9669E" w:rsidRDefault="00DB5E13" w:rsidP="00DB5E13">
      <w:pPr>
        <w:jc w:val="both"/>
      </w:pPr>
    </w:p>
    <w:p w14:paraId="08447DB1" w14:textId="77777777" w:rsidR="00DB5E13" w:rsidRPr="00B9669E" w:rsidRDefault="00DB5E13" w:rsidP="00DB5E13">
      <w:pPr>
        <w:jc w:val="both"/>
      </w:pPr>
      <w:r w:rsidRPr="00B9669E">
        <w:t xml:space="preserve">Služba varovanja deluje preventivno in ima predvsem nalogo odkrivati in opozarjati, da se odpravijo vsi vzroki, pogoji in okoliščine, zaradi katerih lahko pride do poškodovanja, uničenja ali protipravnega odtujevanja varovanega premoženja. </w:t>
      </w:r>
    </w:p>
    <w:p w14:paraId="4696A001" w14:textId="77777777" w:rsidR="00DB5E13" w:rsidRPr="00B9669E" w:rsidRDefault="00DB5E13" w:rsidP="00DB5E13">
      <w:pPr>
        <w:jc w:val="both"/>
      </w:pPr>
    </w:p>
    <w:p w14:paraId="1B8522C1" w14:textId="77777777" w:rsidR="00DB5E13" w:rsidRPr="00B9669E" w:rsidRDefault="00DB5E13" w:rsidP="00DB5E13">
      <w:pPr>
        <w:jc w:val="both"/>
      </w:pPr>
      <w:r w:rsidRPr="00B9669E">
        <w:t xml:space="preserve">Varnostniki morajo v skladu s predpisanimi ukrepi in dolžnostmi iz V. poglavja </w:t>
      </w:r>
      <w:r w:rsidRPr="00B9669E">
        <w:rPr>
          <w:iCs/>
        </w:rPr>
        <w:t xml:space="preserve">Zakona o zasebnem varovanju </w:t>
      </w:r>
      <w:r w:rsidRPr="00B9669E">
        <w:t xml:space="preserve">takoj neposredno ukrepati, da se zagotovi varnost premoženja naročnika ter uveljavljanje hišnega reda na varovanem območju. </w:t>
      </w:r>
    </w:p>
    <w:p w14:paraId="5D92F82A" w14:textId="77777777" w:rsidR="00DB5E13" w:rsidRPr="00B9669E" w:rsidRDefault="00DB5E13" w:rsidP="00DB5E13">
      <w:pPr>
        <w:jc w:val="both"/>
      </w:pPr>
    </w:p>
    <w:p w14:paraId="6A4749FB" w14:textId="77777777" w:rsidR="00DB5E13" w:rsidRPr="00B9669E" w:rsidRDefault="00DB5E13" w:rsidP="00DB5E13">
      <w:pPr>
        <w:jc w:val="both"/>
      </w:pPr>
      <w:r w:rsidRPr="00B9669E">
        <w:t>Izvajalec se zavezuje opravljati varnostno receptorsko službo na objektu naročnika Komenskega 11, Ljubljana, v skladu z navodili naročnika.</w:t>
      </w:r>
    </w:p>
    <w:p w14:paraId="4BEE2382" w14:textId="77777777" w:rsidR="00DB5E13" w:rsidRPr="00B9669E" w:rsidRDefault="00DB5E13" w:rsidP="00DB5E13">
      <w:pPr>
        <w:jc w:val="both"/>
      </w:pPr>
    </w:p>
    <w:p w14:paraId="09D51FB3" w14:textId="77777777" w:rsidR="00DB5E13" w:rsidRPr="00B9669E" w:rsidRDefault="00DB5E13" w:rsidP="00DB5E13">
      <w:pPr>
        <w:jc w:val="both"/>
      </w:pPr>
    </w:p>
    <w:p w14:paraId="502DD7F7" w14:textId="77777777" w:rsidR="00DB5E13" w:rsidRPr="00B9669E" w:rsidRDefault="00DB5E13" w:rsidP="00DB5E13">
      <w:pPr>
        <w:widowControl/>
        <w:numPr>
          <w:ilvl w:val="0"/>
          <w:numId w:val="24"/>
        </w:numPr>
        <w:jc w:val="center"/>
      </w:pPr>
      <w:r w:rsidRPr="00B9669E">
        <w:t>člen</w:t>
      </w:r>
    </w:p>
    <w:p w14:paraId="09C2F294" w14:textId="77777777" w:rsidR="00DB5E13" w:rsidRPr="00B9669E" w:rsidRDefault="00DB5E13" w:rsidP="00DB5E13">
      <w:pPr>
        <w:jc w:val="both"/>
      </w:pPr>
      <w:r w:rsidRPr="00B9669E">
        <w:t xml:space="preserve">Varnostno receptorske storitve se opravljajo na sedežu naročnika, Komenskega ulica 11, Ljubljana, vse ostale storitve, ki so predmet pogodbe, pa je izvajalec dolžan opravljati za vse lokacije naročila v zagotovljenem odzivnem času in v skladu s sprejetimi pogoji iz razpisne dokumentacije. Seznam poslovnih enot je priloga te pogodbe. </w:t>
      </w:r>
    </w:p>
    <w:p w14:paraId="16E0D50F" w14:textId="77777777" w:rsidR="00DB5E13" w:rsidRPr="00B9669E" w:rsidRDefault="00DB5E13" w:rsidP="00DB5E13">
      <w:pPr>
        <w:jc w:val="both"/>
      </w:pPr>
    </w:p>
    <w:p w14:paraId="4A5A6A41" w14:textId="77777777" w:rsidR="00DB5E13" w:rsidRPr="00B9669E" w:rsidRDefault="00DB5E13" w:rsidP="00DB5E13">
      <w:pPr>
        <w:jc w:val="both"/>
      </w:pPr>
      <w:r w:rsidRPr="00B9669E">
        <w:t>Odzivni čas se lahko podaljša le, če se pogodbeni stranki tako pisno sporazumeta ali pa v primeru višje sile.</w:t>
      </w:r>
    </w:p>
    <w:p w14:paraId="09AB163C" w14:textId="77777777" w:rsidR="00DB5E13" w:rsidRPr="00B9669E" w:rsidRDefault="00DB5E13" w:rsidP="00DB5E13"/>
    <w:p w14:paraId="0380AE61" w14:textId="77777777" w:rsidR="00DB5E13" w:rsidRPr="00B9669E" w:rsidRDefault="00DB5E13" w:rsidP="00DB5E13">
      <w:pPr>
        <w:jc w:val="both"/>
      </w:pPr>
      <w:r w:rsidRPr="00B9669E">
        <w:t>Izvajalec je dolžan po istih cenah in pod enakimi pogoji opravljati storitve, ki so predmet pogodbe, tudi za vse eventualno novo odprte enote naročnika.</w:t>
      </w:r>
    </w:p>
    <w:p w14:paraId="7AAE63A6" w14:textId="77777777" w:rsidR="00DB5E13" w:rsidRPr="00B9669E" w:rsidRDefault="00DB5E13" w:rsidP="00DB5E13">
      <w:pPr>
        <w:jc w:val="both"/>
      </w:pPr>
    </w:p>
    <w:p w14:paraId="0F31E226" w14:textId="77777777" w:rsidR="00DB5E13" w:rsidRPr="00B9669E" w:rsidRDefault="00DB5E13" w:rsidP="00DB5E13">
      <w:pPr>
        <w:pStyle w:val="Telobesedila"/>
        <w:jc w:val="both"/>
        <w:rPr>
          <w:rFonts w:cs="Arial"/>
          <w:smallCaps/>
          <w:sz w:val="20"/>
          <w:lang w:val="sl-SI"/>
        </w:rPr>
      </w:pPr>
    </w:p>
    <w:p w14:paraId="07BD959D" w14:textId="77777777" w:rsidR="00DB5E13" w:rsidRPr="00B9669E" w:rsidRDefault="00DB5E13" w:rsidP="00DB5E13">
      <w:pPr>
        <w:pStyle w:val="Telobesedila"/>
        <w:jc w:val="both"/>
        <w:rPr>
          <w:rFonts w:cs="Arial"/>
          <w:smallCaps/>
          <w:sz w:val="20"/>
          <w:lang w:val="sl-SI"/>
        </w:rPr>
      </w:pPr>
      <w:r w:rsidRPr="00B9669E">
        <w:rPr>
          <w:rFonts w:cs="Arial"/>
          <w:smallCaps/>
          <w:sz w:val="20"/>
          <w:lang w:val="sl-SI"/>
        </w:rPr>
        <w:t xml:space="preserve">Sistem tehničnega varovanja </w:t>
      </w:r>
      <w:r w:rsidRPr="00B9669E">
        <w:rPr>
          <w:rFonts w:cs="Arial"/>
          <w:b w:val="0"/>
          <w:smallCaps/>
          <w:sz w:val="20"/>
          <w:lang w:val="sl-SI"/>
        </w:rPr>
        <w:t>(vzdrževanje, postavitev)</w:t>
      </w:r>
    </w:p>
    <w:p w14:paraId="0F21584B" w14:textId="77777777" w:rsidR="00DB5E13" w:rsidRPr="004B7EA1" w:rsidRDefault="00DB5E13" w:rsidP="00DB5E13">
      <w:pPr>
        <w:tabs>
          <w:tab w:val="left" w:pos="142"/>
        </w:tabs>
        <w:ind w:left="142" w:hanging="142"/>
        <w:jc w:val="both"/>
        <w:rPr>
          <w:sz w:val="12"/>
          <w:szCs w:val="12"/>
        </w:rPr>
      </w:pPr>
    </w:p>
    <w:p w14:paraId="0D44E7D3" w14:textId="77777777" w:rsidR="00DB5E13" w:rsidRPr="00B9669E" w:rsidRDefault="00DB5E13" w:rsidP="00DB5E13">
      <w:pPr>
        <w:widowControl/>
        <w:numPr>
          <w:ilvl w:val="0"/>
          <w:numId w:val="24"/>
        </w:numPr>
        <w:jc w:val="center"/>
      </w:pPr>
      <w:r w:rsidRPr="00B9669E">
        <w:t>člen</w:t>
      </w:r>
    </w:p>
    <w:p w14:paraId="277E546F" w14:textId="77777777" w:rsidR="00DB5E13" w:rsidRPr="00B9669E" w:rsidRDefault="00DB5E13" w:rsidP="00DB5E13">
      <w:pPr>
        <w:jc w:val="both"/>
      </w:pPr>
      <w:r w:rsidRPr="00B9669E">
        <w:t>Izvajalec v primeru potrebe naročnika za naročnika izvaja vzdrževanje in postavitev sistema tehničnega varovanja po PE.</w:t>
      </w:r>
    </w:p>
    <w:p w14:paraId="3479E471" w14:textId="77777777" w:rsidR="00DB5E13" w:rsidRPr="00B9669E" w:rsidRDefault="00DB5E13" w:rsidP="00DB5E13">
      <w:pPr>
        <w:jc w:val="both"/>
      </w:pPr>
    </w:p>
    <w:p w14:paraId="433D8CC8" w14:textId="77777777" w:rsidR="00DB5E13" w:rsidRPr="00B9669E" w:rsidRDefault="00DB5E13" w:rsidP="00DB5E13">
      <w:pPr>
        <w:jc w:val="both"/>
      </w:pPr>
      <w:r w:rsidRPr="00B9669E">
        <w:t>Sistem tehničnega varovanja v PE praviloma zajema: protivlomni sistem, sitem za varovanje blaga in sistem za videonadzor.</w:t>
      </w:r>
    </w:p>
    <w:p w14:paraId="2B4EA44E" w14:textId="77777777" w:rsidR="00DB5E13" w:rsidRPr="00B9669E" w:rsidRDefault="00DB5E13" w:rsidP="00DB5E13">
      <w:pPr>
        <w:jc w:val="both"/>
      </w:pPr>
    </w:p>
    <w:p w14:paraId="03022167" w14:textId="47194453" w:rsidR="00DB5E13" w:rsidRPr="00F96AD5" w:rsidRDefault="00DB5E13" w:rsidP="00DB5E13">
      <w:pPr>
        <w:jc w:val="both"/>
      </w:pPr>
      <w:r w:rsidRPr="00F96AD5">
        <w:t>Naročnik v primeru potrebe izvajalca pozove za pripravo pisne ponudbe. Pri pripravi ponudbe mora izvajalec upoštevati ceno delovne ure po ponudbi izvajalca z dne __.__.202</w:t>
      </w:r>
      <w:r w:rsidR="008F564B" w:rsidRPr="00F96AD5">
        <w:t>5</w:t>
      </w:r>
      <w:r w:rsidRPr="00F96AD5">
        <w:t xml:space="preserve"> in ponuditi opremo, ki optimalno ustreza tehničnim zahtevam in potrebam naročnika v posamezni PE ter naročniku ponuditi ekonomsko najugodnejšo ponudbo glede na razmerje med ceno in kvaliteto. </w:t>
      </w:r>
    </w:p>
    <w:p w14:paraId="03C81076" w14:textId="77777777" w:rsidR="00DB5E13" w:rsidRPr="00F96AD5" w:rsidRDefault="00DB5E13" w:rsidP="00DB5E13">
      <w:pPr>
        <w:jc w:val="both"/>
      </w:pPr>
    </w:p>
    <w:p w14:paraId="2D2C4082" w14:textId="77777777" w:rsidR="00DB5E13" w:rsidRPr="00F96AD5" w:rsidRDefault="00DB5E13" w:rsidP="00DB5E13">
      <w:pPr>
        <w:jc w:val="both"/>
      </w:pPr>
      <w:r w:rsidRPr="00F96AD5">
        <w:t xml:space="preserve">Pogoj za pričetek izvedbe posameznih storitev iz tega člena je s strani naročnika potrjena ponudba izvajalca. </w:t>
      </w:r>
    </w:p>
    <w:p w14:paraId="15B38A32" w14:textId="77777777" w:rsidR="00DB5E13" w:rsidRPr="00F96AD5" w:rsidRDefault="00DB5E13" w:rsidP="00DB5E13">
      <w:pPr>
        <w:jc w:val="both"/>
      </w:pPr>
    </w:p>
    <w:p w14:paraId="23C955A1" w14:textId="77777777" w:rsidR="00DB5E13" w:rsidRPr="00F96AD5" w:rsidRDefault="00DB5E13" w:rsidP="00DB5E13">
      <w:pPr>
        <w:jc w:val="both"/>
      </w:pPr>
      <w:r w:rsidRPr="00F96AD5">
        <w:t>Strošek dela pri izvajanju vzdrževanja oz. postavitve sistema tehničnega varovanja se obračunava glede na dejansko opravljeno število ur in vključuje vse, ki jih ima izvajalec z izvedbo storitev (potni stroški, itd.). Čas prebit na poti se ne všteva v delovne ure.</w:t>
      </w:r>
    </w:p>
    <w:p w14:paraId="7DE6B8D2" w14:textId="77777777" w:rsidR="00DB5E13" w:rsidRPr="00F96AD5" w:rsidRDefault="00DB5E13" w:rsidP="00DB5E13">
      <w:pPr>
        <w:jc w:val="both"/>
      </w:pPr>
    </w:p>
    <w:p w14:paraId="174D42BF" w14:textId="77777777" w:rsidR="00DB5E13" w:rsidRPr="00F96AD5" w:rsidRDefault="00DB5E13" w:rsidP="00DB5E13">
      <w:pPr>
        <w:jc w:val="both"/>
      </w:pPr>
      <w:r w:rsidRPr="00F96AD5">
        <w:t xml:space="preserve">Strošek opreme in materiala se obračuna ponudbo izvajalca, ki jo je predhodno potrdil in odobril naročnik. </w:t>
      </w:r>
    </w:p>
    <w:p w14:paraId="0A064B38" w14:textId="77777777" w:rsidR="00DB5E13" w:rsidRPr="00F96AD5" w:rsidRDefault="00DB5E13" w:rsidP="00DB5E13">
      <w:pPr>
        <w:jc w:val="both"/>
      </w:pPr>
    </w:p>
    <w:p w14:paraId="2E804ECE" w14:textId="77777777" w:rsidR="00DB5E13" w:rsidRPr="00F96AD5" w:rsidRDefault="00DB5E13" w:rsidP="00DB5E13">
      <w:pPr>
        <w:jc w:val="both"/>
      </w:pPr>
      <w:r w:rsidRPr="00F96AD5">
        <w:t xml:space="preserve">Izvajalec je dolžan za dobavljeno novo opremo nuditi najmanj 12 mesečni garancijski rok. </w:t>
      </w:r>
    </w:p>
    <w:p w14:paraId="0B5BF5CD" w14:textId="77777777" w:rsidR="00DB5E13" w:rsidRPr="00F96AD5" w:rsidRDefault="00DB5E13" w:rsidP="00DB5E13">
      <w:pPr>
        <w:pStyle w:val="Telobesedila"/>
        <w:jc w:val="both"/>
        <w:rPr>
          <w:rFonts w:cs="Arial"/>
          <w:smallCaps/>
          <w:sz w:val="20"/>
          <w:lang w:val="sl-SI"/>
        </w:rPr>
      </w:pPr>
    </w:p>
    <w:p w14:paraId="61F17F74" w14:textId="77777777" w:rsidR="00DB5E13" w:rsidRPr="00F96AD5" w:rsidRDefault="00DB5E13" w:rsidP="00DB5E13">
      <w:pPr>
        <w:tabs>
          <w:tab w:val="left" w:pos="142"/>
        </w:tabs>
        <w:ind w:left="142" w:hanging="142"/>
        <w:jc w:val="both"/>
        <w:rPr>
          <w:b/>
          <w:smallCaps/>
        </w:rPr>
      </w:pPr>
      <w:r w:rsidRPr="00F96AD5">
        <w:rPr>
          <w:b/>
          <w:smallCaps/>
        </w:rPr>
        <w:t>Spreminjanje cen</w:t>
      </w:r>
    </w:p>
    <w:p w14:paraId="08B37802" w14:textId="77777777" w:rsidR="00DB5E13" w:rsidRPr="00F96AD5" w:rsidRDefault="00DB5E13" w:rsidP="00DB5E13">
      <w:pPr>
        <w:widowControl/>
        <w:numPr>
          <w:ilvl w:val="0"/>
          <w:numId w:val="24"/>
        </w:numPr>
        <w:jc w:val="center"/>
      </w:pPr>
      <w:r w:rsidRPr="00F96AD5">
        <w:t>člen</w:t>
      </w:r>
    </w:p>
    <w:p w14:paraId="680FA9A9" w14:textId="6C569305" w:rsidR="00DB5E13" w:rsidRPr="00B9669E" w:rsidRDefault="00DB5E13" w:rsidP="00DB5E13">
      <w:pPr>
        <w:jc w:val="both"/>
      </w:pPr>
      <w:r w:rsidRPr="00F96AD5">
        <w:t>Za vse storitve veljajo cene po ponudbi izvajalca z dne __.__.202</w:t>
      </w:r>
      <w:r w:rsidR="008F564B" w:rsidRPr="00F96AD5">
        <w:t>5</w:t>
      </w:r>
      <w:r w:rsidRPr="00F96AD5">
        <w:t>. Cene storitev so navedene v prilogi 2 k tej pogodbi. Cene vključujejo vse stroške, ki jih ima izvajalec z izvedbo storitev (potni stroški, itd.).</w:t>
      </w:r>
    </w:p>
    <w:p w14:paraId="3BEC966E" w14:textId="77777777" w:rsidR="00DB5E13" w:rsidRPr="00B9669E" w:rsidRDefault="00DB5E13" w:rsidP="00DB5E13">
      <w:pPr>
        <w:pStyle w:val="Glava"/>
        <w:jc w:val="both"/>
      </w:pPr>
    </w:p>
    <w:p w14:paraId="1E11CCFD" w14:textId="77777777" w:rsidR="00763520" w:rsidRDefault="00763520" w:rsidP="00763520">
      <w:pPr>
        <w:pStyle w:val="Glava"/>
        <w:tabs>
          <w:tab w:val="clear" w:pos="4536"/>
          <w:tab w:val="clear" w:pos="9072"/>
          <w:tab w:val="center" w:pos="4153"/>
          <w:tab w:val="right" w:pos="8306"/>
        </w:tabs>
        <w:jc w:val="both"/>
      </w:pPr>
      <w:r>
        <w:t>Spreminjanje cen:</w:t>
      </w:r>
    </w:p>
    <w:p w14:paraId="2BF1B5DE" w14:textId="77777777" w:rsidR="00763520" w:rsidRDefault="00763520" w:rsidP="00763520">
      <w:pPr>
        <w:pStyle w:val="Glava"/>
        <w:numPr>
          <w:ilvl w:val="0"/>
          <w:numId w:val="5"/>
        </w:numPr>
        <w:tabs>
          <w:tab w:val="clear" w:pos="4536"/>
          <w:tab w:val="clear" w:pos="9072"/>
          <w:tab w:val="center" w:pos="4153"/>
          <w:tab w:val="right" w:pos="8306"/>
        </w:tabs>
        <w:spacing w:after="80"/>
        <w:ind w:left="714" w:hanging="357"/>
        <w:jc w:val="both"/>
      </w:pPr>
      <w:r>
        <w:t>c</w:t>
      </w:r>
      <w:r w:rsidRPr="00272023">
        <w:t>ene so za obdobje prvih 12 mesecev po sklenitvi pogodbe fiksne</w:t>
      </w:r>
      <w:r>
        <w:t>,</w:t>
      </w:r>
    </w:p>
    <w:p w14:paraId="72DAC2B6" w14:textId="77777777" w:rsidR="00763520" w:rsidRPr="00B55ED4" w:rsidRDefault="00763520" w:rsidP="00763520">
      <w:pPr>
        <w:pStyle w:val="Glava"/>
        <w:numPr>
          <w:ilvl w:val="0"/>
          <w:numId w:val="5"/>
        </w:numPr>
        <w:tabs>
          <w:tab w:val="clear" w:pos="4536"/>
          <w:tab w:val="clear" w:pos="9072"/>
          <w:tab w:val="center" w:pos="4153"/>
          <w:tab w:val="right" w:pos="8306"/>
        </w:tabs>
        <w:spacing w:after="80"/>
        <w:ind w:left="714" w:hanging="357"/>
        <w:jc w:val="both"/>
      </w:pPr>
      <w:r>
        <w:t>c</w:t>
      </w:r>
      <w:r w:rsidRPr="00272023">
        <w:t>ene za drugo in tretje pogodbeno leto se bodo usklajevale enkrat letno v skladu s 5. člen</w:t>
      </w:r>
      <w:r>
        <w:t>om</w:t>
      </w:r>
      <w:r w:rsidRPr="00272023">
        <w:t xml:space="preserve"> </w:t>
      </w:r>
      <w:r w:rsidRPr="00B55ED4">
        <w:t xml:space="preserve">Pravilnika o načinih valorizacije denarnih obveznosti, ki jih v večletnih pogodbah dogovarjajo pravne osebe javnega sektorja (Uradni list RS, št. 1/04), vse pod pogojem, da so izpolnjeni pogoji iz 6. člena citiranega pravilnika. Kot podlago za valorizacijo denarnih obveznosti se uporabi podatek o stopnji inflacije, ki ga objavlja Statistični urad RS. </w:t>
      </w:r>
    </w:p>
    <w:p w14:paraId="4D6CC1BE" w14:textId="77777777" w:rsidR="00763520" w:rsidRPr="00B55ED4" w:rsidRDefault="00763520" w:rsidP="00763520">
      <w:pPr>
        <w:pStyle w:val="Glava"/>
        <w:tabs>
          <w:tab w:val="clear" w:pos="4536"/>
          <w:tab w:val="clear" w:pos="9072"/>
          <w:tab w:val="center" w:pos="4153"/>
          <w:tab w:val="right" w:pos="8306"/>
        </w:tabs>
        <w:spacing w:before="240" w:after="200"/>
        <w:jc w:val="both"/>
      </w:pPr>
      <w:r w:rsidRPr="00B55ED4">
        <w:t>Cene se lahko spremenijo tudi v primeru sprememb Zakona o minimalni plači (Ur. l. RS št. 13/2010 s spremembami), in sicer le za strošek oz. storitve, ki so z navedenimi spremembami veljavne zakonodaje in ostalih relevantnih predpisov neposredno povezane.</w:t>
      </w:r>
    </w:p>
    <w:p w14:paraId="0DB6A351" w14:textId="77777777" w:rsidR="00B64D41" w:rsidRPr="00272023" w:rsidRDefault="00B64D41" w:rsidP="00B64D41">
      <w:pPr>
        <w:pStyle w:val="Glava"/>
        <w:spacing w:after="200"/>
        <w:jc w:val="both"/>
      </w:pPr>
      <w:r w:rsidRPr="00E111A4">
        <w:t>Za spremembo cen</w:t>
      </w:r>
      <w:r w:rsidRPr="00272023">
        <w:t xml:space="preserve"> je potrebno skleniti aneks k pogodbi.</w:t>
      </w:r>
    </w:p>
    <w:p w14:paraId="6406D2D9" w14:textId="77777777" w:rsidR="00DB5E13" w:rsidRPr="00B9669E" w:rsidRDefault="00DB5E13" w:rsidP="00DB5E13">
      <w:pPr>
        <w:pStyle w:val="Glava"/>
      </w:pPr>
    </w:p>
    <w:p w14:paraId="74D3ABAA" w14:textId="77777777" w:rsidR="00DB5E13" w:rsidRPr="00B9669E" w:rsidRDefault="00DB5E13" w:rsidP="00DB5E13">
      <w:pPr>
        <w:pStyle w:val="Glava"/>
      </w:pPr>
      <w:r w:rsidRPr="00B9669E">
        <w:t>V kolikor se storitve, ki so predmet pogodbe na trgu prodajajo po nižjih cenah kot so cene v ponudbi, jih je izvajalec dolžan naročniku ponuditi po teh cenah.</w:t>
      </w:r>
    </w:p>
    <w:p w14:paraId="776D9AFB" w14:textId="77777777" w:rsidR="00DB5E13" w:rsidRPr="00B9669E" w:rsidRDefault="00DB5E13" w:rsidP="00DB5E13">
      <w:pPr>
        <w:tabs>
          <w:tab w:val="left" w:pos="142"/>
        </w:tabs>
        <w:ind w:left="142" w:hanging="142"/>
        <w:jc w:val="both"/>
      </w:pPr>
    </w:p>
    <w:p w14:paraId="42DF83B2" w14:textId="77777777" w:rsidR="00DB5E13" w:rsidRPr="00B9669E" w:rsidRDefault="00DB5E13" w:rsidP="00DB5E13">
      <w:pPr>
        <w:tabs>
          <w:tab w:val="left" w:pos="142"/>
        </w:tabs>
        <w:ind w:left="142" w:hanging="142"/>
        <w:jc w:val="both"/>
        <w:rPr>
          <w:b/>
          <w:smallCaps/>
        </w:rPr>
      </w:pPr>
      <w:r w:rsidRPr="00B9669E">
        <w:rPr>
          <w:b/>
          <w:smallCaps/>
        </w:rPr>
        <w:t>Obračun storitev</w:t>
      </w:r>
    </w:p>
    <w:p w14:paraId="13CC2EE4"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Storitve protivlomnega varovanja:</w:t>
      </w:r>
    </w:p>
    <w:p w14:paraId="1B2F9189" w14:textId="77777777" w:rsidR="00DB5E13" w:rsidRPr="00B9669E" w:rsidRDefault="00DB5E13" w:rsidP="00DB5E13">
      <w:pPr>
        <w:tabs>
          <w:tab w:val="left" w:pos="0"/>
        </w:tabs>
        <w:ind w:left="426"/>
        <w:jc w:val="both"/>
      </w:pPr>
      <w:r w:rsidRPr="00B9669E">
        <w:t>Priklop na dežurni center se plačuje v mesečnem pavšalnem znesku glede na število lokacij naročnika.</w:t>
      </w:r>
    </w:p>
    <w:p w14:paraId="0AEEEACC" w14:textId="77777777" w:rsidR="00DB5E13" w:rsidRPr="00B9669E" w:rsidRDefault="00DB5E13" w:rsidP="00DB5E13">
      <w:pPr>
        <w:tabs>
          <w:tab w:val="left" w:pos="0"/>
        </w:tabs>
        <w:ind w:left="426"/>
        <w:jc w:val="both"/>
      </w:pPr>
      <w:r w:rsidRPr="00B9669E">
        <w:t>Ostale storitve iz I. točke ponudbenega predračuna se obračunavajo glede na dejansko opravljeno število teh storitev.</w:t>
      </w:r>
    </w:p>
    <w:p w14:paraId="0AB2462A"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Storitve pregledovanja in vzdrževanja alarmno varnostne tehnike</w:t>
      </w:r>
    </w:p>
    <w:p w14:paraId="743A799E" w14:textId="77777777" w:rsidR="00DB5E13" w:rsidRPr="00B9669E" w:rsidRDefault="00DB5E13" w:rsidP="00DB5E13">
      <w:pPr>
        <w:tabs>
          <w:tab w:val="left" w:pos="0"/>
        </w:tabs>
        <w:ind w:left="426"/>
        <w:jc w:val="both"/>
      </w:pPr>
      <w:r w:rsidRPr="00B9669E">
        <w:t xml:space="preserve">Storitve pregledovanja in vzdrževanja alarmno varnostne tehnike se obračunavajo glede na dejansko opravljeno število teh storitev. Cene vključujejo vse stroške, ki jih ima izvajalec z izvedbo storitev (potni stroški, itd.). Čas prebit na poti se ne všteva v uro servisiranja. </w:t>
      </w:r>
    </w:p>
    <w:p w14:paraId="0258A3BB"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Storitve prevoza gotovine</w:t>
      </w:r>
    </w:p>
    <w:p w14:paraId="1D8DDDD4" w14:textId="77777777" w:rsidR="00DB5E13" w:rsidRPr="00B9669E" w:rsidRDefault="00DB5E13" w:rsidP="00DB5E13">
      <w:pPr>
        <w:tabs>
          <w:tab w:val="left" w:pos="0"/>
        </w:tabs>
        <w:ind w:left="426"/>
        <w:jc w:val="both"/>
      </w:pPr>
      <w:r w:rsidRPr="00B9669E">
        <w:t>Storitve se obračunavajo v mesečnem pavšalnem znesku glede na dejansko število odjemnih mest.</w:t>
      </w:r>
    </w:p>
    <w:p w14:paraId="6683DDE4" w14:textId="77777777" w:rsidR="00DB5E13" w:rsidRPr="00B9669E" w:rsidRDefault="00DB5E13" w:rsidP="00DB5E13">
      <w:pPr>
        <w:tabs>
          <w:tab w:val="left" w:pos="0"/>
        </w:tabs>
        <w:ind w:left="426"/>
        <w:jc w:val="both"/>
      </w:pPr>
      <w:r w:rsidRPr="00B9669E">
        <w:t xml:space="preserve">Dodatno opravljeni prevozi se obračunavajo glede na dejansko opravljeno število. </w:t>
      </w:r>
    </w:p>
    <w:p w14:paraId="6BE4566E"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Storitve prevoza pošte</w:t>
      </w:r>
    </w:p>
    <w:p w14:paraId="31D4BBAA" w14:textId="77777777" w:rsidR="00DB5E13" w:rsidRPr="00B9669E" w:rsidRDefault="00DB5E13" w:rsidP="00DB5E13">
      <w:pPr>
        <w:tabs>
          <w:tab w:val="left" w:pos="0"/>
        </w:tabs>
        <w:ind w:left="426"/>
        <w:jc w:val="both"/>
      </w:pPr>
      <w:r w:rsidRPr="00B9669E">
        <w:t>Storitve se obračunavajo v mesečnem pavšalnem znesku glede na dejansko število odjemnih mest.</w:t>
      </w:r>
    </w:p>
    <w:p w14:paraId="49302C6B" w14:textId="77777777" w:rsidR="00DB5E13" w:rsidRPr="00B9669E" w:rsidRDefault="00DB5E13" w:rsidP="00DB5E13">
      <w:pPr>
        <w:tabs>
          <w:tab w:val="left" w:pos="0"/>
        </w:tabs>
        <w:ind w:left="426"/>
        <w:jc w:val="both"/>
      </w:pPr>
      <w:r w:rsidRPr="00B9669E">
        <w:t xml:space="preserve">Dodatno opravljeni prevozi se obračunavajo glede na dejansko opravljeno število.. </w:t>
      </w:r>
    </w:p>
    <w:p w14:paraId="5824DF88"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Storitve menjave gotovine</w:t>
      </w:r>
    </w:p>
    <w:p w14:paraId="19A05C5E" w14:textId="77777777" w:rsidR="00DB5E13" w:rsidRPr="00B9669E" w:rsidRDefault="00DB5E13" w:rsidP="00DB5E13">
      <w:pPr>
        <w:tabs>
          <w:tab w:val="left" w:pos="0"/>
        </w:tabs>
        <w:ind w:left="426"/>
        <w:jc w:val="both"/>
      </w:pPr>
      <w:r w:rsidRPr="00B9669E">
        <w:t>Storitve se obračunavajo v mesečnem pavšalnem znesku glede na dejansko število odjemnih mest.</w:t>
      </w:r>
    </w:p>
    <w:p w14:paraId="38045492"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Varnostno receptorske storitve</w:t>
      </w:r>
    </w:p>
    <w:p w14:paraId="192D3763" w14:textId="77777777" w:rsidR="00DB5E13" w:rsidRPr="00B9669E" w:rsidRDefault="00DB5E13" w:rsidP="00DB5E13">
      <w:pPr>
        <w:tabs>
          <w:tab w:val="left" w:pos="0"/>
        </w:tabs>
        <w:ind w:left="426"/>
        <w:jc w:val="both"/>
      </w:pPr>
      <w:r w:rsidRPr="00B9669E">
        <w:t>Storitve se obračunavajo mesečno glede na dejansko opravljeno število ur.</w:t>
      </w:r>
    </w:p>
    <w:p w14:paraId="76B29C57" w14:textId="77777777" w:rsidR="00DB5E13" w:rsidRPr="00B9669E" w:rsidRDefault="00DB5E13" w:rsidP="00B64D41">
      <w:pPr>
        <w:pStyle w:val="Odstavekseznama"/>
        <w:numPr>
          <w:ilvl w:val="0"/>
          <w:numId w:val="41"/>
        </w:numPr>
        <w:tabs>
          <w:tab w:val="left" w:pos="426"/>
        </w:tabs>
        <w:spacing w:before="120"/>
        <w:ind w:left="425" w:hanging="425"/>
        <w:jc w:val="both"/>
        <w:rPr>
          <w:rFonts w:ascii="Arial" w:hAnsi="Arial" w:cs="Arial"/>
        </w:rPr>
      </w:pPr>
      <w:r w:rsidRPr="00B9669E">
        <w:rPr>
          <w:rFonts w:ascii="Arial" w:hAnsi="Arial" w:cs="Arial"/>
        </w:rPr>
        <w:t>Sistem tehničnega varovanja (vzdrževanje, postavitev)</w:t>
      </w:r>
    </w:p>
    <w:p w14:paraId="3D24AB78" w14:textId="77777777" w:rsidR="00DB5E13" w:rsidRPr="00B9669E" w:rsidRDefault="00DB5E13" w:rsidP="00DB5E13">
      <w:pPr>
        <w:tabs>
          <w:tab w:val="left" w:pos="0"/>
        </w:tabs>
        <w:ind w:left="426"/>
        <w:jc w:val="both"/>
      </w:pPr>
      <w:r w:rsidRPr="00B9669E">
        <w:t xml:space="preserve">Vzdrževanje in postavitve sistema tehničnega varovanja po PE se obračunavajo glede na dejansko opravljene storitve. </w:t>
      </w:r>
    </w:p>
    <w:p w14:paraId="42D2E9CB" w14:textId="77777777" w:rsidR="00DB5E13" w:rsidRPr="00B9669E" w:rsidRDefault="00DB5E13" w:rsidP="00DB5E13">
      <w:pPr>
        <w:tabs>
          <w:tab w:val="left" w:pos="0"/>
        </w:tabs>
        <w:ind w:left="426"/>
        <w:jc w:val="both"/>
      </w:pPr>
      <w:r w:rsidRPr="00B9669E">
        <w:t>Strošek dela pri izvajanju vzdrževanja oz. postavitve sistema tehničnega varovanja se obračunava glede na dejansko opravljeno število ur in vključuje vse, ki jih ima izvajalec z izvedbo storitev (potni stroški, itd.). Čas prebit na poti se ne všteva v delovne ure.</w:t>
      </w:r>
    </w:p>
    <w:p w14:paraId="30A1B2EC" w14:textId="77777777" w:rsidR="00763520" w:rsidRDefault="00763520" w:rsidP="00DB5E13"/>
    <w:p w14:paraId="305FEA5D" w14:textId="60517927" w:rsidR="00DB5E13" w:rsidRPr="00B9669E" w:rsidRDefault="00DB5E13" w:rsidP="00DB5E13">
      <w:r w:rsidRPr="00B9669E">
        <w:t>Strošek opreme in materiala se obračuna ponudbo izvajalca, ki jo je predhodno potrdil in odobril naročnik.</w:t>
      </w:r>
    </w:p>
    <w:p w14:paraId="6AAEAE8D" w14:textId="77777777" w:rsidR="00DB5E13" w:rsidRDefault="00DB5E13" w:rsidP="00DB5E13"/>
    <w:p w14:paraId="7402EF65" w14:textId="77777777" w:rsidR="00B55ED4" w:rsidRPr="00B9669E" w:rsidRDefault="00B55ED4" w:rsidP="00DB5E13"/>
    <w:p w14:paraId="4A6B3CFA" w14:textId="77777777" w:rsidR="00DB5E13" w:rsidRPr="00B9669E" w:rsidRDefault="00DB5E13" w:rsidP="00DB5E13">
      <w:pPr>
        <w:widowControl/>
        <w:numPr>
          <w:ilvl w:val="0"/>
          <w:numId w:val="24"/>
        </w:numPr>
        <w:jc w:val="center"/>
      </w:pPr>
      <w:r w:rsidRPr="00B9669E">
        <w:t>člen</w:t>
      </w:r>
    </w:p>
    <w:p w14:paraId="0F0F0FED" w14:textId="77777777"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Naročnik se obveže opravljene storitve plačati v roku 30 dneh po izstavitvi računa na račun izvajalca pri _______________ št. ______________________.  </w:t>
      </w:r>
    </w:p>
    <w:p w14:paraId="4FE2A70D" w14:textId="77777777" w:rsidR="00DB5E13" w:rsidRPr="00B9669E" w:rsidRDefault="00DB5E13" w:rsidP="00DB5E13">
      <w:pPr>
        <w:pStyle w:val="Telobesedila"/>
        <w:jc w:val="both"/>
        <w:rPr>
          <w:rFonts w:cs="Arial"/>
          <w:b w:val="0"/>
          <w:sz w:val="20"/>
          <w:lang w:val="sl-SI"/>
        </w:rPr>
      </w:pPr>
    </w:p>
    <w:p w14:paraId="452F8127" w14:textId="77777777" w:rsidR="00DB5E13" w:rsidRPr="00B9669E" w:rsidRDefault="00DB5E13" w:rsidP="00DB5E13">
      <w:pPr>
        <w:jc w:val="both"/>
      </w:pPr>
      <w:bookmarkStart w:id="1" w:name="_Hlk93310582"/>
      <w:r w:rsidRPr="00B9669E">
        <w:t xml:space="preserve">DDV se obračuna skladno z veljavno davčno stopnjo v skladu z vsakokratno veljavnost zakonodajo, ki ureja davek na dodano vrednost. </w:t>
      </w:r>
    </w:p>
    <w:bookmarkEnd w:id="1"/>
    <w:p w14:paraId="4A7A906E" w14:textId="77777777" w:rsidR="00DB5E13" w:rsidRPr="008F564B" w:rsidRDefault="00DB5E13" w:rsidP="00DB5E13">
      <w:pPr>
        <w:jc w:val="both"/>
        <w:rPr>
          <w:u w:val="single"/>
        </w:rPr>
      </w:pPr>
    </w:p>
    <w:p w14:paraId="4D2589F4" w14:textId="77777777" w:rsidR="008F564B" w:rsidRPr="002A46AF" w:rsidRDefault="008F564B" w:rsidP="008F564B">
      <w:pPr>
        <w:ind w:right="423"/>
        <w:jc w:val="both"/>
      </w:pPr>
      <w:r w:rsidRPr="002A46AF">
        <w:t>Naročniku se računi pošiljajo v elektronski obliki. Navodilo izvajalcem je objavljeno na internetni strani naročnika (</w:t>
      </w:r>
      <w:hyperlink r:id="rId8" w:history="1">
        <w:r w:rsidRPr="002A46AF">
          <w:rPr>
            <w:rStyle w:val="Hiperpovezava"/>
          </w:rPr>
          <w:t>https://www.lekarnaljubljana.si/lekarna-ljubljana/o-lekarni-ljubljana/eracun</w:t>
        </w:r>
      </w:hyperlink>
      <w:r w:rsidRPr="002A46AF">
        <w:t>).</w:t>
      </w:r>
    </w:p>
    <w:p w14:paraId="375B2B5E" w14:textId="77777777" w:rsidR="00DB5E13" w:rsidRPr="002A3362" w:rsidRDefault="00DB5E13" w:rsidP="00DB5E13">
      <w:pPr>
        <w:pStyle w:val="Telobesedila"/>
        <w:jc w:val="both"/>
        <w:rPr>
          <w:rFonts w:cs="Arial"/>
          <w:b w:val="0"/>
          <w:sz w:val="20"/>
          <w:lang w:val="sl-SI"/>
        </w:rPr>
      </w:pPr>
    </w:p>
    <w:p w14:paraId="3F9B8A7E" w14:textId="77777777" w:rsidR="00DB5E13" w:rsidRPr="002A3362" w:rsidRDefault="00DB5E13" w:rsidP="00DB5E13">
      <w:pPr>
        <w:pStyle w:val="Telobesedila"/>
        <w:jc w:val="both"/>
        <w:rPr>
          <w:rFonts w:cs="Arial"/>
          <w:b w:val="0"/>
          <w:sz w:val="20"/>
          <w:lang w:val="sl-SI"/>
        </w:rPr>
      </w:pPr>
      <w:r>
        <w:rPr>
          <w:rFonts w:cs="Arial"/>
          <w:b w:val="0"/>
          <w:sz w:val="20"/>
          <w:lang w:val="sl-SI"/>
        </w:rPr>
        <w:t>Izvajalec bo izstavljal račune po posameznih poslovnih enotah naročnika.</w:t>
      </w:r>
    </w:p>
    <w:p w14:paraId="4D1CD957" w14:textId="77777777" w:rsidR="00DB5E13" w:rsidRPr="002A3362" w:rsidRDefault="00DB5E13" w:rsidP="00DB5E13">
      <w:pPr>
        <w:pStyle w:val="Telobesedila"/>
        <w:rPr>
          <w:rFonts w:cs="Arial"/>
          <w:b w:val="0"/>
          <w:sz w:val="20"/>
          <w:lang w:val="sl-SI"/>
        </w:rPr>
      </w:pPr>
    </w:p>
    <w:p w14:paraId="66CAC914" w14:textId="77777777" w:rsidR="00DB5E13" w:rsidRDefault="00DB5E13" w:rsidP="00DB5E13">
      <w:pPr>
        <w:pStyle w:val="Telobesedila"/>
        <w:jc w:val="both"/>
        <w:rPr>
          <w:rFonts w:cs="Arial"/>
          <w:b w:val="0"/>
          <w:sz w:val="20"/>
          <w:lang w:val="sl-SI"/>
        </w:rPr>
      </w:pPr>
      <w:r w:rsidRPr="002A3362">
        <w:rPr>
          <w:rFonts w:cs="Arial"/>
          <w:b w:val="0"/>
          <w:sz w:val="20"/>
          <w:lang w:val="sl-SI"/>
        </w:rPr>
        <w:t>V primeru zamude pri plačilu lahko izvajalec zaračuna zakonite zamudne obresti.</w:t>
      </w:r>
    </w:p>
    <w:p w14:paraId="0C90E261" w14:textId="77777777" w:rsidR="00DB5E13" w:rsidRDefault="00DB5E13" w:rsidP="00DB5E13">
      <w:pPr>
        <w:jc w:val="both"/>
      </w:pPr>
    </w:p>
    <w:p w14:paraId="33F79B25" w14:textId="77777777" w:rsidR="00B55ED4" w:rsidRDefault="00B55ED4" w:rsidP="00DB5E13">
      <w:pPr>
        <w:jc w:val="both"/>
      </w:pPr>
    </w:p>
    <w:p w14:paraId="6AD5A8C0" w14:textId="77777777" w:rsidR="00B55ED4" w:rsidRDefault="00B55ED4" w:rsidP="00DB5E13">
      <w:pPr>
        <w:jc w:val="both"/>
      </w:pPr>
    </w:p>
    <w:p w14:paraId="1FF26305" w14:textId="77777777" w:rsidR="00B55ED4" w:rsidRDefault="00B55ED4" w:rsidP="00DB5E13">
      <w:pPr>
        <w:jc w:val="both"/>
      </w:pPr>
    </w:p>
    <w:p w14:paraId="5342B31E" w14:textId="77777777" w:rsidR="00B55ED4" w:rsidRDefault="00B55ED4" w:rsidP="00DB5E13">
      <w:pPr>
        <w:jc w:val="both"/>
      </w:pPr>
    </w:p>
    <w:p w14:paraId="725F72D7" w14:textId="77777777" w:rsidR="00DB5E13" w:rsidRPr="002A3362" w:rsidRDefault="00DB5E13" w:rsidP="00DB5E13">
      <w:pPr>
        <w:widowControl/>
        <w:numPr>
          <w:ilvl w:val="0"/>
          <w:numId w:val="24"/>
        </w:numPr>
        <w:jc w:val="center"/>
      </w:pPr>
      <w:r w:rsidRPr="002A3362">
        <w:lastRenderedPageBreak/>
        <w:t>člen</w:t>
      </w:r>
    </w:p>
    <w:p w14:paraId="52C585AF" w14:textId="77777777" w:rsidR="00DB5E13" w:rsidRPr="002A3362" w:rsidRDefault="00DB5E13" w:rsidP="00DB5E13">
      <w:pPr>
        <w:jc w:val="both"/>
      </w:pPr>
      <w:r w:rsidRPr="002A3362">
        <w:t>Izvajalec mora ob podpisu pogodbe naročniku za dobro izvedbo posla izročiti bančno garancijo v višini 5% okvirne pogodbene vrednosti.</w:t>
      </w:r>
      <w:r w:rsidRPr="002A3362">
        <w:rPr>
          <w:b/>
        </w:rPr>
        <w:t xml:space="preserve"> </w:t>
      </w:r>
      <w:r w:rsidRPr="002A3362">
        <w:t>Finančno zavarovanje mora veljati še najmanj 30 dni po izteku veljavnosti pogodbe.</w:t>
      </w:r>
    </w:p>
    <w:p w14:paraId="7EA673D8" w14:textId="77777777" w:rsidR="00DB5E13" w:rsidRPr="002A3362" w:rsidRDefault="00DB5E13" w:rsidP="00DB5E13">
      <w:pPr>
        <w:jc w:val="both"/>
      </w:pPr>
    </w:p>
    <w:p w14:paraId="52B72D8A" w14:textId="77777777" w:rsidR="00DB5E13" w:rsidRPr="002A3362" w:rsidRDefault="00DB5E13" w:rsidP="00DB5E13">
      <w:pPr>
        <w:jc w:val="both"/>
      </w:pPr>
      <w:r w:rsidRPr="002A3362">
        <w:t>Predložitev finančnega zavarovanja za dobro izvedbo pogodbenih obveznosti je pogoj, da pogodba postane veljavna.</w:t>
      </w:r>
    </w:p>
    <w:p w14:paraId="585ADB93" w14:textId="77777777" w:rsidR="00DB5E13" w:rsidRPr="002A3362" w:rsidRDefault="00DB5E13" w:rsidP="00DB5E13">
      <w:pPr>
        <w:jc w:val="both"/>
      </w:pPr>
    </w:p>
    <w:p w14:paraId="30A68B71" w14:textId="77777777" w:rsidR="00DB5E13" w:rsidRDefault="00DB5E13" w:rsidP="00DB5E13">
      <w:pPr>
        <w:jc w:val="both"/>
      </w:pPr>
      <w:r w:rsidRPr="002A3362">
        <w:t>Naročnik ima pravico finančno zavarovanje unovčiti v primeru, da izvajalec krši pogodbena določila in sprejete razpisne pogoje.</w:t>
      </w:r>
    </w:p>
    <w:p w14:paraId="5E2E60A0" w14:textId="77777777" w:rsidR="00B64D41" w:rsidRDefault="00B64D41" w:rsidP="00DB5E13">
      <w:pPr>
        <w:jc w:val="both"/>
      </w:pPr>
    </w:p>
    <w:p w14:paraId="3B7A99DD" w14:textId="77777777" w:rsidR="00DB5E13" w:rsidRPr="002A3362" w:rsidRDefault="00DB5E13" w:rsidP="00DB5E13">
      <w:pPr>
        <w:widowControl/>
        <w:numPr>
          <w:ilvl w:val="0"/>
          <w:numId w:val="24"/>
        </w:numPr>
        <w:jc w:val="center"/>
      </w:pPr>
      <w:r w:rsidRPr="002A3362">
        <w:t>člen</w:t>
      </w:r>
    </w:p>
    <w:p w14:paraId="696D966A" w14:textId="77777777" w:rsidR="00DB5E13" w:rsidRPr="002A3362" w:rsidRDefault="00DB5E13" w:rsidP="00DB5E13">
      <w:pPr>
        <w:pStyle w:val="Telobesedila"/>
        <w:jc w:val="both"/>
        <w:rPr>
          <w:rFonts w:cs="Arial"/>
          <w:b w:val="0"/>
          <w:sz w:val="20"/>
          <w:lang w:val="sl-SI"/>
        </w:rPr>
      </w:pPr>
      <w:r w:rsidRPr="002A3362">
        <w:rPr>
          <w:rFonts w:cs="Arial"/>
          <w:b w:val="0"/>
          <w:sz w:val="20"/>
          <w:lang w:val="sl-SI"/>
        </w:rPr>
        <w:t>Naročnik bo vse pripombe v zvezi z izvrševanjem te pogodbe sporočal izvajalcu v pisni obliki. Če izvajalec pri nadaljnjem opravljanju storitev ne upošteva upravičenih pripomb naročnika, lahko naročnik odstopi od pogodbe. O odstopu od pogodbe naročnik pisno obvesti izvajalca. V primeru odstopa od pogodbe bo naročnik vnovčil finančno zavarovanje za dobro izvedbo pogodbenih obveznosti.</w:t>
      </w:r>
    </w:p>
    <w:p w14:paraId="2C3054A6" w14:textId="77777777" w:rsidR="00DB5E13" w:rsidRPr="002A3362" w:rsidRDefault="00DB5E13" w:rsidP="00DB5E13">
      <w:pPr>
        <w:pStyle w:val="Telobesedila"/>
        <w:jc w:val="both"/>
        <w:rPr>
          <w:rFonts w:cs="Arial"/>
          <w:b w:val="0"/>
          <w:sz w:val="20"/>
          <w:lang w:val="sl-SI"/>
        </w:rPr>
      </w:pPr>
    </w:p>
    <w:p w14:paraId="552C2C9C" w14:textId="77777777" w:rsidR="00DB5E13" w:rsidRPr="00B9669E" w:rsidRDefault="00DB5E13" w:rsidP="00DB5E13">
      <w:pPr>
        <w:pStyle w:val="Telobesedila"/>
        <w:jc w:val="both"/>
        <w:rPr>
          <w:rFonts w:cs="Arial"/>
          <w:b w:val="0"/>
          <w:sz w:val="20"/>
          <w:lang w:val="sl-SI"/>
        </w:rPr>
      </w:pPr>
      <w:r w:rsidRPr="002A3362">
        <w:rPr>
          <w:rFonts w:cs="Arial"/>
          <w:b w:val="0"/>
          <w:sz w:val="20"/>
          <w:lang w:val="sl-SI"/>
        </w:rPr>
        <w:t xml:space="preserve">Ne glede na zgornje določbe, </w:t>
      </w:r>
      <w:r w:rsidRPr="00B9669E">
        <w:rPr>
          <w:rFonts w:cs="Arial"/>
          <w:b w:val="0"/>
          <w:sz w:val="20"/>
          <w:lang w:val="sl-SI"/>
        </w:rPr>
        <w:t>lahko naročnik odstopi od pogodbe v roku enega meseca po pisni odpovedi.</w:t>
      </w:r>
    </w:p>
    <w:p w14:paraId="1AB84161" w14:textId="77777777" w:rsidR="00DB5E13" w:rsidRPr="00B9669E" w:rsidRDefault="00DB5E13" w:rsidP="00DB5E13">
      <w:pPr>
        <w:pStyle w:val="Telobesedila"/>
        <w:jc w:val="both"/>
        <w:rPr>
          <w:rFonts w:cs="Arial"/>
          <w:b w:val="0"/>
          <w:sz w:val="20"/>
          <w:lang w:val="sl-SI"/>
        </w:rPr>
      </w:pPr>
    </w:p>
    <w:p w14:paraId="29B0DE83" w14:textId="77777777" w:rsidR="00DB5E13" w:rsidRPr="00B9669E" w:rsidRDefault="00DB5E13" w:rsidP="00DB5E13">
      <w:pPr>
        <w:jc w:val="both"/>
      </w:pPr>
      <w:r w:rsidRPr="00B9669E">
        <w:t>Pogodbeni stranki soglašata, da v primeru odpovedi pogodbe pred iztekom njene veljavnosti obdržita vse pravice in obveznosti, ki so nastale v času trajanja pogodbe.</w:t>
      </w:r>
    </w:p>
    <w:p w14:paraId="01550AE1" w14:textId="77777777" w:rsidR="00DB5E13" w:rsidRPr="00B9669E" w:rsidRDefault="00DB5E13" w:rsidP="00DB5E13">
      <w:pPr>
        <w:jc w:val="both"/>
      </w:pPr>
    </w:p>
    <w:p w14:paraId="368F1190" w14:textId="77777777" w:rsidR="00DB5E13" w:rsidRPr="00B9669E" w:rsidRDefault="00DB5E13" w:rsidP="00DB5E13">
      <w:pPr>
        <w:jc w:val="both"/>
      </w:pPr>
      <w:r w:rsidRPr="00B9669E">
        <w:t>Pogodba preneha veljati, če izvajalcu storitev po tej pogodbi preneha veljavnost licenc in pooblastil iz 7. člena te pogodbe oz. so mu bila le-ta odvzeta.</w:t>
      </w:r>
    </w:p>
    <w:p w14:paraId="29A18127" w14:textId="77777777" w:rsidR="00DB5E13" w:rsidRPr="00B9669E" w:rsidRDefault="00DB5E13" w:rsidP="00DB5E13">
      <w:pPr>
        <w:pStyle w:val="Odstavekseznama"/>
        <w:ind w:left="0"/>
        <w:jc w:val="both"/>
        <w:rPr>
          <w:rFonts w:ascii="Arial" w:hAnsi="Arial" w:cs="Arial"/>
        </w:rPr>
      </w:pPr>
    </w:p>
    <w:p w14:paraId="33E4912E" w14:textId="77777777" w:rsidR="00DB5E13" w:rsidRPr="00B9669E" w:rsidRDefault="00DB5E13" w:rsidP="00DB5E13">
      <w:pPr>
        <w:widowControl/>
        <w:numPr>
          <w:ilvl w:val="0"/>
          <w:numId w:val="24"/>
        </w:numPr>
        <w:jc w:val="center"/>
      </w:pPr>
      <w:r w:rsidRPr="00B9669E">
        <w:t>člen</w:t>
      </w:r>
    </w:p>
    <w:p w14:paraId="62A26DA5" w14:textId="110FA7DA" w:rsidR="00DB5E13" w:rsidRPr="00B9669E" w:rsidRDefault="00DB5E13" w:rsidP="00DB5E13">
      <w:pPr>
        <w:pStyle w:val="Telobesedila"/>
        <w:jc w:val="both"/>
        <w:rPr>
          <w:rFonts w:cs="Arial"/>
          <w:b w:val="0"/>
          <w:sz w:val="20"/>
          <w:lang w:val="sl-SI"/>
        </w:rPr>
      </w:pPr>
      <w:r w:rsidRPr="00B9669E">
        <w:rPr>
          <w:rFonts w:cs="Arial"/>
          <w:b w:val="0"/>
          <w:sz w:val="20"/>
          <w:lang w:val="sl-SI"/>
        </w:rPr>
        <w:t xml:space="preserve">Izvajanje je dolžan v poslovnih enotah v katerih ima naročnik nameščen </w:t>
      </w:r>
      <w:proofErr w:type="spellStart"/>
      <w:r w:rsidRPr="00B9669E">
        <w:rPr>
          <w:rFonts w:cs="Arial"/>
          <w:b w:val="0"/>
          <w:sz w:val="20"/>
          <w:lang w:val="sl-SI"/>
        </w:rPr>
        <w:t>videonadzorni</w:t>
      </w:r>
      <w:proofErr w:type="spellEnd"/>
      <w:r w:rsidRPr="00B9669E">
        <w:rPr>
          <w:rFonts w:cs="Arial"/>
          <w:b w:val="0"/>
          <w:sz w:val="20"/>
          <w:lang w:val="sl-SI"/>
        </w:rPr>
        <w:t xml:space="preserve"> sistem, le-tega izvajati v okviru zakonskih pooblastil in v skladu s politiko varovanja osebnih podatkov naročnika. Opis zavarovanja osebnih podatkov, pooblastila za dostop in način ter pogoji pod katerimi se sme dostopati do teh podatkov izvajalec in naročnik dogovorita s sklenitvijo posebne pogodbe po </w:t>
      </w:r>
      <w:r w:rsidR="007C67FF" w:rsidRPr="007C67FF">
        <w:rPr>
          <w:rFonts w:cs="Arial"/>
          <w:b w:val="0"/>
          <w:sz w:val="20"/>
          <w:lang w:val="sl-SI"/>
        </w:rPr>
        <w:t>Zakon</w:t>
      </w:r>
      <w:r w:rsidR="007C67FF">
        <w:rPr>
          <w:rFonts w:cs="Arial"/>
          <w:b w:val="0"/>
          <w:sz w:val="20"/>
          <w:lang w:val="sl-SI"/>
        </w:rPr>
        <w:t>u</w:t>
      </w:r>
      <w:r w:rsidR="007C67FF" w:rsidRPr="007C67FF">
        <w:rPr>
          <w:rFonts w:cs="Arial"/>
          <w:b w:val="0"/>
          <w:sz w:val="20"/>
          <w:lang w:val="sl-SI"/>
        </w:rPr>
        <w:t xml:space="preserve"> o varstvu osebnih podatkov (Uradni list RS, št. 163/22)</w:t>
      </w:r>
      <w:r w:rsidRPr="00B9669E">
        <w:rPr>
          <w:rFonts w:cs="Arial"/>
          <w:b w:val="0"/>
          <w:sz w:val="20"/>
          <w:lang w:val="sl-SI"/>
        </w:rPr>
        <w:t xml:space="preserve">. </w:t>
      </w:r>
    </w:p>
    <w:p w14:paraId="0C554E47" w14:textId="77777777" w:rsidR="00DB5E13" w:rsidRPr="00B9669E" w:rsidRDefault="00DB5E13" w:rsidP="00DB5E13">
      <w:pPr>
        <w:pStyle w:val="Odstavekseznama"/>
        <w:ind w:left="0"/>
        <w:jc w:val="both"/>
        <w:rPr>
          <w:rFonts w:ascii="Arial" w:hAnsi="Arial" w:cs="Arial"/>
        </w:rPr>
      </w:pPr>
    </w:p>
    <w:p w14:paraId="3FA8AC85" w14:textId="77777777" w:rsidR="00DB5E13" w:rsidRPr="00B9669E" w:rsidRDefault="00DB5E13" w:rsidP="00DB5E13">
      <w:pPr>
        <w:widowControl/>
        <w:numPr>
          <w:ilvl w:val="0"/>
          <w:numId w:val="24"/>
        </w:numPr>
        <w:jc w:val="center"/>
      </w:pPr>
      <w:r w:rsidRPr="00B9669E">
        <w:t>člen</w:t>
      </w:r>
    </w:p>
    <w:p w14:paraId="44EF4308"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Izvajalec je kot poslovno skrivnost dolžan varovati podatke, s katerimi bi se seznanil pri izvajanju del po tej pogodbi. Določbe o poslovni skrivnosti zavezujejo izvajalca tudi po prenehanju veljavnosti pogodbe.</w:t>
      </w:r>
    </w:p>
    <w:p w14:paraId="29EB6625" w14:textId="77777777" w:rsidR="00DB5E13" w:rsidRPr="00B9669E" w:rsidRDefault="00DB5E13" w:rsidP="00DB5E13">
      <w:pPr>
        <w:pStyle w:val="Odstavekseznama"/>
        <w:ind w:left="0"/>
        <w:jc w:val="both"/>
        <w:rPr>
          <w:rFonts w:ascii="Arial" w:hAnsi="Arial" w:cs="Arial"/>
          <w:lang w:eastAsia="en-US"/>
        </w:rPr>
      </w:pPr>
    </w:p>
    <w:p w14:paraId="46BA63EC"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Za poslovno skrivnost se štejejo vse informacije, podatki in dokumenti, katerih vsebina je bistvenega pomena za poslovne interese in ugled naročnika ter vsi podatki v skladu z Zakonom o varstvu osebnih podatkov.</w:t>
      </w:r>
    </w:p>
    <w:p w14:paraId="77981D56" w14:textId="77777777" w:rsidR="00DB5E13" w:rsidRPr="00B9669E" w:rsidRDefault="00DB5E13" w:rsidP="00DB5E13">
      <w:pPr>
        <w:pStyle w:val="Odstavekseznama"/>
        <w:ind w:left="0"/>
        <w:jc w:val="both"/>
        <w:rPr>
          <w:rFonts w:ascii="Arial" w:hAnsi="Arial" w:cs="Arial"/>
          <w:lang w:eastAsia="en-US"/>
        </w:rPr>
      </w:pPr>
    </w:p>
    <w:p w14:paraId="21AA6CD2"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Naročnik in izvajalec bosta v skladu z določili internih aktov naročnika, ki urejajo področje osebnih podatkov pri naročniku, sklenila tudi posebno pogodbo o dostopu do osebnih podatkov.</w:t>
      </w:r>
    </w:p>
    <w:p w14:paraId="221D8271" w14:textId="77777777" w:rsidR="00DB5E13" w:rsidRPr="00B9669E" w:rsidRDefault="00DB5E13" w:rsidP="00DB5E13">
      <w:pPr>
        <w:pStyle w:val="Odstavekseznama"/>
        <w:ind w:left="0"/>
        <w:jc w:val="both"/>
        <w:rPr>
          <w:rFonts w:ascii="Arial" w:hAnsi="Arial" w:cs="Arial"/>
          <w:lang w:eastAsia="en-US"/>
        </w:rPr>
      </w:pPr>
    </w:p>
    <w:p w14:paraId="6121EDD5"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Izvajalcu in delavcem izvajalca ni dovoljen vpogled v poslovno in zdravstveno dokumentacijo, ki se nahaja v prostorih naročnika.</w:t>
      </w:r>
    </w:p>
    <w:p w14:paraId="6DADFAD7" w14:textId="77777777" w:rsidR="00DB5E13" w:rsidRPr="00B9669E" w:rsidRDefault="00DB5E13" w:rsidP="00DB5E13">
      <w:pPr>
        <w:pStyle w:val="Odstavekseznama"/>
        <w:ind w:left="0"/>
        <w:jc w:val="both"/>
        <w:rPr>
          <w:rFonts w:ascii="Arial" w:hAnsi="Arial" w:cs="Arial"/>
          <w:lang w:eastAsia="en-US"/>
        </w:rPr>
      </w:pPr>
    </w:p>
    <w:p w14:paraId="467CEA9D"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 xml:space="preserve">Izvajalec se zavezuje pri izvajanju storitev videonadzora spoštovati pozitivno zakonodajo. </w:t>
      </w:r>
    </w:p>
    <w:p w14:paraId="41416113" w14:textId="77777777" w:rsidR="00DB5E13" w:rsidRPr="00B9669E" w:rsidRDefault="00DB5E13" w:rsidP="00DB5E13">
      <w:pPr>
        <w:pStyle w:val="Odstavekseznama"/>
        <w:ind w:left="0"/>
        <w:jc w:val="both"/>
        <w:rPr>
          <w:rFonts w:ascii="Arial" w:hAnsi="Arial" w:cs="Arial"/>
          <w:lang w:eastAsia="en-US"/>
        </w:rPr>
      </w:pPr>
    </w:p>
    <w:p w14:paraId="04360028"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Izvajalcu je na delovno mesto prepovedano pripeljati osebe, ki niso v delovnem ali pogodbenem razmerju z izvajalcem.</w:t>
      </w:r>
    </w:p>
    <w:p w14:paraId="26B0A160" w14:textId="77777777" w:rsidR="00DB5E13" w:rsidRPr="00B9669E" w:rsidRDefault="00DB5E13" w:rsidP="00DB5E13">
      <w:pPr>
        <w:pStyle w:val="Odstavekseznama"/>
        <w:ind w:left="0"/>
        <w:jc w:val="both"/>
        <w:rPr>
          <w:rFonts w:ascii="Arial" w:hAnsi="Arial" w:cs="Arial"/>
          <w:lang w:eastAsia="en-US"/>
        </w:rPr>
      </w:pPr>
    </w:p>
    <w:p w14:paraId="612BA51B" w14:textId="77777777" w:rsidR="00DB5E13" w:rsidRPr="00B9669E" w:rsidRDefault="00DB5E13" w:rsidP="00DB5E13">
      <w:pPr>
        <w:pStyle w:val="Odstavekseznama"/>
        <w:ind w:left="0"/>
        <w:jc w:val="both"/>
        <w:rPr>
          <w:rFonts w:ascii="Arial" w:hAnsi="Arial" w:cs="Arial"/>
          <w:lang w:eastAsia="en-US"/>
        </w:rPr>
      </w:pPr>
      <w:r w:rsidRPr="00B9669E">
        <w:rPr>
          <w:rFonts w:ascii="Arial" w:hAnsi="Arial" w:cs="Arial"/>
          <w:lang w:eastAsia="en-US"/>
        </w:rPr>
        <w:t>Delavcem izvajalca je prepovedano odnašanje stvari in predmetov, ki so last naročnika.</w:t>
      </w:r>
    </w:p>
    <w:p w14:paraId="6269F6B7" w14:textId="77777777" w:rsidR="00DB5E13" w:rsidRPr="00B9669E" w:rsidRDefault="00DB5E13" w:rsidP="00DB5E13">
      <w:pPr>
        <w:pStyle w:val="Odstavekseznama"/>
        <w:ind w:left="0"/>
        <w:jc w:val="both"/>
        <w:rPr>
          <w:rFonts w:ascii="Arial" w:hAnsi="Arial" w:cs="Arial"/>
          <w:lang w:eastAsia="en-US"/>
        </w:rPr>
      </w:pPr>
    </w:p>
    <w:p w14:paraId="162AB8A1" w14:textId="77777777" w:rsidR="00DB5E13" w:rsidRDefault="00DB5E13" w:rsidP="00DB5E13">
      <w:pPr>
        <w:pStyle w:val="Odstavekseznama"/>
        <w:ind w:left="0"/>
        <w:jc w:val="both"/>
        <w:rPr>
          <w:rFonts w:ascii="Arial" w:hAnsi="Arial" w:cs="Arial"/>
          <w:lang w:eastAsia="en-US"/>
        </w:rPr>
      </w:pPr>
      <w:r w:rsidRPr="00B9669E">
        <w:rPr>
          <w:rFonts w:ascii="Arial" w:hAnsi="Arial" w:cs="Arial"/>
          <w:lang w:eastAsia="en-US"/>
        </w:rPr>
        <w:t>V primeru kršitve zaupnosti podatkov izvajalec naročniku odškodninsko odgovarja.</w:t>
      </w:r>
    </w:p>
    <w:p w14:paraId="051F99EB" w14:textId="77777777" w:rsidR="007C67FF" w:rsidRDefault="007C67FF" w:rsidP="00DB5E13">
      <w:pPr>
        <w:pStyle w:val="Odstavekseznama"/>
        <w:ind w:left="0"/>
        <w:jc w:val="both"/>
        <w:rPr>
          <w:rFonts w:ascii="Arial" w:hAnsi="Arial" w:cs="Arial"/>
        </w:rPr>
      </w:pPr>
    </w:p>
    <w:p w14:paraId="2CFA939F" w14:textId="77777777" w:rsidR="00B55ED4" w:rsidRDefault="00B55ED4" w:rsidP="00DB5E13">
      <w:pPr>
        <w:pStyle w:val="Odstavekseznama"/>
        <w:ind w:left="0"/>
        <w:jc w:val="both"/>
        <w:rPr>
          <w:rFonts w:ascii="Arial" w:hAnsi="Arial" w:cs="Arial"/>
        </w:rPr>
      </w:pPr>
    </w:p>
    <w:p w14:paraId="60C5FF07" w14:textId="77777777" w:rsidR="00B55ED4" w:rsidRDefault="00B55ED4" w:rsidP="00DB5E13">
      <w:pPr>
        <w:pStyle w:val="Odstavekseznama"/>
        <w:ind w:left="0"/>
        <w:jc w:val="both"/>
        <w:rPr>
          <w:rFonts w:ascii="Arial" w:hAnsi="Arial" w:cs="Arial"/>
        </w:rPr>
      </w:pPr>
    </w:p>
    <w:p w14:paraId="0E608506" w14:textId="5A3BCF06" w:rsidR="007C67FF" w:rsidRPr="007C67FF" w:rsidRDefault="007C67FF" w:rsidP="007C67FF">
      <w:pPr>
        <w:widowControl/>
        <w:numPr>
          <w:ilvl w:val="0"/>
          <w:numId w:val="24"/>
        </w:numPr>
        <w:jc w:val="center"/>
      </w:pPr>
      <w:r w:rsidRPr="007C67FF">
        <w:lastRenderedPageBreak/>
        <w:t xml:space="preserve"> člen</w:t>
      </w:r>
    </w:p>
    <w:p w14:paraId="4F55243F" w14:textId="77777777" w:rsidR="007C67FF" w:rsidRPr="00B53CD6" w:rsidRDefault="007C67FF" w:rsidP="007C67FF">
      <w:pPr>
        <w:jc w:val="both"/>
      </w:pPr>
      <w:r w:rsidRPr="00B53CD6">
        <w:t>Pogodbeni stranki se zavezujeta, da bosta dosledno upoštevali vse veljavne zakone in predpise s področja kibernetske varnosti ter zaščite osebnih podatkov. Vzpostavili in vzdrževali bosta ustrezne tehnične in organizacijske ukrepe za zaščito svojih informacijskih sistemov pred nepooblaščenim dostopom, zlorabo, izgubo ali uničenjem podatkov.</w:t>
      </w:r>
    </w:p>
    <w:p w14:paraId="105C66BF" w14:textId="77777777" w:rsidR="007C67FF" w:rsidRPr="00B53CD6" w:rsidRDefault="007C67FF" w:rsidP="007C67FF">
      <w:pPr>
        <w:jc w:val="both"/>
      </w:pPr>
    </w:p>
    <w:p w14:paraId="43DE6968" w14:textId="77777777" w:rsidR="007C67FF" w:rsidRPr="00B53CD6" w:rsidRDefault="007C67FF" w:rsidP="007C67FF">
      <w:pPr>
        <w:jc w:val="both"/>
      </w:pPr>
      <w:r w:rsidRPr="00B53CD6">
        <w:t>Pogodbeni stranki se zavezujeta, da bosta izvajali redne varnostne preglede in posodobitve svojih sistemov za zaščito pred kibernetskimi grožnjami ter zagotavljali ustrezno usposabljanje svojih zaposlenih o kibernetski varnosti in najboljših praksah za zaščito podatkov. Redno bosta pregledovali in posodabljali svoje politike in postopke kibernetske varnosti ter po potrebi izvajali revizije, da bi zagotovili skladnost s to pogodbo in veljavnimi predpisi.</w:t>
      </w:r>
    </w:p>
    <w:p w14:paraId="467E8137" w14:textId="77777777" w:rsidR="007C67FF" w:rsidRPr="00B53CD6" w:rsidRDefault="007C67FF" w:rsidP="007C67FF">
      <w:pPr>
        <w:jc w:val="both"/>
      </w:pPr>
    </w:p>
    <w:p w14:paraId="7E2FEAED" w14:textId="77777777" w:rsidR="007C67FF" w:rsidRPr="00B53CD6" w:rsidRDefault="007C67FF" w:rsidP="007C67FF">
      <w:pPr>
        <w:jc w:val="both"/>
      </w:pPr>
      <w:r w:rsidRPr="00B53CD6">
        <w:t>V primeru kakršnekoli kršitve kibernetske varnosti, ki bi lahko vplivala na podatke druge stranke, se stranki druga drugi zavezujeta, da bosta o tem takoj pisno obvestili drugo stranko, najkasneje pa v 24 urah po zaznavi kršitve. Obvestilo mora vsebovati opis narave kršitve, vrste prizadetih podatkov in ukrepe, ki so bili sprejeti za obvladovanje kršitve.</w:t>
      </w:r>
    </w:p>
    <w:p w14:paraId="0F547F09" w14:textId="77777777" w:rsidR="007C67FF" w:rsidRPr="00B53CD6" w:rsidRDefault="007C67FF" w:rsidP="007C67FF">
      <w:pPr>
        <w:jc w:val="both"/>
      </w:pPr>
    </w:p>
    <w:p w14:paraId="379A3657" w14:textId="77777777" w:rsidR="007C67FF" w:rsidRPr="00B53CD6" w:rsidRDefault="007C67FF" w:rsidP="007C67FF">
      <w:pPr>
        <w:jc w:val="both"/>
      </w:pPr>
      <w:r w:rsidRPr="00B53CD6">
        <w:t xml:space="preserve">Stranki soglašata, da sta druga drugi odgovorni za vso morebitno povzročeno materialno ali nematerialno škodo zaradi neizpolnjevanja medsebojnih obveznosti glede kibernetske varnosti. </w:t>
      </w:r>
    </w:p>
    <w:p w14:paraId="7FF9AC69" w14:textId="77777777" w:rsidR="00DB5E13" w:rsidRPr="00B9669E" w:rsidRDefault="00DB5E13" w:rsidP="00DB5E13">
      <w:pPr>
        <w:pStyle w:val="Telobesedila"/>
        <w:rPr>
          <w:rFonts w:cs="Arial"/>
          <w:sz w:val="20"/>
        </w:rPr>
      </w:pPr>
    </w:p>
    <w:p w14:paraId="285833A1" w14:textId="77777777" w:rsidR="00DB5E13" w:rsidRPr="00B9669E" w:rsidRDefault="00DB5E13" w:rsidP="00DB5E13">
      <w:pPr>
        <w:widowControl/>
        <w:numPr>
          <w:ilvl w:val="0"/>
          <w:numId w:val="24"/>
        </w:numPr>
        <w:jc w:val="center"/>
      </w:pPr>
      <w:r w:rsidRPr="00B9669E">
        <w:t>člen</w:t>
      </w:r>
    </w:p>
    <w:p w14:paraId="5AC16826" w14:textId="77777777" w:rsidR="00DB5E13" w:rsidRPr="002A3362" w:rsidRDefault="00DB5E13" w:rsidP="00DB5E13">
      <w:pPr>
        <w:pStyle w:val="Telobesedila"/>
        <w:jc w:val="both"/>
        <w:rPr>
          <w:rFonts w:cs="Arial"/>
          <w:b w:val="0"/>
          <w:sz w:val="20"/>
          <w:lang w:val="sl-SI"/>
        </w:rPr>
      </w:pPr>
      <w:r w:rsidRPr="002A3362">
        <w:rPr>
          <w:rFonts w:cs="Arial"/>
          <w:b w:val="0"/>
          <w:sz w:val="20"/>
          <w:lang w:val="sl-SI"/>
        </w:rPr>
        <w:t>Izvajalec se zavezuje, da bo pri svojem delu upošteval vse ukrepe za zagotavljanja varnosti in zdravja pri delu.</w:t>
      </w:r>
    </w:p>
    <w:p w14:paraId="48C570A4" w14:textId="77777777" w:rsidR="00DB5E13" w:rsidRPr="002A3362" w:rsidRDefault="00DB5E13" w:rsidP="00DB5E13">
      <w:pPr>
        <w:pStyle w:val="Telobesedila"/>
        <w:rPr>
          <w:rFonts w:cs="Arial"/>
          <w:b w:val="0"/>
          <w:sz w:val="20"/>
          <w:lang w:val="sl-SI"/>
        </w:rPr>
      </w:pPr>
    </w:p>
    <w:p w14:paraId="597F2090" w14:textId="77777777" w:rsidR="00DB5E13" w:rsidRPr="002A3362" w:rsidRDefault="00DB5E13" w:rsidP="00DB5E13">
      <w:pPr>
        <w:pStyle w:val="Telobesedila"/>
        <w:jc w:val="both"/>
        <w:rPr>
          <w:rFonts w:cs="Arial"/>
          <w:b w:val="0"/>
          <w:sz w:val="20"/>
          <w:lang w:val="sl-SI"/>
        </w:rPr>
      </w:pPr>
      <w:r w:rsidRPr="002A3362">
        <w:rPr>
          <w:rFonts w:cs="Arial"/>
          <w:b w:val="0"/>
          <w:sz w:val="20"/>
          <w:lang w:val="sl-SI"/>
        </w:rPr>
        <w:t>Pogodbeni stranki bosta po podpisu pogodbe sklenili sporazum, ki bo dodatno urejal ukrepe in skupno organizacijo varstva pri delu.</w:t>
      </w:r>
    </w:p>
    <w:p w14:paraId="7D111E1C" w14:textId="77777777" w:rsidR="00DB5E13" w:rsidRPr="002A3362" w:rsidRDefault="00DB5E13" w:rsidP="00DB5E13">
      <w:pPr>
        <w:pStyle w:val="Telobesedila"/>
        <w:rPr>
          <w:rFonts w:cs="Arial"/>
          <w:b w:val="0"/>
          <w:sz w:val="20"/>
          <w:highlight w:val="cyan"/>
          <w:lang w:val="sl-SI"/>
        </w:rPr>
      </w:pPr>
    </w:p>
    <w:p w14:paraId="14BD044C" w14:textId="77777777" w:rsidR="00DB5E13" w:rsidRPr="002A3362" w:rsidRDefault="00DB5E13" w:rsidP="00DB5E13">
      <w:pPr>
        <w:widowControl/>
        <w:numPr>
          <w:ilvl w:val="0"/>
          <w:numId w:val="24"/>
        </w:numPr>
        <w:jc w:val="center"/>
      </w:pPr>
      <w:r w:rsidRPr="002A3362">
        <w:t>člen</w:t>
      </w:r>
    </w:p>
    <w:p w14:paraId="325A8F48" w14:textId="77777777" w:rsidR="00DB5E13" w:rsidRDefault="00DB5E13" w:rsidP="00DB5E13">
      <w:pPr>
        <w:pStyle w:val="Telobesedila"/>
        <w:jc w:val="both"/>
        <w:rPr>
          <w:rFonts w:cs="Arial"/>
          <w:b w:val="0"/>
          <w:bCs/>
          <w:sz w:val="20"/>
          <w:lang w:val="sl-SI"/>
        </w:rPr>
      </w:pPr>
      <w:r w:rsidRPr="00074E3C">
        <w:rPr>
          <w:rFonts w:cs="Arial"/>
          <w:b w:val="0"/>
          <w:bCs/>
          <w:sz w:val="20"/>
          <w:lang w:val="sl-SI"/>
        </w:rPr>
        <w:t>Pogodbeni stranki bosta ob podpisu pogodbe določili vsaka svojega odgovornega predstavnika, ki ju bo zastopal v vseh vprašanjih glede storitev po tej pogodbi. Predstavnik naročnika in izvajalca bosta ves čas trajanja pogodbe sodelovala in bosta drug drugemu na voljo za vse potrebne podatke, ki so potrebni za izpolnjevanje pogojev pogodbe</w:t>
      </w:r>
      <w:r>
        <w:rPr>
          <w:rFonts w:cs="Arial"/>
          <w:b w:val="0"/>
          <w:bCs/>
          <w:sz w:val="20"/>
          <w:lang w:val="sl-SI"/>
        </w:rPr>
        <w:t>.</w:t>
      </w:r>
    </w:p>
    <w:p w14:paraId="5737956C" w14:textId="77777777" w:rsidR="00DB5E13" w:rsidRDefault="00DB5E13" w:rsidP="00DB5E13">
      <w:pPr>
        <w:pStyle w:val="Telobesedila"/>
        <w:jc w:val="both"/>
        <w:rPr>
          <w:rFonts w:cs="Arial"/>
          <w:b w:val="0"/>
          <w:bCs/>
          <w:sz w:val="20"/>
          <w:lang w:val="sl-SI"/>
        </w:rPr>
      </w:pPr>
    </w:p>
    <w:p w14:paraId="0A6C2907" w14:textId="77777777" w:rsidR="00DB5E13" w:rsidRPr="002A3362" w:rsidRDefault="00DB5E13" w:rsidP="00DB5E13">
      <w:pPr>
        <w:pStyle w:val="Telobesedila"/>
        <w:jc w:val="both"/>
        <w:rPr>
          <w:rFonts w:cs="Arial"/>
          <w:b w:val="0"/>
          <w:sz w:val="20"/>
          <w:lang w:val="sl-SI"/>
        </w:rPr>
      </w:pPr>
      <w:r w:rsidRPr="00074E3C">
        <w:rPr>
          <w:rFonts w:cs="Arial"/>
          <w:b w:val="0"/>
          <w:bCs/>
          <w:sz w:val="20"/>
          <w:lang w:val="sl-SI"/>
        </w:rPr>
        <w:t>Zastopnik pogodbene stranke s</w:t>
      </w:r>
      <w:r w:rsidRPr="002A3362">
        <w:rPr>
          <w:rFonts w:cs="Arial"/>
          <w:b w:val="0"/>
          <w:sz w:val="20"/>
          <w:lang w:val="sl-SI"/>
        </w:rPr>
        <w:t xml:space="preserve"> strani izvajalca je _________________________, zastopnik naročnika je </w:t>
      </w:r>
      <w:r>
        <w:rPr>
          <w:rFonts w:cs="Arial"/>
          <w:b w:val="0"/>
          <w:sz w:val="20"/>
          <w:lang w:val="sl-SI"/>
        </w:rPr>
        <w:t>Ksenija Montani, pomočnica direktorja za informatiko in sodobne tehnologije</w:t>
      </w:r>
      <w:r w:rsidRPr="002A3362">
        <w:rPr>
          <w:rFonts w:cs="Arial"/>
          <w:b w:val="0"/>
          <w:sz w:val="20"/>
          <w:lang w:val="sl-SI"/>
        </w:rPr>
        <w:t>.</w:t>
      </w:r>
    </w:p>
    <w:p w14:paraId="726EAE62" w14:textId="77777777" w:rsidR="00DB5E13" w:rsidRDefault="00DB5E13" w:rsidP="00DB5E13">
      <w:pPr>
        <w:pStyle w:val="Telobesedila"/>
        <w:rPr>
          <w:rFonts w:cs="Arial"/>
          <w:sz w:val="20"/>
        </w:rPr>
      </w:pPr>
    </w:p>
    <w:p w14:paraId="5EA765EA" w14:textId="77777777" w:rsidR="00DB5E13" w:rsidRPr="002A3362" w:rsidRDefault="00DB5E13" w:rsidP="00DB5E13">
      <w:pPr>
        <w:jc w:val="both"/>
      </w:pPr>
    </w:p>
    <w:p w14:paraId="59E3BB10" w14:textId="77777777" w:rsidR="00DB5E13" w:rsidRPr="002A3362" w:rsidRDefault="00DB5E13" w:rsidP="00DB5E13">
      <w:pPr>
        <w:pBdr>
          <w:top w:val="single" w:sz="4" w:space="1" w:color="auto"/>
        </w:pBdr>
        <w:tabs>
          <w:tab w:val="left" w:pos="8759"/>
        </w:tabs>
        <w:ind w:right="-28"/>
        <w:rPr>
          <w:i/>
          <w:smallCaps/>
        </w:rPr>
      </w:pPr>
      <w:r w:rsidRPr="002A3362">
        <w:rPr>
          <w:i/>
          <w:smallCaps/>
        </w:rPr>
        <w:t>Določila v primeru, da ponudnik pri izvedbi naročila sodeluje s podizvajalci</w:t>
      </w:r>
    </w:p>
    <w:p w14:paraId="108C401D" w14:textId="77777777" w:rsidR="00DB5E13" w:rsidRPr="002A3362" w:rsidRDefault="00DB5E13" w:rsidP="00DB5E13">
      <w:pPr>
        <w:widowControl/>
        <w:numPr>
          <w:ilvl w:val="0"/>
          <w:numId w:val="24"/>
        </w:numPr>
        <w:jc w:val="center"/>
      </w:pPr>
      <w:r w:rsidRPr="002A3362">
        <w:t>člen</w:t>
      </w:r>
    </w:p>
    <w:p w14:paraId="6F845034" w14:textId="77777777" w:rsidR="00DB5E13" w:rsidRDefault="00DB5E13" w:rsidP="00DB5E13">
      <w:pPr>
        <w:pStyle w:val="Telobesedila"/>
        <w:jc w:val="both"/>
        <w:rPr>
          <w:rFonts w:eastAsiaTheme="minorHAnsi" w:cs="Arial"/>
          <w:b w:val="0"/>
          <w:sz w:val="20"/>
          <w:lang w:val="sl-SI" w:eastAsia="en-US"/>
        </w:rPr>
      </w:pPr>
    </w:p>
    <w:p w14:paraId="4205D985" w14:textId="77777777" w:rsidR="00DB5E13" w:rsidRPr="00081598" w:rsidRDefault="00DB5E13" w:rsidP="00DB5E13">
      <w:pPr>
        <w:widowControl/>
        <w:pBdr>
          <w:bottom w:val="single" w:sz="4" w:space="1" w:color="auto"/>
        </w:pBdr>
        <w:tabs>
          <w:tab w:val="left" w:pos="9072"/>
        </w:tabs>
        <w:jc w:val="both"/>
        <w:rPr>
          <w:rFonts w:eastAsia="Times"/>
          <w:lang w:eastAsia="pl-PL"/>
        </w:rPr>
      </w:pPr>
      <w:r w:rsidRPr="00081598">
        <w:rPr>
          <w:rFonts w:eastAsia="Times"/>
          <w:lang w:eastAsia="pl-PL"/>
        </w:rPr>
        <w:t>Poleg izvajalca lahko sodelujejo pri izvedbi naročila tudi naslednji podizvajalci (naziv, naslov, kraj):</w:t>
      </w:r>
    </w:p>
    <w:p w14:paraId="75769C41" w14:textId="77777777" w:rsidR="00DB5E13" w:rsidRPr="00081598" w:rsidRDefault="00DB5E13" w:rsidP="00DB5E13">
      <w:pPr>
        <w:widowControl/>
        <w:pBdr>
          <w:bottom w:val="single" w:sz="4" w:space="1" w:color="auto"/>
        </w:pBdr>
        <w:tabs>
          <w:tab w:val="left" w:pos="9072"/>
        </w:tabs>
        <w:jc w:val="both"/>
        <w:rPr>
          <w:rFonts w:eastAsia="Times"/>
          <w:lang w:eastAsia="pl-PL"/>
        </w:rPr>
      </w:pPr>
      <w:r w:rsidRPr="00081598">
        <w:rPr>
          <w:rFonts w:eastAsia="Times"/>
          <w:lang w:eastAsia="pl-PL"/>
        </w:rPr>
        <w:t>…………………………………………………………………………………………………………………</w:t>
      </w:r>
    </w:p>
    <w:p w14:paraId="62555AC1" w14:textId="77777777" w:rsidR="00DB5E13" w:rsidRPr="00081598" w:rsidRDefault="00DB5E13" w:rsidP="00DB5E13">
      <w:pPr>
        <w:widowControl/>
        <w:pBdr>
          <w:bottom w:val="single" w:sz="4" w:space="1" w:color="auto"/>
        </w:pBdr>
        <w:tabs>
          <w:tab w:val="left" w:pos="9072"/>
        </w:tabs>
        <w:jc w:val="both"/>
        <w:rPr>
          <w:rFonts w:eastAsia="Times"/>
          <w:lang w:eastAsia="pl-PL"/>
        </w:rPr>
      </w:pPr>
      <w:r w:rsidRPr="00081598">
        <w:rPr>
          <w:rFonts w:eastAsia="Times"/>
          <w:lang w:eastAsia="pl-PL"/>
        </w:rPr>
        <w:t>…………………………………………………………………………………………………………………</w:t>
      </w:r>
    </w:p>
    <w:p w14:paraId="7F8782BD" w14:textId="77777777" w:rsidR="00DB5E13" w:rsidRPr="00081598" w:rsidRDefault="00DB5E13" w:rsidP="00DB5E13">
      <w:pPr>
        <w:widowControl/>
        <w:pBdr>
          <w:bottom w:val="single" w:sz="4" w:space="1" w:color="auto"/>
        </w:pBdr>
        <w:tabs>
          <w:tab w:val="left" w:pos="9072"/>
        </w:tabs>
        <w:jc w:val="both"/>
        <w:rPr>
          <w:rFonts w:eastAsia="Times"/>
          <w:lang w:eastAsia="pl-PL"/>
        </w:rPr>
      </w:pPr>
      <w:r w:rsidRPr="00081598">
        <w:rPr>
          <w:rFonts w:eastAsia="Times"/>
          <w:lang w:eastAsia="pl-PL"/>
        </w:rPr>
        <w:t>…………………………………………………………………………………………………………………</w:t>
      </w:r>
    </w:p>
    <w:p w14:paraId="0CAF8AB1" w14:textId="77777777" w:rsidR="00DB5E13" w:rsidRPr="00081598" w:rsidRDefault="00DB5E13" w:rsidP="00DB5E13">
      <w:pPr>
        <w:widowControl/>
        <w:pBdr>
          <w:bottom w:val="single" w:sz="4" w:space="1" w:color="auto"/>
        </w:pBdr>
        <w:tabs>
          <w:tab w:val="left" w:pos="9072"/>
        </w:tabs>
        <w:jc w:val="both"/>
        <w:rPr>
          <w:rFonts w:eastAsia="Times"/>
          <w:lang w:eastAsia="pl-PL"/>
        </w:rPr>
      </w:pPr>
    </w:p>
    <w:p w14:paraId="45686FDB"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5298104E"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w:t>
      </w:r>
    </w:p>
    <w:p w14:paraId="2EB661D2"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w:t>
      </w:r>
    </w:p>
    <w:p w14:paraId="25D374D5" w14:textId="77777777" w:rsidR="00DB5E13" w:rsidRDefault="00DB5E13" w:rsidP="00DB5E13">
      <w:pPr>
        <w:widowControl/>
        <w:pBdr>
          <w:bottom w:val="single" w:sz="4" w:space="1" w:color="auto"/>
        </w:pBdr>
        <w:jc w:val="both"/>
        <w:rPr>
          <w:rFonts w:eastAsia="Times"/>
          <w:lang w:eastAsia="pl-PL"/>
        </w:rPr>
      </w:pPr>
    </w:p>
    <w:p w14:paraId="3C35C40E" w14:textId="574E1F81"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 xml:space="preserve">Izvajalec 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vse v 10. členu Navodil ponudnikom za izdelavo ponudbe, ki so sestavni del dokumentacije št. </w:t>
      </w:r>
      <w:r w:rsidR="007B7CB9">
        <w:t>1990-3/2025</w:t>
      </w:r>
      <w:r>
        <w:t xml:space="preserve"> </w:t>
      </w:r>
      <w:r w:rsidRPr="00081598">
        <w:rPr>
          <w:rFonts w:eastAsia="Times"/>
          <w:lang w:eastAsia="pl-PL"/>
        </w:rPr>
        <w:t xml:space="preserve">z dne </w:t>
      </w:r>
      <w:r w:rsidR="00337F96">
        <w:rPr>
          <w:rFonts w:eastAsia="Times"/>
          <w:lang w:eastAsia="pl-PL"/>
        </w:rPr>
        <w:t>15.4.2025</w:t>
      </w:r>
      <w:r w:rsidRPr="00081598">
        <w:rPr>
          <w:rFonts w:eastAsia="Times"/>
          <w:lang w:eastAsia="pl-PL"/>
        </w:rPr>
        <w:t>, zahtevane obrazce in listine.</w:t>
      </w:r>
    </w:p>
    <w:p w14:paraId="75AF1B29" w14:textId="77777777" w:rsidR="00DB5E13" w:rsidRPr="00081598" w:rsidRDefault="00DB5E13" w:rsidP="00DB5E13">
      <w:pPr>
        <w:widowControl/>
        <w:pBdr>
          <w:bottom w:val="single" w:sz="4" w:space="1" w:color="auto"/>
        </w:pBdr>
        <w:jc w:val="both"/>
        <w:rPr>
          <w:rFonts w:eastAsia="Times"/>
          <w:lang w:eastAsia="pl-PL"/>
        </w:rPr>
      </w:pPr>
    </w:p>
    <w:p w14:paraId="59B1D813"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V kolikor obstajajo razlogi po ZJN-3 za izključitev predlaganega podizvajalca, bo naročnik predlog zavrnil.</w:t>
      </w:r>
    </w:p>
    <w:p w14:paraId="16BB2533" w14:textId="77777777" w:rsidR="00DB5E13" w:rsidRPr="00081598" w:rsidRDefault="00DB5E13" w:rsidP="00DB5E13">
      <w:pPr>
        <w:widowControl/>
        <w:pBdr>
          <w:bottom w:val="single" w:sz="4" w:space="1" w:color="auto"/>
        </w:pBdr>
        <w:jc w:val="both"/>
        <w:rPr>
          <w:rFonts w:eastAsia="Times"/>
          <w:lang w:eastAsia="pl-PL"/>
        </w:rPr>
      </w:pPr>
    </w:p>
    <w:p w14:paraId="248ED644"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Za zamenjavo podizvajalcev ali vključitev novega je potrebno skleniti aneks k tej pogodbi.</w:t>
      </w:r>
    </w:p>
    <w:p w14:paraId="16BEC626" w14:textId="77777777" w:rsidR="00DB5E13" w:rsidRPr="00081598" w:rsidRDefault="00DB5E13" w:rsidP="00DB5E13">
      <w:pPr>
        <w:widowControl/>
        <w:pBdr>
          <w:bottom w:val="single" w:sz="4" w:space="1" w:color="auto"/>
        </w:pBdr>
        <w:jc w:val="both"/>
        <w:rPr>
          <w:rFonts w:eastAsia="Times"/>
          <w:lang w:eastAsia="pl-PL"/>
        </w:rPr>
      </w:pPr>
    </w:p>
    <w:p w14:paraId="2FC4524F"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V razmerju do naročnika izvajalec v celoti odgovarja za izvedbo del oz. dobavo blaga, ki je predmet te pogodbe.</w:t>
      </w:r>
    </w:p>
    <w:p w14:paraId="19966483" w14:textId="77777777" w:rsidR="00DB5E13" w:rsidRPr="00081598" w:rsidRDefault="00DB5E13" w:rsidP="00DB5E13">
      <w:pPr>
        <w:widowControl/>
        <w:pBdr>
          <w:bottom w:val="single" w:sz="4" w:space="1" w:color="auto"/>
        </w:pBdr>
        <w:jc w:val="both"/>
        <w:rPr>
          <w:rFonts w:eastAsia="Times"/>
          <w:lang w:eastAsia="pl-PL"/>
        </w:rPr>
      </w:pPr>
    </w:p>
    <w:p w14:paraId="399AB7D4"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 xml:space="preserve">Če naročnik ugotovi, da dela izvaja podizvajalec, ki ga izvajalec ni navedel v svoji ponudbi oz. ni dogovorjen s to pogodbo, ima pravico odpovedati to pogodbo. </w:t>
      </w:r>
    </w:p>
    <w:p w14:paraId="7F8B095E" w14:textId="77777777" w:rsidR="00DB5E13" w:rsidRPr="00081598" w:rsidRDefault="00DB5E13" w:rsidP="00DB5E13">
      <w:pPr>
        <w:widowControl/>
        <w:pBdr>
          <w:bottom w:val="single" w:sz="4" w:space="1" w:color="auto"/>
        </w:pBdr>
        <w:jc w:val="both"/>
        <w:rPr>
          <w:rFonts w:eastAsia="Times"/>
          <w:lang w:eastAsia="pl-PL"/>
        </w:rPr>
      </w:pPr>
    </w:p>
    <w:p w14:paraId="13F354AF" w14:textId="77777777" w:rsidR="00DB5E13" w:rsidRPr="00081598" w:rsidRDefault="00DB5E13" w:rsidP="00DB5E13">
      <w:pPr>
        <w:widowControl/>
        <w:pBdr>
          <w:bottom w:val="single" w:sz="4" w:space="1" w:color="auto"/>
        </w:pBdr>
        <w:jc w:val="both"/>
        <w:rPr>
          <w:rFonts w:eastAsia="Times"/>
          <w:lang w:eastAsia="pl-PL"/>
        </w:rPr>
      </w:pPr>
      <w:r w:rsidRPr="00081598">
        <w:rPr>
          <w:rFonts w:eastAsia="Times"/>
          <w:lang w:eastAsia="pl-PL"/>
        </w:rPr>
        <w:t xml:space="preserve">Izvajalec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79048906" w14:textId="77777777" w:rsidR="00DB5E13" w:rsidRPr="00081598" w:rsidRDefault="00DB5E13" w:rsidP="00DB5E13">
      <w:pPr>
        <w:widowControl/>
        <w:pBdr>
          <w:bottom w:val="single" w:sz="4" w:space="1" w:color="auto"/>
        </w:pBdr>
        <w:jc w:val="both"/>
        <w:rPr>
          <w:rFonts w:eastAsia="Times"/>
          <w:lang w:eastAsia="pl-PL"/>
        </w:rPr>
      </w:pPr>
    </w:p>
    <w:p w14:paraId="3E09A803" w14:textId="77777777" w:rsidR="00DB5E13" w:rsidRPr="00AD5D86" w:rsidRDefault="00DB5E13" w:rsidP="00DB5E13">
      <w:pPr>
        <w:widowControl/>
        <w:pBdr>
          <w:bottom w:val="single" w:sz="4" w:space="1" w:color="auto"/>
        </w:pBdr>
        <w:jc w:val="both"/>
        <w:rPr>
          <w:rFonts w:eastAsia="Times"/>
          <w:lang w:eastAsia="pl-PL"/>
        </w:rPr>
      </w:pPr>
      <w:r w:rsidRPr="00081598">
        <w:rPr>
          <w:rFonts w:eastAsia="Times"/>
          <w:lang w:eastAsia="pl-PL"/>
        </w:rPr>
        <w:t>Za izvajalce, ki so zahtevali  neposredno plačilo, izvajalec pooblašča naročnika, da na podlagi potrjenega podizvajalčevega računa s strani izvajalca izvrši plačilo neposredno podizvajalcu. Izvajalec mora svojemu računu obvezno priložiti račune podizvajalca/</w:t>
      </w:r>
      <w:proofErr w:type="spellStart"/>
      <w:r w:rsidRPr="00081598">
        <w:rPr>
          <w:rFonts w:eastAsia="Times"/>
          <w:lang w:eastAsia="pl-PL"/>
        </w:rPr>
        <w:t>ev</w:t>
      </w:r>
      <w:proofErr w:type="spellEnd"/>
      <w:r w:rsidRPr="00081598">
        <w:rPr>
          <w:rFonts w:eastAsia="Times"/>
          <w:lang w:eastAsia="pl-PL"/>
        </w:rPr>
        <w:t>, ki jih je predhodno potrdil.</w:t>
      </w:r>
    </w:p>
    <w:p w14:paraId="137F463F" w14:textId="77777777" w:rsidR="00DB5E13" w:rsidRDefault="00DB5E13" w:rsidP="00DB5E13">
      <w:pPr>
        <w:jc w:val="both"/>
      </w:pPr>
    </w:p>
    <w:p w14:paraId="14B6997C" w14:textId="77777777" w:rsidR="00DB5E13" w:rsidRPr="00546450" w:rsidRDefault="00DB5E13" w:rsidP="00DB5E13">
      <w:pPr>
        <w:widowControl/>
        <w:numPr>
          <w:ilvl w:val="0"/>
          <w:numId w:val="24"/>
        </w:numPr>
        <w:jc w:val="center"/>
      </w:pPr>
      <w:r w:rsidRPr="00546450">
        <w:t>člen</w:t>
      </w:r>
    </w:p>
    <w:p w14:paraId="3C2ADF2C" w14:textId="77777777" w:rsidR="00DB5E13" w:rsidRPr="00546450" w:rsidRDefault="00DB5E13" w:rsidP="00DB5E13">
      <w:pPr>
        <w:spacing w:after="120"/>
        <w:jc w:val="both"/>
        <w:rPr>
          <w:iCs/>
        </w:rPr>
      </w:pPr>
      <w:r w:rsidRPr="00546450">
        <w:rPr>
          <w:iCs/>
        </w:rPr>
        <w:t>Naročnik bo po izteku vsakih šest mesecev od sklenitve te pogodbe preveril ali je na dan tega preverjanja pri izvajalcu ali podizvajalcu izpolnjena ena ali več naslednjih okoliščin:</w:t>
      </w:r>
    </w:p>
    <w:p w14:paraId="53C06C81" w14:textId="77777777" w:rsidR="00DB5E13" w:rsidRPr="00546450" w:rsidRDefault="00DB5E13" w:rsidP="00B64D41">
      <w:pPr>
        <w:pStyle w:val="Odstavekseznama"/>
        <w:numPr>
          <w:ilvl w:val="0"/>
          <w:numId w:val="44"/>
        </w:numPr>
        <w:spacing w:after="120"/>
        <w:jc w:val="both"/>
        <w:rPr>
          <w:rFonts w:ascii="Arial" w:hAnsi="Arial" w:cs="Arial"/>
          <w:iCs/>
        </w:rPr>
      </w:pPr>
      <w:r w:rsidRPr="00546450">
        <w:rPr>
          <w:rFonts w:ascii="Arial" w:hAnsi="Arial" w:cs="Arial"/>
          <w:iCs/>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180F82AF" w14:textId="77777777" w:rsidR="00DB5E13" w:rsidRPr="00546450" w:rsidRDefault="00DB5E13" w:rsidP="00B64D41">
      <w:pPr>
        <w:pStyle w:val="Odstavekseznama"/>
        <w:numPr>
          <w:ilvl w:val="0"/>
          <w:numId w:val="44"/>
        </w:numPr>
        <w:spacing w:after="120"/>
        <w:jc w:val="both"/>
        <w:rPr>
          <w:rFonts w:ascii="Arial" w:hAnsi="Arial" w:cs="Arial"/>
          <w:iCs/>
        </w:rPr>
      </w:pPr>
      <w:r w:rsidRPr="00546450">
        <w:rPr>
          <w:rFonts w:ascii="Arial" w:hAnsi="Arial" w:cs="Arial"/>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61523AE" w14:textId="77777777" w:rsidR="00DB5E13" w:rsidRPr="00546450" w:rsidRDefault="00DB5E13" w:rsidP="00B64D41">
      <w:pPr>
        <w:pStyle w:val="Odstavekseznama"/>
        <w:numPr>
          <w:ilvl w:val="0"/>
          <w:numId w:val="44"/>
        </w:numPr>
        <w:spacing w:after="120"/>
        <w:jc w:val="both"/>
        <w:rPr>
          <w:rFonts w:ascii="Arial" w:hAnsi="Arial" w:cs="Arial"/>
          <w:iCs/>
        </w:rPr>
      </w:pPr>
      <w:r w:rsidRPr="00546450">
        <w:rPr>
          <w:rFonts w:ascii="Arial" w:hAnsi="Arial" w:cs="Arial"/>
          <w:iCs/>
        </w:rPr>
        <w:t>da je izvajalec ali njegov podizvajalec izločen iz postopkov oddaje javnih naročil zaradi uvrstitve v evidenco gospodarskih subjektov z izrečenimi stranskimi sankcijami izločitve iz postopkov javnega naročanja,</w:t>
      </w:r>
    </w:p>
    <w:p w14:paraId="14069538" w14:textId="77777777" w:rsidR="00DB5E13" w:rsidRPr="00546450" w:rsidRDefault="00DB5E13" w:rsidP="00B64D41">
      <w:pPr>
        <w:pStyle w:val="Odstavekseznama"/>
        <w:numPr>
          <w:ilvl w:val="0"/>
          <w:numId w:val="44"/>
        </w:numPr>
        <w:spacing w:after="120"/>
        <w:jc w:val="both"/>
        <w:rPr>
          <w:rFonts w:ascii="Arial" w:hAnsi="Arial" w:cs="Arial"/>
          <w:iCs/>
        </w:rPr>
      </w:pPr>
      <w:r w:rsidRPr="00546450">
        <w:rPr>
          <w:rFonts w:ascii="Arial" w:hAnsi="Arial" w:cs="Arial"/>
          <w:iCs/>
        </w:rPr>
        <w:t>da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973200" w14:textId="77777777" w:rsidR="00DB5E13" w:rsidRPr="00546450" w:rsidRDefault="00DB5E13" w:rsidP="00DB5E13">
      <w:pPr>
        <w:spacing w:after="120"/>
        <w:jc w:val="both"/>
        <w:rPr>
          <w:iCs/>
        </w:rPr>
      </w:pPr>
      <w:r w:rsidRPr="00546450">
        <w:rPr>
          <w:iCs/>
        </w:rPr>
        <w:t>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d) točke prejšnjega odstavka, naročniku posredovati potrdilo, ki ga izda pristojni organ v drugi državi članici ali tretji državi. Če država članica ali tretja država teh potrdil ne izdaja ali če ti ne zajemajo vseh primerov iz a), b) in d)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52660DBB" w14:textId="77777777" w:rsidR="00DB5E13" w:rsidRPr="00546450" w:rsidRDefault="00DB5E13" w:rsidP="00DB5E13">
      <w:pPr>
        <w:spacing w:after="120"/>
        <w:jc w:val="both"/>
        <w:rPr>
          <w:iCs/>
        </w:rPr>
      </w:pPr>
      <w:r w:rsidRPr="00546450">
        <w:rPr>
          <w:iCs/>
        </w:rPr>
        <w:lastRenderedPageBreak/>
        <w:t>Naročnik v primeru izpolnitve okoliščin iz prvega odstavka tega člena ravna v skladu s četrtim odstavkom 67.a člena ZJN-3.</w:t>
      </w:r>
    </w:p>
    <w:p w14:paraId="30298FB5" w14:textId="77777777" w:rsidR="00DB5E13" w:rsidRPr="00DC04AF" w:rsidRDefault="00DB5E13" w:rsidP="00DB5E13">
      <w:pPr>
        <w:spacing w:line="276" w:lineRule="auto"/>
        <w:jc w:val="both"/>
        <w:rPr>
          <w:rFonts w:asciiTheme="minorHAnsi" w:hAnsiTheme="minorHAnsi" w:cstheme="minorHAnsi"/>
        </w:rPr>
      </w:pPr>
    </w:p>
    <w:p w14:paraId="457AE540" w14:textId="77777777" w:rsidR="00DB5E13" w:rsidRPr="00325093" w:rsidRDefault="00DB5E13" w:rsidP="00DB5E13">
      <w:pPr>
        <w:widowControl/>
        <w:numPr>
          <w:ilvl w:val="0"/>
          <w:numId w:val="24"/>
        </w:numPr>
        <w:jc w:val="center"/>
      </w:pPr>
      <w:r w:rsidRPr="00325093">
        <w:t>člen</w:t>
      </w:r>
    </w:p>
    <w:p w14:paraId="16B9A191" w14:textId="77777777" w:rsidR="00DB5E13" w:rsidRPr="00546450" w:rsidRDefault="00DB5E13" w:rsidP="00DB5E13">
      <w:pPr>
        <w:spacing w:line="276" w:lineRule="auto"/>
        <w:jc w:val="both"/>
      </w:pPr>
      <w:r w:rsidRPr="00325093">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podizvajanje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A77FEEE" w14:textId="77777777" w:rsidR="00DB5E13" w:rsidRPr="00546450" w:rsidRDefault="00DB5E13" w:rsidP="00DB5E13">
      <w:pPr>
        <w:spacing w:after="120"/>
        <w:jc w:val="both"/>
        <w:rPr>
          <w:iCs/>
        </w:rPr>
      </w:pPr>
    </w:p>
    <w:p w14:paraId="187BE6B3" w14:textId="77777777" w:rsidR="00DB5E13" w:rsidRPr="00546450" w:rsidRDefault="00DB5E13" w:rsidP="00DB5E13">
      <w:pPr>
        <w:widowControl/>
        <w:numPr>
          <w:ilvl w:val="0"/>
          <w:numId w:val="24"/>
        </w:numPr>
        <w:jc w:val="center"/>
      </w:pPr>
      <w:r w:rsidRPr="00546450">
        <w:t>člen</w:t>
      </w:r>
    </w:p>
    <w:p w14:paraId="644E2CA1" w14:textId="77777777" w:rsidR="00DB5E13" w:rsidRPr="00303FB0" w:rsidRDefault="00DB5E13" w:rsidP="00DB5E13">
      <w:pPr>
        <w:spacing w:after="120"/>
        <w:jc w:val="both"/>
        <w:rPr>
          <w:iCs/>
        </w:rPr>
      </w:pPr>
      <w:r w:rsidRPr="00546450">
        <w:rPr>
          <w:iCs/>
        </w:rPr>
        <w:t xml:space="preserve">Ta pogodba je sklenjena pod razveznim pogojem, ki se, v primeru izpolnitve okoliščin iz prvega odstavka </w:t>
      </w:r>
      <w:r>
        <w:rPr>
          <w:iCs/>
        </w:rPr>
        <w:t xml:space="preserve">17. </w:t>
      </w:r>
      <w:r w:rsidRPr="00546450">
        <w:rPr>
          <w:iCs/>
        </w:rPr>
        <w:t>člena ter ob upoštevanju četrtega odstavka 67.a člena ZJN-3, uresniči z dnem sklenitve nove pogodbe o izvedbi javnega naročila za predmetno naročilo.</w:t>
      </w:r>
      <w:r w:rsidRPr="00303FB0">
        <w:rPr>
          <w:iCs/>
        </w:rPr>
        <w:t xml:space="preserve"> </w:t>
      </w:r>
    </w:p>
    <w:p w14:paraId="261300E5" w14:textId="77777777" w:rsidR="00DB5E13" w:rsidRPr="002A3362" w:rsidRDefault="00DB5E13" w:rsidP="00DB5E13">
      <w:pPr>
        <w:jc w:val="both"/>
      </w:pPr>
    </w:p>
    <w:p w14:paraId="421613F4" w14:textId="77777777" w:rsidR="00DB5E13" w:rsidRPr="002A3362" w:rsidRDefault="00DB5E13" w:rsidP="00DB5E13">
      <w:pPr>
        <w:widowControl/>
        <w:numPr>
          <w:ilvl w:val="0"/>
          <w:numId w:val="24"/>
        </w:numPr>
        <w:jc w:val="center"/>
      </w:pPr>
      <w:r w:rsidRPr="002A3362">
        <w:t>člen</w:t>
      </w:r>
    </w:p>
    <w:p w14:paraId="64084B69" w14:textId="77777777" w:rsidR="00DB5E13" w:rsidRPr="00BC0DC7" w:rsidRDefault="00DB5E13" w:rsidP="00DB5E13">
      <w:pPr>
        <w:jc w:val="both"/>
      </w:pPr>
      <w:r w:rsidRPr="00BC0DC7">
        <w:t>V primeru, da se ugotovi, da je pri podpisu te pogodbe kdo v imenu ali na račun druge pogodbene stranke, predstavniku naročnika obljubil, ponudil ali dal kakšno nedovoljeno korist za:</w:t>
      </w:r>
    </w:p>
    <w:p w14:paraId="2D41D7D5" w14:textId="77777777" w:rsidR="00DB5E13" w:rsidRPr="00BC0DC7" w:rsidRDefault="00DB5E13" w:rsidP="00B64D41">
      <w:pPr>
        <w:pStyle w:val="Odstavekseznama"/>
        <w:numPr>
          <w:ilvl w:val="0"/>
          <w:numId w:val="43"/>
        </w:numPr>
        <w:jc w:val="both"/>
        <w:rPr>
          <w:rFonts w:ascii="Arial" w:hAnsi="Arial" w:cs="Arial"/>
        </w:rPr>
      </w:pPr>
      <w:r w:rsidRPr="00BC0DC7">
        <w:rPr>
          <w:rFonts w:ascii="Arial" w:hAnsi="Arial" w:cs="Arial"/>
        </w:rPr>
        <w:t>pridobitev posla ali</w:t>
      </w:r>
    </w:p>
    <w:p w14:paraId="5201D44E" w14:textId="77777777" w:rsidR="00DB5E13" w:rsidRPr="00BC0DC7" w:rsidRDefault="00DB5E13" w:rsidP="00B64D41">
      <w:pPr>
        <w:pStyle w:val="Odstavekseznama"/>
        <w:numPr>
          <w:ilvl w:val="0"/>
          <w:numId w:val="43"/>
        </w:numPr>
        <w:jc w:val="both"/>
        <w:rPr>
          <w:rFonts w:ascii="Arial" w:hAnsi="Arial" w:cs="Arial"/>
        </w:rPr>
      </w:pPr>
      <w:r w:rsidRPr="00BC0DC7">
        <w:rPr>
          <w:rFonts w:ascii="Arial" w:hAnsi="Arial" w:cs="Arial"/>
        </w:rPr>
        <w:t>za sklenitev posla pod ugodnejšimi pogoji ali</w:t>
      </w:r>
    </w:p>
    <w:p w14:paraId="2B3A8A94" w14:textId="77777777" w:rsidR="00DB5E13" w:rsidRPr="00BC0DC7" w:rsidRDefault="00DB5E13" w:rsidP="00B64D41">
      <w:pPr>
        <w:pStyle w:val="Odstavekseznama"/>
        <w:numPr>
          <w:ilvl w:val="0"/>
          <w:numId w:val="43"/>
        </w:numPr>
        <w:jc w:val="both"/>
        <w:rPr>
          <w:rFonts w:ascii="Arial" w:hAnsi="Arial" w:cs="Arial"/>
        </w:rPr>
      </w:pPr>
      <w:r w:rsidRPr="00BC0DC7">
        <w:rPr>
          <w:rFonts w:ascii="Arial" w:hAnsi="Arial" w:cs="Arial"/>
        </w:rPr>
        <w:t>za opustitev dolžnega nadzora nad izvajanjem pogodbenih obveznosti ali</w:t>
      </w:r>
    </w:p>
    <w:p w14:paraId="7FE32C39" w14:textId="77777777" w:rsidR="00DB5E13" w:rsidRPr="00BC0DC7" w:rsidRDefault="00DB5E13" w:rsidP="00B64D41">
      <w:pPr>
        <w:pStyle w:val="Odstavekseznama"/>
        <w:numPr>
          <w:ilvl w:val="0"/>
          <w:numId w:val="43"/>
        </w:numPr>
        <w:jc w:val="both"/>
        <w:rPr>
          <w:rFonts w:ascii="Arial" w:hAnsi="Arial" w:cs="Arial"/>
        </w:rPr>
      </w:pPr>
      <w:r w:rsidRPr="00BC0DC7">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49248C74" w14:textId="77777777" w:rsidR="00DB5E13" w:rsidRPr="00BC0DC7" w:rsidRDefault="00DB5E13" w:rsidP="00DB5E13">
      <w:pPr>
        <w:jc w:val="both"/>
      </w:pPr>
      <w:r w:rsidRPr="00BC0DC7">
        <w:t>je ta pogodba nična.</w:t>
      </w:r>
    </w:p>
    <w:p w14:paraId="1A2D20D3" w14:textId="77777777" w:rsidR="00DB5E13" w:rsidRDefault="00DB5E13" w:rsidP="00DB5E13">
      <w:pPr>
        <w:jc w:val="both"/>
        <w:rPr>
          <w:bCs/>
        </w:rPr>
      </w:pPr>
    </w:p>
    <w:p w14:paraId="5050FA98" w14:textId="77777777" w:rsidR="00DB5E13" w:rsidRPr="00FC0604" w:rsidRDefault="00DB5E13" w:rsidP="00DB5E13">
      <w:pPr>
        <w:widowControl/>
        <w:numPr>
          <w:ilvl w:val="0"/>
          <w:numId w:val="24"/>
        </w:numPr>
        <w:jc w:val="center"/>
      </w:pPr>
      <w:r w:rsidRPr="00FC0604">
        <w:t>člen</w:t>
      </w:r>
    </w:p>
    <w:p w14:paraId="4DAA7F0C" w14:textId="77777777" w:rsidR="00DB5E13" w:rsidRPr="00EB75E0" w:rsidRDefault="00DB5E13" w:rsidP="00DB5E13">
      <w:pPr>
        <w:widowControl/>
        <w:jc w:val="both"/>
        <w:rPr>
          <w:rFonts w:eastAsia="Times New Roman"/>
        </w:rPr>
      </w:pPr>
      <w:r w:rsidRPr="00EB75E0">
        <w:rPr>
          <w:rFonts w:eastAsia="Times New Roman"/>
        </w:rPr>
        <w:t xml:space="preserve">Ta pogodba stopi v veljavo z dnem, ko jo podpišeta obe pogodbeni stranki in </w:t>
      </w:r>
      <w:r>
        <w:rPr>
          <w:rFonts w:eastAsia="Times New Roman"/>
        </w:rPr>
        <w:t>izvajalec</w:t>
      </w:r>
      <w:r w:rsidRPr="00EB75E0">
        <w:rPr>
          <w:rFonts w:eastAsia="Times New Roman"/>
        </w:rPr>
        <w:t xml:space="preserve"> predloži finančno zavarovanje za dobro izvedbo pogodbenih obveznosti.</w:t>
      </w:r>
    </w:p>
    <w:p w14:paraId="20D8C36E" w14:textId="77777777" w:rsidR="00DB5E13" w:rsidRPr="00EB75E0" w:rsidRDefault="00DB5E13" w:rsidP="00DB5E13">
      <w:pPr>
        <w:widowControl/>
        <w:rPr>
          <w:rFonts w:eastAsia="Times New Roman"/>
        </w:rPr>
      </w:pPr>
    </w:p>
    <w:p w14:paraId="36CE2528" w14:textId="77777777" w:rsidR="00DB5E13" w:rsidRPr="00EB75E0" w:rsidRDefault="00DB5E13" w:rsidP="00DB5E13">
      <w:pPr>
        <w:widowControl/>
        <w:jc w:val="both"/>
        <w:rPr>
          <w:rFonts w:eastAsia="Times New Roman"/>
        </w:rPr>
      </w:pPr>
    </w:p>
    <w:p w14:paraId="1D745357" w14:textId="77777777" w:rsidR="00DB5E13" w:rsidRPr="00FC0604" w:rsidRDefault="00DB5E13" w:rsidP="00DB5E13">
      <w:pPr>
        <w:widowControl/>
        <w:numPr>
          <w:ilvl w:val="0"/>
          <w:numId w:val="24"/>
        </w:numPr>
        <w:jc w:val="center"/>
      </w:pPr>
      <w:r w:rsidRPr="00FC0604">
        <w:t>člen</w:t>
      </w:r>
    </w:p>
    <w:p w14:paraId="12ADE1FC" w14:textId="77777777" w:rsidR="00DB5E13" w:rsidRDefault="00DB5E13" w:rsidP="00DB5E13">
      <w:pPr>
        <w:widowControl/>
        <w:jc w:val="both"/>
        <w:rPr>
          <w:rFonts w:eastAsia="Times New Roman"/>
        </w:rPr>
      </w:pPr>
      <w:r w:rsidRPr="00EB75E0">
        <w:rPr>
          <w:rFonts w:eastAsia="Times New Roman"/>
        </w:rPr>
        <w:t>Pogodbeni stranki se obvezujeta, da bosta uredili vse, kar je potrebno za izvršitev pogodbe in da bosta ravnali kot dobra gospodarja</w:t>
      </w:r>
      <w:r>
        <w:rPr>
          <w:rFonts w:eastAsia="Times New Roman"/>
        </w:rPr>
        <w:t>.</w:t>
      </w:r>
    </w:p>
    <w:p w14:paraId="33C34EEC" w14:textId="77777777" w:rsidR="00DB5E13" w:rsidRPr="00EB75E0" w:rsidRDefault="00DB5E13" w:rsidP="00DB5E13">
      <w:pPr>
        <w:widowControl/>
        <w:jc w:val="both"/>
        <w:rPr>
          <w:rFonts w:eastAsia="Times New Roman"/>
        </w:rPr>
      </w:pPr>
    </w:p>
    <w:p w14:paraId="66B78D6C" w14:textId="77777777" w:rsidR="00DB5E13" w:rsidRPr="00EB75E0" w:rsidRDefault="00DB5E13" w:rsidP="00DB5E13">
      <w:pPr>
        <w:widowControl/>
        <w:jc w:val="both"/>
        <w:rPr>
          <w:rFonts w:eastAsia="Times New Roman"/>
        </w:rPr>
      </w:pPr>
    </w:p>
    <w:p w14:paraId="2AB95256" w14:textId="77777777" w:rsidR="00DB5E13" w:rsidRPr="00FC0604" w:rsidRDefault="00DB5E13" w:rsidP="00DB5E13">
      <w:pPr>
        <w:widowControl/>
        <w:numPr>
          <w:ilvl w:val="0"/>
          <w:numId w:val="24"/>
        </w:numPr>
        <w:jc w:val="center"/>
      </w:pPr>
      <w:r w:rsidRPr="00FC0604">
        <w:t>člen</w:t>
      </w:r>
    </w:p>
    <w:p w14:paraId="22986883" w14:textId="77777777" w:rsidR="00DB5E13" w:rsidRPr="00EB75E0" w:rsidRDefault="00DB5E13" w:rsidP="00DB5E13">
      <w:pPr>
        <w:widowControl/>
        <w:jc w:val="both"/>
        <w:rPr>
          <w:rFonts w:eastAsia="Times New Roman"/>
        </w:rPr>
      </w:pPr>
      <w:r w:rsidRPr="00FC0604">
        <w:t>Morebitne spore iz te pogodbe, ki jih pogodbeni stranki ne bi mogli rešiti sporazumno, rešuje stvarno</w:t>
      </w:r>
      <w:r w:rsidRPr="00EB75E0">
        <w:rPr>
          <w:rFonts w:eastAsia="Times New Roman"/>
        </w:rPr>
        <w:t xml:space="preserve"> pristojno sodišče v Ljubljani.</w:t>
      </w:r>
    </w:p>
    <w:p w14:paraId="4BEE3711" w14:textId="77777777" w:rsidR="00DB5E13" w:rsidRDefault="00DB5E13" w:rsidP="00DB5E13">
      <w:pPr>
        <w:widowControl/>
        <w:jc w:val="both"/>
        <w:rPr>
          <w:rFonts w:eastAsia="Times New Roman"/>
        </w:rPr>
      </w:pPr>
    </w:p>
    <w:p w14:paraId="0CC359FA" w14:textId="77777777" w:rsidR="00DB5E13" w:rsidRPr="00EB75E0" w:rsidRDefault="00DB5E13" w:rsidP="00DB5E13">
      <w:pPr>
        <w:widowControl/>
        <w:jc w:val="both"/>
        <w:rPr>
          <w:rFonts w:eastAsia="Times New Roman"/>
        </w:rPr>
      </w:pPr>
    </w:p>
    <w:p w14:paraId="3D5F7448" w14:textId="77777777" w:rsidR="00DB5E13" w:rsidRPr="00FC0604" w:rsidRDefault="00DB5E13" w:rsidP="00DB5E13">
      <w:pPr>
        <w:widowControl/>
        <w:numPr>
          <w:ilvl w:val="0"/>
          <w:numId w:val="24"/>
        </w:numPr>
        <w:jc w:val="center"/>
      </w:pPr>
      <w:r w:rsidRPr="00FC0604">
        <w:lastRenderedPageBreak/>
        <w:t>člen</w:t>
      </w:r>
    </w:p>
    <w:p w14:paraId="11FCCB4C" w14:textId="77777777" w:rsidR="00DB5E13" w:rsidRPr="00EB75E0" w:rsidRDefault="00DB5E13" w:rsidP="00DB5E13">
      <w:pPr>
        <w:widowControl/>
        <w:jc w:val="both"/>
        <w:rPr>
          <w:rFonts w:eastAsia="Times New Roman"/>
        </w:rPr>
      </w:pPr>
      <w:r w:rsidRPr="00EB75E0">
        <w:rPr>
          <w:rFonts w:eastAsia="Times New Roman"/>
        </w:rPr>
        <w:t>Pogodba je sestavljena in podpisana v štirih izvodih, od katerih prejme vsaka pogodbena stranka dva izvoda.</w:t>
      </w:r>
    </w:p>
    <w:p w14:paraId="2A0FCD9F" w14:textId="77777777" w:rsidR="00DB5E13" w:rsidRDefault="00DB5E13" w:rsidP="00DB5E13">
      <w:pPr>
        <w:rPr>
          <w:bCs/>
        </w:rPr>
      </w:pPr>
    </w:p>
    <w:p w14:paraId="3B500A47" w14:textId="77777777" w:rsidR="00DB5E13" w:rsidRPr="00E26D30" w:rsidRDefault="00DB5E13" w:rsidP="00DB5E13"/>
    <w:p w14:paraId="08A72482" w14:textId="77777777" w:rsidR="00DB5E13" w:rsidRPr="00E26D30" w:rsidRDefault="00DB5E13" w:rsidP="00DB5E13">
      <w:r w:rsidRPr="00E26D30">
        <w:t>Številka: ___________</w:t>
      </w:r>
    </w:p>
    <w:p w14:paraId="0F30331F" w14:textId="77777777" w:rsidR="00DB5E13" w:rsidRPr="00E26D30" w:rsidRDefault="00DB5E13" w:rsidP="00DB5E13">
      <w:r w:rsidRPr="00E26D30">
        <w:t>Ljubljana: __________</w:t>
      </w:r>
    </w:p>
    <w:p w14:paraId="4725DFF6" w14:textId="77777777" w:rsidR="00DB5E13" w:rsidRDefault="00DB5E13" w:rsidP="00DB5E13">
      <w:pPr>
        <w:jc w:val="both"/>
      </w:pPr>
    </w:p>
    <w:p w14:paraId="130DC6F2" w14:textId="77777777" w:rsidR="00DB5E13" w:rsidRDefault="00DB5E13" w:rsidP="00DB5E13">
      <w:pPr>
        <w:jc w:val="both"/>
      </w:pPr>
    </w:p>
    <w:p w14:paraId="1295FEF2" w14:textId="77777777" w:rsidR="00DB5E13" w:rsidRDefault="00DB5E13" w:rsidP="00DB5E13">
      <w:pPr>
        <w:jc w:val="both"/>
      </w:pPr>
    </w:p>
    <w:p w14:paraId="1F6232E7" w14:textId="77777777" w:rsidR="00DB5E13" w:rsidRPr="00E26D30" w:rsidRDefault="00DB5E13" w:rsidP="00DB5E13">
      <w:pPr>
        <w:jc w:val="both"/>
      </w:pPr>
      <w:r w:rsidRPr="00E26D30">
        <w:t>Ponudnik:</w:t>
      </w:r>
      <w:r w:rsidRPr="00E26D30">
        <w:tab/>
      </w:r>
      <w:r w:rsidRPr="00E26D30">
        <w:tab/>
      </w:r>
      <w:r w:rsidRPr="00E26D30">
        <w:tab/>
      </w:r>
      <w:r w:rsidRPr="00E26D30">
        <w:tab/>
      </w:r>
      <w:r w:rsidRPr="00E26D30">
        <w:tab/>
      </w:r>
      <w:r w:rsidRPr="00E26D30">
        <w:tab/>
        <w:t>Naročnik:</w:t>
      </w:r>
    </w:p>
    <w:p w14:paraId="1547891C" w14:textId="77777777" w:rsidR="00DB5E13" w:rsidRPr="00E26D30" w:rsidRDefault="00DB5E13" w:rsidP="00DB5E13">
      <w:pPr>
        <w:jc w:val="both"/>
      </w:pPr>
      <w:r w:rsidRPr="00E26D30">
        <w:t>____________________</w:t>
      </w:r>
      <w:r w:rsidRPr="00E26D30">
        <w:tab/>
      </w:r>
      <w:r w:rsidRPr="00E26D30">
        <w:tab/>
      </w:r>
      <w:r w:rsidRPr="00E26D30">
        <w:tab/>
      </w:r>
      <w:r w:rsidRPr="00E26D30">
        <w:tab/>
        <w:t>Lekarna Ljubljana</w:t>
      </w:r>
    </w:p>
    <w:p w14:paraId="7463ABB2" w14:textId="77777777" w:rsidR="00DB5E13" w:rsidRPr="00E26D30" w:rsidRDefault="00DB5E13" w:rsidP="00DB5E13">
      <w:pPr>
        <w:spacing w:before="120"/>
        <w:jc w:val="both"/>
      </w:pPr>
      <w:r w:rsidRPr="00E26D30">
        <w:t>____________________</w:t>
      </w:r>
      <w:r w:rsidRPr="00E26D30">
        <w:tab/>
      </w:r>
      <w:r w:rsidRPr="00E26D30">
        <w:tab/>
      </w:r>
      <w:r w:rsidRPr="00E26D30">
        <w:tab/>
      </w:r>
      <w:r w:rsidRPr="00E26D30">
        <w:tab/>
      </w:r>
      <w:r>
        <w:t>Direktor</w:t>
      </w:r>
      <w:r w:rsidRPr="00E26D30">
        <w:t>:</w:t>
      </w:r>
    </w:p>
    <w:p w14:paraId="7D3C7EA5" w14:textId="72804362" w:rsidR="00DB5E13" w:rsidRDefault="00DB5E13" w:rsidP="000C3D9A">
      <w:pPr>
        <w:jc w:val="both"/>
        <w:rPr>
          <w:b/>
        </w:rPr>
      </w:pPr>
      <w:r w:rsidRPr="00E26D30">
        <w:t>____________________</w:t>
      </w:r>
      <w:r w:rsidRPr="00E26D30">
        <w:tab/>
      </w:r>
      <w:r w:rsidRPr="00E26D30">
        <w:tab/>
      </w:r>
      <w:r w:rsidRPr="00E26D30">
        <w:tab/>
      </w:r>
      <w:r w:rsidRPr="00E26D30">
        <w:tab/>
      </w:r>
      <w:r>
        <w:t>Dr. Marjan Sedej</w:t>
      </w:r>
      <w:r>
        <w:br w:type="page"/>
      </w:r>
    </w:p>
    <w:p w14:paraId="14D38DDC" w14:textId="79F6CE35" w:rsidR="00DB5E13" w:rsidRPr="00B64D41" w:rsidRDefault="00DB5E13" w:rsidP="00B64D41">
      <w:pPr>
        <w:pStyle w:val="Naslov5"/>
        <w:rPr>
          <w:smallCaps w:val="0"/>
          <w:color w:val="auto"/>
          <w:sz w:val="20"/>
          <w:szCs w:val="20"/>
        </w:rPr>
      </w:pPr>
      <w:r w:rsidRPr="00B64D41">
        <w:rPr>
          <w:smallCaps w:val="0"/>
          <w:color w:val="auto"/>
          <w:sz w:val="20"/>
          <w:szCs w:val="20"/>
        </w:rPr>
        <w:lastRenderedPageBreak/>
        <w:t>Priloga</w:t>
      </w:r>
      <w:r w:rsidR="00B64D41">
        <w:rPr>
          <w:smallCaps w:val="0"/>
          <w:color w:val="auto"/>
          <w:sz w:val="20"/>
          <w:szCs w:val="20"/>
        </w:rPr>
        <w:t xml:space="preserve"> 1</w:t>
      </w:r>
      <w:r w:rsidRPr="00B64D41">
        <w:rPr>
          <w:smallCaps w:val="0"/>
          <w:color w:val="auto"/>
          <w:sz w:val="20"/>
          <w:szCs w:val="20"/>
        </w:rPr>
        <w:t>: Poslovne enote Lekarne Ljubljana</w:t>
      </w:r>
    </w:p>
    <w:p w14:paraId="12F5E599" w14:textId="77777777" w:rsidR="00DB5E13" w:rsidRDefault="00DB5E13" w:rsidP="00DB5E13">
      <w:pPr>
        <w:rPr>
          <w:b/>
        </w:rPr>
      </w:pPr>
    </w:p>
    <w:tbl>
      <w:tblPr>
        <w:tblStyle w:val="Navadnatabela1"/>
        <w:tblW w:w="9117" w:type="dxa"/>
        <w:tblLayout w:type="fixed"/>
        <w:tblLook w:val="06A0" w:firstRow="1" w:lastRow="0" w:firstColumn="1" w:lastColumn="0" w:noHBand="1" w:noVBand="1"/>
      </w:tblPr>
      <w:tblGrid>
        <w:gridCol w:w="870"/>
        <w:gridCol w:w="6461"/>
        <w:gridCol w:w="1786"/>
      </w:tblGrid>
      <w:tr w:rsidR="00DB5E13" w:rsidRPr="009D1035" w14:paraId="43C925BF" w14:textId="77777777" w:rsidTr="00CA7BAB">
        <w:trPr>
          <w:cnfStyle w:val="100000000000" w:firstRow="1" w:lastRow="0" w:firstColumn="0" w:lastColumn="0" w:oddVBand="0" w:evenVBand="0" w:oddHBand="0" w:evenHBand="0" w:firstRowFirstColumn="0" w:firstRowLastColumn="0" w:lastRowFirstColumn="0" w:lastRowLastColumn="0"/>
          <w:trHeight w:val="281"/>
          <w:tblHeader/>
        </w:trPr>
        <w:tc>
          <w:tcPr>
            <w:cnfStyle w:val="001000000000" w:firstRow="0" w:lastRow="0" w:firstColumn="1" w:lastColumn="0" w:oddVBand="0" w:evenVBand="0" w:oddHBand="0" w:evenHBand="0" w:firstRowFirstColumn="0" w:firstRowLastColumn="0" w:lastRowFirstColumn="0" w:lastRowLastColumn="0"/>
            <w:tcW w:w="870" w:type="dxa"/>
            <w:vAlign w:val="center"/>
            <w:hideMark/>
          </w:tcPr>
          <w:p w14:paraId="7E75ECA7" w14:textId="77777777" w:rsidR="00DB5E13" w:rsidRPr="009D1035" w:rsidRDefault="00DB5E13" w:rsidP="00CA7BAB">
            <w:pPr>
              <w:contextualSpacing/>
              <w:jc w:val="right"/>
              <w:rPr>
                <w:color w:val="000000"/>
                <w:sz w:val="16"/>
                <w:szCs w:val="16"/>
                <w:lang w:eastAsia="sl-SI"/>
              </w:rPr>
            </w:pPr>
            <w:r w:rsidRPr="009D1035">
              <w:rPr>
                <w:color w:val="000000"/>
                <w:sz w:val="16"/>
                <w:szCs w:val="16"/>
                <w:lang w:eastAsia="sl-SI"/>
              </w:rPr>
              <w:t>Zap.</w:t>
            </w:r>
            <w:r>
              <w:rPr>
                <w:color w:val="000000"/>
                <w:sz w:val="16"/>
                <w:szCs w:val="16"/>
                <w:lang w:eastAsia="sl-SI"/>
              </w:rPr>
              <w:t xml:space="preserve"> </w:t>
            </w:r>
            <w:r w:rsidRPr="009D1035">
              <w:rPr>
                <w:color w:val="000000"/>
                <w:sz w:val="16"/>
                <w:szCs w:val="16"/>
                <w:lang w:eastAsia="sl-SI"/>
              </w:rPr>
              <w:t>št. </w:t>
            </w:r>
          </w:p>
        </w:tc>
        <w:tc>
          <w:tcPr>
            <w:tcW w:w="6461" w:type="dxa"/>
            <w:noWrap/>
            <w:vAlign w:val="center"/>
            <w:hideMark/>
          </w:tcPr>
          <w:p w14:paraId="0D04CD37" w14:textId="77777777" w:rsidR="00DB5E13" w:rsidRPr="009D1035" w:rsidRDefault="00DB5E13" w:rsidP="00CA7BAB">
            <w:pPr>
              <w:contextualSpacing/>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Poslovna enota</w:t>
            </w:r>
          </w:p>
        </w:tc>
        <w:tc>
          <w:tcPr>
            <w:tcW w:w="1786" w:type="dxa"/>
            <w:vAlign w:val="center"/>
          </w:tcPr>
          <w:p w14:paraId="0C4164EA" w14:textId="77777777" w:rsidR="00DB5E13" w:rsidRPr="009D1035" w:rsidRDefault="00DB5E13" w:rsidP="00CA7BAB">
            <w:pPr>
              <w:contextualSpacing/>
              <w:jc w:val="center"/>
              <w:cnfStyle w:val="100000000000" w:firstRow="1"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Šifra SM PE</w:t>
            </w:r>
          </w:p>
        </w:tc>
      </w:tr>
      <w:tr w:rsidR="00DB5E13" w:rsidRPr="00E95C32" w14:paraId="63101851" w14:textId="77777777" w:rsidTr="00CA7BAB">
        <w:trPr>
          <w:trHeight w:val="42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6B9E7D5"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4FF88E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Centralna Lekarna, Prešernov Trg 5, 1000 Ljubljana</w:t>
            </w:r>
          </w:p>
        </w:tc>
        <w:tc>
          <w:tcPr>
            <w:tcW w:w="1786" w:type="dxa"/>
            <w:vAlign w:val="center"/>
          </w:tcPr>
          <w:p w14:paraId="0A3309EA"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2300</w:t>
            </w:r>
          </w:p>
        </w:tc>
      </w:tr>
      <w:tr w:rsidR="00DB5E13" w:rsidRPr="00E95C32" w14:paraId="222663DE"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B81D21C"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3E66719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Aleja, Rakuševa ul. 1, 1000 Ljubljana</w:t>
            </w:r>
          </w:p>
        </w:tc>
        <w:tc>
          <w:tcPr>
            <w:tcW w:w="1786" w:type="dxa"/>
            <w:vAlign w:val="center"/>
          </w:tcPr>
          <w:p w14:paraId="7B20533E"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A758C">
              <w:rPr>
                <w:color w:val="000000"/>
                <w:sz w:val="16"/>
                <w:szCs w:val="16"/>
                <w:lang w:eastAsia="sl-SI"/>
              </w:rPr>
              <w:t>2540</w:t>
            </w:r>
          </w:p>
        </w:tc>
      </w:tr>
      <w:tr w:rsidR="00DB5E13" w:rsidRPr="00E95C32" w14:paraId="3A15FAB1"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5D1F651"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2E363E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Bavarski Dvor, Slovenska 55, 1000 Ljubljana</w:t>
            </w:r>
          </w:p>
        </w:tc>
        <w:tc>
          <w:tcPr>
            <w:tcW w:w="1786" w:type="dxa"/>
            <w:vAlign w:val="center"/>
          </w:tcPr>
          <w:p w14:paraId="787BA280"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2320</w:t>
            </w:r>
          </w:p>
        </w:tc>
      </w:tr>
      <w:tr w:rsidR="00DB5E13" w:rsidRPr="00E95C32" w14:paraId="62DA4363"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83F2B3E"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2A6AECA6" w14:textId="465D74B9"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Bežigrad, Dunajska cesta 23, 1000 Ljubljana</w:t>
            </w:r>
          </w:p>
        </w:tc>
        <w:tc>
          <w:tcPr>
            <w:tcW w:w="1786" w:type="dxa"/>
            <w:vAlign w:val="center"/>
          </w:tcPr>
          <w:p w14:paraId="63057159"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2330</w:t>
            </w:r>
          </w:p>
        </w:tc>
      </w:tr>
      <w:tr w:rsidR="00DB5E13" w:rsidRPr="001844D3" w14:paraId="24C2C740"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A5827EB"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3006558" w14:textId="1DD22AB9"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Bežigrajski </w:t>
            </w:r>
            <w:r w:rsidR="00F40344">
              <w:rPr>
                <w:color w:val="000000"/>
                <w:sz w:val="16"/>
                <w:szCs w:val="16"/>
                <w:lang w:eastAsia="sl-SI"/>
              </w:rPr>
              <w:t>d</w:t>
            </w:r>
            <w:r w:rsidRPr="009D1035">
              <w:rPr>
                <w:color w:val="000000"/>
                <w:sz w:val="16"/>
                <w:szCs w:val="16"/>
                <w:lang w:eastAsia="sl-SI"/>
              </w:rPr>
              <w:t>vor, Kržičeva ulica 10, 1000 Ljubljana</w:t>
            </w:r>
          </w:p>
        </w:tc>
        <w:tc>
          <w:tcPr>
            <w:tcW w:w="1786" w:type="dxa"/>
            <w:vAlign w:val="center"/>
          </w:tcPr>
          <w:p w14:paraId="513CCE4A" w14:textId="77777777" w:rsidR="00DB5E13" w:rsidRPr="001844D3"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2030</w:t>
            </w:r>
          </w:p>
        </w:tc>
      </w:tr>
      <w:tr w:rsidR="00DB5E13" w:rsidRPr="001844D3" w14:paraId="3B52DE51" w14:textId="77777777" w:rsidTr="00CA7BAB">
        <w:trPr>
          <w:trHeight w:val="43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F6297F9"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646D0E5C"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Brdo, Cesta na Brdo 63, 1000 Ljubljana</w:t>
            </w:r>
          </w:p>
        </w:tc>
        <w:tc>
          <w:tcPr>
            <w:tcW w:w="1786" w:type="dxa"/>
            <w:vAlign w:val="center"/>
          </w:tcPr>
          <w:p w14:paraId="46CCD6A2" w14:textId="77777777" w:rsidR="00DB5E13" w:rsidRPr="001844D3"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1844D3">
              <w:rPr>
                <w:color w:val="000000"/>
                <w:sz w:val="16"/>
                <w:szCs w:val="16"/>
                <w:lang w:eastAsia="sl-SI"/>
              </w:rPr>
              <w:t>2140</w:t>
            </w:r>
          </w:p>
        </w:tc>
      </w:tr>
      <w:tr w:rsidR="00DB5E13" w:rsidRPr="00E95C32" w14:paraId="0C111F5C"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5279E9E"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0BFD016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Cerknica, Cesta 4. maja 17, 1380 Cerknica</w:t>
            </w:r>
          </w:p>
        </w:tc>
        <w:tc>
          <w:tcPr>
            <w:tcW w:w="1786" w:type="dxa"/>
            <w:vAlign w:val="center"/>
          </w:tcPr>
          <w:p w14:paraId="042B4C0C"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2750</w:t>
            </w:r>
          </w:p>
        </w:tc>
      </w:tr>
      <w:tr w:rsidR="00DB5E13" w:rsidRPr="00E95C32" w14:paraId="09C6ACC1"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7ECCC5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2267D6C3"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Cerknica Center, Cesta 4. maja 61, 1380 Cerknica</w:t>
            </w:r>
          </w:p>
        </w:tc>
        <w:tc>
          <w:tcPr>
            <w:tcW w:w="1786" w:type="dxa"/>
            <w:vAlign w:val="center"/>
          </w:tcPr>
          <w:p w14:paraId="04A6B050"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2753</w:t>
            </w:r>
          </w:p>
        </w:tc>
      </w:tr>
      <w:tr w:rsidR="00DB5E13" w:rsidRPr="00E95C32" w14:paraId="04BE0683" w14:textId="77777777" w:rsidTr="00CA7BAB">
        <w:trPr>
          <w:trHeight w:val="45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5DE2AB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719E767"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Cerkno, Ličarjeva ulica 7, 5282 Cerkno</w:t>
            </w:r>
          </w:p>
        </w:tc>
        <w:tc>
          <w:tcPr>
            <w:tcW w:w="1786" w:type="dxa"/>
            <w:vAlign w:val="center"/>
          </w:tcPr>
          <w:p w14:paraId="17CF3F59"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2810</w:t>
            </w:r>
          </w:p>
        </w:tc>
      </w:tr>
      <w:tr w:rsidR="00DB5E13" w:rsidRPr="00E95C32" w14:paraId="348A7C43"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90C8684"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0912EE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Citipark, </w:t>
            </w:r>
            <w:r>
              <w:rPr>
                <w:color w:val="000000"/>
                <w:sz w:val="16"/>
                <w:szCs w:val="16"/>
                <w:lang w:eastAsia="sl-SI"/>
              </w:rPr>
              <w:t xml:space="preserve">Moskovska ulica 4 </w:t>
            </w:r>
            <w:r w:rsidRPr="009D1035">
              <w:rPr>
                <w:color w:val="000000"/>
                <w:sz w:val="16"/>
                <w:szCs w:val="16"/>
                <w:lang w:eastAsia="sl-SI"/>
              </w:rPr>
              <w:t>, 1000 Ljubljana</w:t>
            </w:r>
          </w:p>
        </w:tc>
        <w:tc>
          <w:tcPr>
            <w:tcW w:w="1786" w:type="dxa"/>
            <w:vAlign w:val="center"/>
          </w:tcPr>
          <w:p w14:paraId="1CC10932"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2510</w:t>
            </w:r>
          </w:p>
        </w:tc>
      </w:tr>
      <w:tr w:rsidR="00DB5E13" w:rsidRPr="00E95C32" w14:paraId="32BA3F44"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FCDD98D"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71FCD70"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Črnuče, Primožičeva ulica 2, 1000 Ljubljana</w:t>
            </w:r>
          </w:p>
        </w:tc>
        <w:tc>
          <w:tcPr>
            <w:tcW w:w="1786" w:type="dxa"/>
            <w:vAlign w:val="center"/>
          </w:tcPr>
          <w:p w14:paraId="7A192C02"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2100</w:t>
            </w:r>
          </w:p>
        </w:tc>
      </w:tr>
      <w:tr w:rsidR="00DB5E13" w:rsidRPr="00E95C32" w14:paraId="120DB4D0" w14:textId="77777777" w:rsidTr="00CA7BAB">
        <w:trPr>
          <w:trHeight w:val="43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E19D4F8"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300BE997"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Fužine, Preglov trg 14, 1000 Ljubljana</w:t>
            </w:r>
          </w:p>
        </w:tc>
        <w:tc>
          <w:tcPr>
            <w:tcW w:w="1786" w:type="dxa"/>
            <w:vAlign w:val="center"/>
          </w:tcPr>
          <w:p w14:paraId="540D01DF"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2050</w:t>
            </w:r>
          </w:p>
        </w:tc>
      </w:tr>
      <w:tr w:rsidR="00DB5E13" w:rsidRPr="00E95C32" w14:paraId="7EC90007"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2DE3926"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2433961" w14:textId="0A53AAFC"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Grosuplje, Adamičeva cesta 8, 1290 Grosuplje</w:t>
            </w:r>
          </w:p>
        </w:tc>
        <w:tc>
          <w:tcPr>
            <w:tcW w:w="1786" w:type="dxa"/>
            <w:vAlign w:val="center"/>
          </w:tcPr>
          <w:p w14:paraId="37FCF829"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2710</w:t>
            </w:r>
          </w:p>
        </w:tc>
      </w:tr>
      <w:tr w:rsidR="00DB5E13" w:rsidRPr="00E95C32" w14:paraId="760D110D" w14:textId="77777777" w:rsidTr="00CA7BAB">
        <w:trPr>
          <w:trHeight w:val="358"/>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0130329"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46CDDAF"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Idrija, Arkova ulica 4, 5280 Idrija</w:t>
            </w:r>
          </w:p>
        </w:tc>
        <w:tc>
          <w:tcPr>
            <w:tcW w:w="1786" w:type="dxa"/>
            <w:vAlign w:val="center"/>
          </w:tcPr>
          <w:p w14:paraId="0F817FB6"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2720</w:t>
            </w:r>
          </w:p>
        </w:tc>
      </w:tr>
      <w:tr w:rsidR="00DB5E13" w:rsidRPr="00E95C32" w14:paraId="69CB1FD6"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E5418CE"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2B48850F"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Ivančna Gorica, Cesta 2. grupe odredov 16a, 1295 Ivančna Gorica</w:t>
            </w:r>
          </w:p>
        </w:tc>
        <w:tc>
          <w:tcPr>
            <w:tcW w:w="1786" w:type="dxa"/>
            <w:vAlign w:val="center"/>
          </w:tcPr>
          <w:p w14:paraId="18254B6C"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2730</w:t>
            </w:r>
          </w:p>
        </w:tc>
      </w:tr>
      <w:tr w:rsidR="00DB5E13" w:rsidRPr="00E95C32" w14:paraId="35C6060F"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0913806"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E1F0B8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Koseze, Ul. Bratov Učakar 58, 1000 Ljubljana</w:t>
            </w:r>
          </w:p>
        </w:tc>
        <w:tc>
          <w:tcPr>
            <w:tcW w:w="1786" w:type="dxa"/>
            <w:vAlign w:val="center"/>
          </w:tcPr>
          <w:p w14:paraId="18093F17"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2120</w:t>
            </w:r>
          </w:p>
        </w:tc>
      </w:tr>
      <w:tr w:rsidR="00DB5E13" w:rsidRPr="00E95C32" w14:paraId="3C7016F1"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8E349D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2946F29" w14:textId="46D34DDA"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Levstik, Levstikov trg 9, 1000 Ljubljana</w:t>
            </w:r>
          </w:p>
        </w:tc>
        <w:tc>
          <w:tcPr>
            <w:tcW w:w="1786" w:type="dxa"/>
            <w:vAlign w:val="center"/>
          </w:tcPr>
          <w:p w14:paraId="63793842"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2350</w:t>
            </w:r>
          </w:p>
        </w:tc>
      </w:tr>
      <w:tr w:rsidR="00DB5E13" w:rsidRPr="00E95C32" w14:paraId="2EA9D3DD"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32CE2A9"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C002F54"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Logatec, Notranjska cesta 2, 1370 Logatec</w:t>
            </w:r>
          </w:p>
        </w:tc>
        <w:tc>
          <w:tcPr>
            <w:tcW w:w="1786" w:type="dxa"/>
            <w:vAlign w:val="center"/>
          </w:tcPr>
          <w:p w14:paraId="0E24A3BA"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2740</w:t>
            </w:r>
          </w:p>
        </w:tc>
      </w:tr>
      <w:tr w:rsidR="00DB5E13" w:rsidRPr="00E95C32" w14:paraId="550B4BD5" w14:textId="77777777" w:rsidTr="00CA7BAB">
        <w:trPr>
          <w:trHeight w:val="479"/>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4318F1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3C4B3BF9"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Lukovica, Stari Trg 4, 1225 Lukovica</w:t>
            </w:r>
          </w:p>
        </w:tc>
        <w:tc>
          <w:tcPr>
            <w:tcW w:w="1786" w:type="dxa"/>
            <w:vAlign w:val="center"/>
          </w:tcPr>
          <w:p w14:paraId="2D489866"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2820</w:t>
            </w:r>
          </w:p>
        </w:tc>
      </w:tr>
      <w:tr w:rsidR="00DB5E13" w:rsidRPr="00E95C32" w14:paraId="33028D7D"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D690EDC"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326BD7A7"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Medvode, Donova cesta 1, 1215 Medvode</w:t>
            </w:r>
          </w:p>
        </w:tc>
        <w:tc>
          <w:tcPr>
            <w:tcW w:w="1786" w:type="dxa"/>
            <w:vAlign w:val="center"/>
          </w:tcPr>
          <w:p w14:paraId="6E3CF150"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2760</w:t>
            </w:r>
          </w:p>
        </w:tc>
      </w:tr>
      <w:tr w:rsidR="00DB5E13" w:rsidRPr="00E95C32" w14:paraId="3925597D"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3FABEF8"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57CD94E"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Metelkova, Metelkova ulica 9, 1000 Ljubljana</w:t>
            </w:r>
          </w:p>
        </w:tc>
        <w:tc>
          <w:tcPr>
            <w:tcW w:w="1786" w:type="dxa"/>
            <w:vAlign w:val="center"/>
          </w:tcPr>
          <w:p w14:paraId="61A95B6D"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2020</w:t>
            </w:r>
          </w:p>
        </w:tc>
      </w:tr>
      <w:tr w:rsidR="00DB5E13" w:rsidRPr="00E95C32" w14:paraId="22AB0C6B"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8E6D1AC"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A06955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Miklošič, Miklošičeva cesta 24, 1000 Ljubljana</w:t>
            </w:r>
          </w:p>
        </w:tc>
        <w:tc>
          <w:tcPr>
            <w:tcW w:w="1786" w:type="dxa"/>
            <w:vAlign w:val="center"/>
          </w:tcPr>
          <w:p w14:paraId="699C0CFC"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2310</w:t>
            </w:r>
          </w:p>
        </w:tc>
      </w:tr>
      <w:tr w:rsidR="00DB5E13" w:rsidRPr="00E95C32" w14:paraId="71B66D3F"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7083BC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31EA82D5" w14:textId="335E88E6"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Mirje, Trg Mladinskih delov. Brigad 2, 1000 Ljubljana</w:t>
            </w:r>
          </w:p>
        </w:tc>
        <w:tc>
          <w:tcPr>
            <w:tcW w:w="1786" w:type="dxa"/>
            <w:vAlign w:val="center"/>
          </w:tcPr>
          <w:p w14:paraId="0CAA060A"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2340</w:t>
            </w:r>
          </w:p>
        </w:tc>
      </w:tr>
      <w:tr w:rsidR="00DB5E13" w:rsidRPr="00E95C32" w14:paraId="5A970434"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E89EBE4"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0C2B7A2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Moste, Rojčeva ulica 22, 1000 Ljubljana</w:t>
            </w:r>
          </w:p>
        </w:tc>
        <w:tc>
          <w:tcPr>
            <w:tcW w:w="1786" w:type="dxa"/>
            <w:vAlign w:val="center"/>
          </w:tcPr>
          <w:p w14:paraId="7AF9C211"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2070</w:t>
            </w:r>
          </w:p>
        </w:tc>
      </w:tr>
      <w:tr w:rsidR="00DB5E13" w:rsidRPr="00E95C32" w14:paraId="34378556"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E892CCF"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F88ECF3"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Nove Jarše, Kvedrova cesta 20, 1000 Ljubljana</w:t>
            </w:r>
          </w:p>
        </w:tc>
        <w:tc>
          <w:tcPr>
            <w:tcW w:w="1786" w:type="dxa"/>
            <w:vAlign w:val="center"/>
          </w:tcPr>
          <w:p w14:paraId="62F6E18B"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2130</w:t>
            </w:r>
          </w:p>
        </w:tc>
      </w:tr>
      <w:tr w:rsidR="00DB5E13" w:rsidRPr="00E95C32" w14:paraId="2F867707"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103070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7C31D974"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Lekarna NC Vič, Jamova cesta 106, 1000 Ljubljana</w:t>
            </w:r>
          </w:p>
        </w:tc>
        <w:tc>
          <w:tcPr>
            <w:tcW w:w="1786" w:type="dxa"/>
            <w:vAlign w:val="center"/>
          </w:tcPr>
          <w:p w14:paraId="1F703AA4"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2530</w:t>
            </w:r>
          </w:p>
        </w:tc>
      </w:tr>
      <w:tr w:rsidR="00DB5E13" w:rsidRPr="00E95C32" w14:paraId="4EE828BA"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4910C0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B87432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Polje, Cesta 30. avgusta 2, 1000 Ljubljana</w:t>
            </w:r>
          </w:p>
        </w:tc>
        <w:tc>
          <w:tcPr>
            <w:tcW w:w="1786" w:type="dxa"/>
            <w:vAlign w:val="center"/>
          </w:tcPr>
          <w:p w14:paraId="6F2739FA"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2060</w:t>
            </w:r>
          </w:p>
        </w:tc>
      </w:tr>
      <w:tr w:rsidR="00DB5E13" w:rsidRPr="00E95C32" w14:paraId="68FDF590"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B6F399E"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35023844" w14:textId="4CB6BE30"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Lekarna Polje IV, Polje 383, 1000 Ljubljana</w:t>
            </w:r>
          </w:p>
        </w:tc>
        <w:tc>
          <w:tcPr>
            <w:tcW w:w="1786" w:type="dxa"/>
            <w:vAlign w:val="center"/>
          </w:tcPr>
          <w:p w14:paraId="313568B0"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2450</w:t>
            </w:r>
          </w:p>
        </w:tc>
      </w:tr>
      <w:tr w:rsidR="00DB5E13" w:rsidRPr="00E95C32" w14:paraId="166771C3"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1C2760B"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C3770F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w:t>
            </w:r>
            <w:r>
              <w:rPr>
                <w:color w:val="000000"/>
                <w:sz w:val="16"/>
                <w:szCs w:val="16"/>
                <w:lang w:eastAsia="sl-SI"/>
              </w:rPr>
              <w:t>p</w:t>
            </w:r>
            <w:r w:rsidRPr="009D1035">
              <w:rPr>
                <w:color w:val="000000"/>
                <w:sz w:val="16"/>
                <w:szCs w:val="16"/>
                <w:lang w:eastAsia="sl-SI"/>
              </w:rPr>
              <w:t>ri Polikliniki, Njegoševa cesta 6k, 1000 Ljubljana</w:t>
            </w:r>
          </w:p>
        </w:tc>
        <w:tc>
          <w:tcPr>
            <w:tcW w:w="1786" w:type="dxa"/>
            <w:vAlign w:val="center"/>
          </w:tcPr>
          <w:p w14:paraId="05F4AB97"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2010</w:t>
            </w:r>
          </w:p>
        </w:tc>
      </w:tr>
      <w:tr w:rsidR="00DB5E13" w:rsidRPr="00E95C32" w14:paraId="0C1EFF6C"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983F845"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6D82BE8"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w:t>
            </w:r>
            <w:r>
              <w:rPr>
                <w:color w:val="000000"/>
                <w:sz w:val="16"/>
                <w:szCs w:val="16"/>
                <w:lang w:eastAsia="sl-SI"/>
              </w:rPr>
              <w:t>p</w:t>
            </w:r>
            <w:r w:rsidRPr="009D1035">
              <w:rPr>
                <w:color w:val="000000"/>
                <w:sz w:val="16"/>
                <w:szCs w:val="16"/>
                <w:lang w:eastAsia="sl-SI"/>
              </w:rPr>
              <w:t>ri ZD Grosuplje, Pod gozdom cesta I 14a, 1290 Grosuplje</w:t>
            </w:r>
          </w:p>
        </w:tc>
        <w:tc>
          <w:tcPr>
            <w:tcW w:w="1786" w:type="dxa"/>
            <w:vAlign w:val="center"/>
          </w:tcPr>
          <w:p w14:paraId="5E195000"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2880</w:t>
            </w:r>
          </w:p>
        </w:tc>
      </w:tr>
      <w:tr w:rsidR="00DB5E13" w:rsidRPr="00E95C32" w14:paraId="38F9027F"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C398989"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665E023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Rakovnik, Rakovniška ulica 4a, 1000 Ljubljana</w:t>
            </w:r>
          </w:p>
        </w:tc>
        <w:tc>
          <w:tcPr>
            <w:tcW w:w="1786" w:type="dxa"/>
            <w:vAlign w:val="center"/>
          </w:tcPr>
          <w:p w14:paraId="3F86FF32"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2090</w:t>
            </w:r>
          </w:p>
        </w:tc>
      </w:tr>
      <w:tr w:rsidR="00DB5E13" w:rsidRPr="00E95C32" w14:paraId="600AC26A"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3E19A1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0E1BABA"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Savska, Savska cesta 3, 1000 Ljubljana</w:t>
            </w:r>
          </w:p>
        </w:tc>
        <w:tc>
          <w:tcPr>
            <w:tcW w:w="1786" w:type="dxa"/>
            <w:vAlign w:val="center"/>
          </w:tcPr>
          <w:p w14:paraId="2EC53EE6"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2410</w:t>
            </w:r>
          </w:p>
        </w:tc>
      </w:tr>
      <w:tr w:rsidR="00DB5E13" w:rsidRPr="00E95C32" w14:paraId="3D0C3BD6" w14:textId="77777777" w:rsidTr="00CA7BAB">
        <w:trPr>
          <w:trHeight w:val="402"/>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7D13394"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FB46ACA"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Sončni Log,  Sončni Log 7a, 1370 Logatec</w:t>
            </w:r>
          </w:p>
        </w:tc>
        <w:tc>
          <w:tcPr>
            <w:tcW w:w="1786" w:type="dxa"/>
            <w:vAlign w:val="center"/>
          </w:tcPr>
          <w:p w14:paraId="57719FCC"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2741</w:t>
            </w:r>
          </w:p>
        </w:tc>
      </w:tr>
      <w:tr w:rsidR="00DB5E13" w:rsidRPr="00E95C32" w14:paraId="721B1B8D"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9605BB5"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20AAF5DD"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Supernova, Jurčkova cesta 223, 1000 Ljubljana</w:t>
            </w:r>
          </w:p>
        </w:tc>
        <w:tc>
          <w:tcPr>
            <w:tcW w:w="1786" w:type="dxa"/>
            <w:vAlign w:val="center"/>
          </w:tcPr>
          <w:p w14:paraId="59A6E139"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2500</w:t>
            </w:r>
          </w:p>
        </w:tc>
      </w:tr>
      <w:tr w:rsidR="00DB5E13" w:rsidRPr="00E95C32" w14:paraId="14C38C42"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4FCD3E1"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25928B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Šentvid, Prušnikova ulica 45, 1000 Ljubljana</w:t>
            </w:r>
          </w:p>
        </w:tc>
        <w:tc>
          <w:tcPr>
            <w:tcW w:w="1786" w:type="dxa"/>
            <w:vAlign w:val="center"/>
          </w:tcPr>
          <w:p w14:paraId="717AF2DA"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2110</w:t>
            </w:r>
          </w:p>
        </w:tc>
      </w:tr>
      <w:tr w:rsidR="00DB5E13" w:rsidRPr="00E95C32" w14:paraId="0F82FE3C"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CE88B95"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03F912B"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Šiška, Celovška cesta 83, 1000 Ljubljana</w:t>
            </w:r>
          </w:p>
        </w:tc>
        <w:tc>
          <w:tcPr>
            <w:tcW w:w="1786" w:type="dxa"/>
            <w:vAlign w:val="center"/>
          </w:tcPr>
          <w:p w14:paraId="51B107BF"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2080</w:t>
            </w:r>
          </w:p>
        </w:tc>
      </w:tr>
      <w:tr w:rsidR="00DB5E13" w:rsidRPr="00E95C32" w14:paraId="02FACA89"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F60011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116992A"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Škofljica, Kočevska cesta 25 A, 1000 Ljubljana</w:t>
            </w:r>
          </w:p>
        </w:tc>
        <w:tc>
          <w:tcPr>
            <w:tcW w:w="1786" w:type="dxa"/>
            <w:vAlign w:val="center"/>
          </w:tcPr>
          <w:p w14:paraId="2AFE9083"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2800</w:t>
            </w:r>
          </w:p>
        </w:tc>
      </w:tr>
      <w:tr w:rsidR="00DB5E13" w:rsidRPr="00E95C32" w14:paraId="1F960560"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A388E2F"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6B3858F" w14:textId="19AB211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 xml:space="preserve">Lekarna Tehnološki </w:t>
            </w:r>
            <w:r>
              <w:rPr>
                <w:color w:val="000000"/>
                <w:sz w:val="16"/>
                <w:szCs w:val="16"/>
                <w:lang w:eastAsia="sl-SI"/>
              </w:rPr>
              <w:t>p</w:t>
            </w:r>
            <w:r w:rsidRPr="009D1035">
              <w:rPr>
                <w:color w:val="000000"/>
                <w:sz w:val="16"/>
                <w:szCs w:val="16"/>
                <w:lang w:eastAsia="sl-SI"/>
              </w:rPr>
              <w:t>ark, Tehnološki park 22a, 1000 Ljubljana</w:t>
            </w:r>
          </w:p>
        </w:tc>
        <w:tc>
          <w:tcPr>
            <w:tcW w:w="1786" w:type="dxa"/>
            <w:vAlign w:val="center"/>
          </w:tcPr>
          <w:p w14:paraId="00177953"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2400</w:t>
            </w:r>
          </w:p>
        </w:tc>
      </w:tr>
      <w:tr w:rsidR="00DB5E13" w:rsidRPr="00E95C32" w14:paraId="08FE4369" w14:textId="77777777" w:rsidTr="00CA7BAB">
        <w:trPr>
          <w:trHeight w:val="423"/>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958EB66"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34B8005"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Trnovo, Devinska c. 1a, 1000 Ljubljana</w:t>
            </w:r>
          </w:p>
        </w:tc>
        <w:tc>
          <w:tcPr>
            <w:tcW w:w="1786" w:type="dxa"/>
            <w:vAlign w:val="center"/>
          </w:tcPr>
          <w:p w14:paraId="427B2319"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2370</w:t>
            </w:r>
          </w:p>
        </w:tc>
      </w:tr>
      <w:tr w:rsidR="00DB5E13" w:rsidRPr="00E95C32" w14:paraId="0AAF03D3" w14:textId="77777777" w:rsidTr="00CA7BAB">
        <w:trPr>
          <w:trHeight w:val="36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1D6CD802"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3A7756D"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Trzin, Ljubljanska c. 13c, 1236 Trzin</w:t>
            </w:r>
          </w:p>
        </w:tc>
        <w:tc>
          <w:tcPr>
            <w:tcW w:w="1786" w:type="dxa"/>
            <w:vAlign w:val="center"/>
          </w:tcPr>
          <w:p w14:paraId="7A50D958"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2780</w:t>
            </w:r>
          </w:p>
        </w:tc>
      </w:tr>
      <w:tr w:rsidR="00DB5E13" w:rsidRPr="00E95C32" w14:paraId="2BC9672F" w14:textId="77777777" w:rsidTr="00CA7BAB">
        <w:trPr>
          <w:trHeight w:val="400"/>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7327D0E"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66F48642"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Vič, Šestova ulica 10, 1000 Ljubljana</w:t>
            </w:r>
          </w:p>
        </w:tc>
        <w:tc>
          <w:tcPr>
            <w:tcW w:w="1786" w:type="dxa"/>
            <w:vAlign w:val="center"/>
          </w:tcPr>
          <w:p w14:paraId="4DCF7BB3"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2040</w:t>
            </w:r>
          </w:p>
        </w:tc>
      </w:tr>
      <w:tr w:rsidR="00DB5E13" w:rsidRPr="00E95C32" w14:paraId="074DA9AA"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88831C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BEB09AB"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Vila Urbana, Poljanski nasip 10, 1000 Ljubljana</w:t>
            </w:r>
          </w:p>
        </w:tc>
        <w:tc>
          <w:tcPr>
            <w:tcW w:w="1786" w:type="dxa"/>
            <w:vAlign w:val="center"/>
          </w:tcPr>
          <w:p w14:paraId="12DEC58F"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2380</w:t>
            </w:r>
          </w:p>
        </w:tc>
      </w:tr>
      <w:tr w:rsidR="00DB5E13" w:rsidRPr="00E95C32" w14:paraId="0E2A6684"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9728066"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48B4B840"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Lekarna Vilharjeva, Vilharjev podhod 11, 1000 Ljubljana</w:t>
            </w:r>
          </w:p>
        </w:tc>
        <w:tc>
          <w:tcPr>
            <w:tcW w:w="1786" w:type="dxa"/>
            <w:vAlign w:val="center"/>
          </w:tcPr>
          <w:p w14:paraId="580D3801"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057160">
              <w:rPr>
                <w:color w:val="000000"/>
                <w:sz w:val="16"/>
                <w:szCs w:val="16"/>
                <w:lang w:eastAsia="sl-SI"/>
              </w:rPr>
              <w:t>2420</w:t>
            </w:r>
          </w:p>
        </w:tc>
      </w:tr>
      <w:tr w:rsidR="00DB5E13" w:rsidRPr="00E95C32" w14:paraId="2CE3ECA1"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BAB9BDD"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18732D1"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Vnanje Gorice, Nova pot 5, 1351 Brezovica</w:t>
            </w:r>
          </w:p>
        </w:tc>
        <w:tc>
          <w:tcPr>
            <w:tcW w:w="1786" w:type="dxa"/>
            <w:vAlign w:val="center"/>
          </w:tcPr>
          <w:p w14:paraId="4AB56B58"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2770</w:t>
            </w:r>
          </w:p>
        </w:tc>
      </w:tr>
      <w:tr w:rsidR="00DB5E13" w:rsidRPr="00E95C32" w14:paraId="347B9084"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EF9B84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0D1F42D4"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Vrhnika, Trg Karla Grabeljška 1, 1360 Vrhnika</w:t>
            </w:r>
          </w:p>
        </w:tc>
        <w:tc>
          <w:tcPr>
            <w:tcW w:w="1786" w:type="dxa"/>
            <w:vAlign w:val="center"/>
          </w:tcPr>
          <w:p w14:paraId="035379FD"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2700</w:t>
            </w:r>
          </w:p>
        </w:tc>
      </w:tr>
      <w:tr w:rsidR="00DB5E13" w:rsidRPr="00E95C32" w14:paraId="0FB89ABC"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363D4E0"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27EA5358"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WTC, Dunajska cesta 158, 1000 Ljubljana</w:t>
            </w:r>
          </w:p>
        </w:tc>
        <w:tc>
          <w:tcPr>
            <w:tcW w:w="1786" w:type="dxa"/>
            <w:vAlign w:val="center"/>
          </w:tcPr>
          <w:p w14:paraId="638C12C2"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2390</w:t>
            </w:r>
          </w:p>
        </w:tc>
      </w:tr>
      <w:tr w:rsidR="00DB5E13" w:rsidRPr="00E95C32" w14:paraId="4D805B28"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814D43F"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21F465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Lekarna Zlatica Vrhnika, Ljubljanska c. 29, 1360 Vrhnika</w:t>
            </w:r>
          </w:p>
        </w:tc>
        <w:tc>
          <w:tcPr>
            <w:tcW w:w="1786" w:type="dxa"/>
            <w:vAlign w:val="center"/>
          </w:tcPr>
          <w:p w14:paraId="54DA15BA"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2790</w:t>
            </w:r>
          </w:p>
        </w:tc>
      </w:tr>
      <w:tr w:rsidR="00DB5E13" w:rsidRPr="00E95C32" w14:paraId="2666C71D"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035FE86"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42723139"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Bloke, Nova vas 4a, 1385 Nova Vas</w:t>
            </w:r>
          </w:p>
        </w:tc>
        <w:tc>
          <w:tcPr>
            <w:tcW w:w="1786" w:type="dxa"/>
            <w:vAlign w:val="center"/>
          </w:tcPr>
          <w:p w14:paraId="31D729AE"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2870</w:t>
            </w:r>
          </w:p>
        </w:tc>
      </w:tr>
      <w:tr w:rsidR="00DB5E13" w:rsidRPr="00E95C32" w14:paraId="112E3297"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4FF16147"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A2DAE0A"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Borovnica, Mejačeva 3, 1353 Borovnica</w:t>
            </w:r>
          </w:p>
        </w:tc>
        <w:tc>
          <w:tcPr>
            <w:tcW w:w="1786" w:type="dxa"/>
            <w:vAlign w:val="center"/>
          </w:tcPr>
          <w:p w14:paraId="457AC040"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2701</w:t>
            </w:r>
          </w:p>
        </w:tc>
      </w:tr>
      <w:tr w:rsidR="00DB5E13" w:rsidRPr="00E95C32" w14:paraId="17BB76DC"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4578E71"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E0058C0"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Dobrepolje, Videm 3</w:t>
            </w:r>
            <w:r>
              <w:rPr>
                <w:color w:val="000000"/>
                <w:sz w:val="16"/>
                <w:szCs w:val="16"/>
                <w:lang w:eastAsia="sl-SI"/>
              </w:rPr>
              <w:t>5</w:t>
            </w:r>
            <w:r w:rsidRPr="009D1035">
              <w:rPr>
                <w:color w:val="000000"/>
                <w:sz w:val="16"/>
                <w:szCs w:val="16"/>
                <w:lang w:eastAsia="sl-SI"/>
              </w:rPr>
              <w:t>a, 1312 Videm - Dobrepolje</w:t>
            </w:r>
          </w:p>
        </w:tc>
        <w:tc>
          <w:tcPr>
            <w:tcW w:w="1786" w:type="dxa"/>
            <w:vAlign w:val="center"/>
          </w:tcPr>
          <w:p w14:paraId="0E596D1C"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2711</w:t>
            </w:r>
          </w:p>
        </w:tc>
      </w:tr>
      <w:tr w:rsidR="00DB5E13" w:rsidRPr="00E95C32" w14:paraId="76C3FFD8"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0DCB856E"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53CA8694"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Horjul, Slovenska cesta 17, 1354 Horjul</w:t>
            </w:r>
          </w:p>
        </w:tc>
        <w:tc>
          <w:tcPr>
            <w:tcW w:w="1786" w:type="dxa"/>
            <w:vAlign w:val="center"/>
          </w:tcPr>
          <w:p w14:paraId="1B99CFC2"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2860</w:t>
            </w:r>
          </w:p>
        </w:tc>
      </w:tr>
      <w:tr w:rsidR="00DB5E13" w:rsidRPr="00E95C32" w14:paraId="2656F3A2"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83AEE6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67D9368A" w14:textId="77777777" w:rsidR="00DB5E13" w:rsidRPr="00EE7D5D"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E7D5D">
              <w:rPr>
                <w:color w:val="000000"/>
                <w:sz w:val="16"/>
                <w:szCs w:val="16"/>
                <w:lang w:eastAsia="sl-SI"/>
              </w:rPr>
              <w:t>Lekarniška podružnica Log - Dragomer, Loška cesta 12, 1358 Log pri Brezovici</w:t>
            </w:r>
          </w:p>
        </w:tc>
        <w:tc>
          <w:tcPr>
            <w:tcW w:w="1786" w:type="dxa"/>
            <w:vAlign w:val="center"/>
          </w:tcPr>
          <w:p w14:paraId="130E4AC4"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E7D5D">
              <w:rPr>
                <w:color w:val="000000"/>
                <w:sz w:val="16"/>
                <w:szCs w:val="16"/>
                <w:lang w:eastAsia="sl-SI"/>
              </w:rPr>
              <w:t>2371</w:t>
            </w:r>
          </w:p>
        </w:tc>
      </w:tr>
      <w:tr w:rsidR="00DB5E13" w:rsidRPr="00E95C32" w14:paraId="49BB2B75"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70CD4AB1"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0EB7550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Podpeč, Jezero 19, 1352 Preserje</w:t>
            </w:r>
          </w:p>
        </w:tc>
        <w:tc>
          <w:tcPr>
            <w:tcW w:w="1786" w:type="dxa"/>
            <w:vAlign w:val="center"/>
          </w:tcPr>
          <w:p w14:paraId="2A45903D"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2850</w:t>
            </w:r>
          </w:p>
        </w:tc>
      </w:tr>
      <w:tr w:rsidR="00DB5E13" w:rsidRPr="00E95C32" w14:paraId="7EFD2796"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2C7F034B"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FAE1B48"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Stari trg, C. Notranjskega Odreda 36a, 1386 Stari trg pri Ložu</w:t>
            </w:r>
          </w:p>
        </w:tc>
        <w:tc>
          <w:tcPr>
            <w:tcW w:w="1786" w:type="dxa"/>
            <w:vAlign w:val="center"/>
          </w:tcPr>
          <w:p w14:paraId="7559541F"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2751</w:t>
            </w:r>
          </w:p>
        </w:tc>
      </w:tr>
      <w:tr w:rsidR="00DB5E13" w:rsidRPr="00E95C32" w14:paraId="0A3C0C13"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0E4AF49"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70255EDB"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Velike Lašče, Javorškova 7, 1315 Velike Lašče</w:t>
            </w:r>
          </w:p>
        </w:tc>
        <w:tc>
          <w:tcPr>
            <w:tcW w:w="1786" w:type="dxa"/>
            <w:vAlign w:val="center"/>
          </w:tcPr>
          <w:p w14:paraId="64B4E181"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2041</w:t>
            </w:r>
          </w:p>
        </w:tc>
      </w:tr>
      <w:tr w:rsidR="00DB5E13" w:rsidRPr="00E95C32" w14:paraId="7700980E"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CA7F232"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hideMark/>
          </w:tcPr>
          <w:p w14:paraId="120331F9" w14:textId="5521272D"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Lekarniška podružnica Zagradec, Zagradec 31, 1303 Zagradec</w:t>
            </w:r>
          </w:p>
        </w:tc>
        <w:tc>
          <w:tcPr>
            <w:tcW w:w="1786" w:type="dxa"/>
            <w:vAlign w:val="center"/>
          </w:tcPr>
          <w:p w14:paraId="1FA0CDB7" w14:textId="77777777" w:rsidR="00DB5E13" w:rsidRPr="00E95C32"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E95C32">
              <w:rPr>
                <w:color w:val="000000"/>
                <w:sz w:val="16"/>
                <w:szCs w:val="16"/>
                <w:lang w:eastAsia="sl-SI"/>
              </w:rPr>
              <w:t>2731</w:t>
            </w:r>
          </w:p>
        </w:tc>
      </w:tr>
      <w:tr w:rsidR="00DB5E13" w:rsidRPr="00644A5A" w14:paraId="34DA431D" w14:textId="77777777" w:rsidTr="00CA7BAB">
        <w:trPr>
          <w:trHeight w:val="416"/>
        </w:trPr>
        <w:tc>
          <w:tcPr>
            <w:cnfStyle w:val="001000000000" w:firstRow="0" w:lastRow="0" w:firstColumn="1" w:lastColumn="0" w:oddVBand="0" w:evenVBand="0" w:oddHBand="0" w:evenHBand="0" w:firstRowFirstColumn="0" w:firstRowLastColumn="0" w:lastRowFirstColumn="0" w:lastRowLastColumn="0"/>
            <w:tcW w:w="870" w:type="dxa"/>
            <w:vAlign w:val="center"/>
          </w:tcPr>
          <w:p w14:paraId="6CD6423A"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72B78FB2" w14:textId="77777777" w:rsidR="00DB5E13"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sidRPr="009D1035">
              <w:rPr>
                <w:color w:val="000000"/>
                <w:sz w:val="16"/>
                <w:szCs w:val="16"/>
                <w:lang w:eastAsia="sl-SI"/>
              </w:rPr>
              <w:t>Galenski Laboratorij, Tbilisijska 87, 1000 Ljubljana</w:t>
            </w:r>
          </w:p>
          <w:p w14:paraId="07109DC6"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Skladišče gotovih izdelkov galenskega laboratorija, Cesta v Mestni log 90, 1000 Ljubljana</w:t>
            </w:r>
          </w:p>
        </w:tc>
        <w:tc>
          <w:tcPr>
            <w:tcW w:w="1786" w:type="dxa"/>
            <w:vAlign w:val="center"/>
          </w:tcPr>
          <w:p w14:paraId="23815D05" w14:textId="77777777" w:rsidR="00DB5E13" w:rsidRPr="00644A5A"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3000</w:t>
            </w:r>
          </w:p>
        </w:tc>
      </w:tr>
      <w:tr w:rsidR="00DB5E13" w:rsidRPr="00644A5A" w14:paraId="26CE4382" w14:textId="77777777" w:rsidTr="00B55ED4">
        <w:trPr>
          <w:trHeight w:val="300"/>
        </w:trPr>
        <w:tc>
          <w:tcPr>
            <w:cnfStyle w:val="001000000000" w:firstRow="0" w:lastRow="0" w:firstColumn="1" w:lastColumn="0" w:oddVBand="0" w:evenVBand="0" w:oddHBand="0" w:evenHBand="0" w:firstRowFirstColumn="0" w:firstRowLastColumn="0" w:lastRowFirstColumn="0" w:lastRowLastColumn="0"/>
            <w:tcW w:w="870" w:type="dxa"/>
            <w:vAlign w:val="center"/>
          </w:tcPr>
          <w:p w14:paraId="344D6F26" w14:textId="77777777" w:rsidR="00DB5E13" w:rsidRPr="009D1035" w:rsidRDefault="00DB5E13"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19ADE6D0" w14:textId="77777777" w:rsidR="00DB5E13" w:rsidRPr="009D1035" w:rsidRDefault="00DB5E13"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Uprava Lekarne Ljubljana, Komenskega ulica 11, 1000 Ljubljana</w:t>
            </w:r>
          </w:p>
        </w:tc>
        <w:tc>
          <w:tcPr>
            <w:tcW w:w="1786" w:type="dxa"/>
            <w:vAlign w:val="center"/>
          </w:tcPr>
          <w:p w14:paraId="3F7C8384" w14:textId="77777777" w:rsidR="00DB5E13" w:rsidRDefault="00DB5E13"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1000</w:t>
            </w:r>
          </w:p>
        </w:tc>
      </w:tr>
      <w:tr w:rsidR="00F40344" w:rsidRPr="00644A5A" w14:paraId="32C264FE" w14:textId="77777777" w:rsidTr="00B55ED4">
        <w:trPr>
          <w:trHeight w:val="300"/>
        </w:trPr>
        <w:tc>
          <w:tcPr>
            <w:cnfStyle w:val="001000000000" w:firstRow="0" w:lastRow="0" w:firstColumn="1" w:lastColumn="0" w:oddVBand="0" w:evenVBand="0" w:oddHBand="0" w:evenHBand="0" w:firstRowFirstColumn="0" w:firstRowLastColumn="0" w:lastRowFirstColumn="0" w:lastRowLastColumn="0"/>
            <w:tcW w:w="870" w:type="dxa"/>
            <w:vAlign w:val="center"/>
          </w:tcPr>
          <w:p w14:paraId="5BD383F3" w14:textId="77777777" w:rsidR="00F40344" w:rsidRPr="009D1035" w:rsidRDefault="00F40344" w:rsidP="00B64D41">
            <w:pPr>
              <w:pStyle w:val="Odstavekseznama"/>
              <w:numPr>
                <w:ilvl w:val="0"/>
                <w:numId w:val="28"/>
              </w:numPr>
              <w:contextualSpacing/>
              <w:jc w:val="right"/>
              <w:rPr>
                <w:rFonts w:ascii="Arial" w:hAnsi="Arial" w:cs="Arial"/>
                <w:b w:val="0"/>
                <w:bCs w:val="0"/>
                <w:color w:val="000000"/>
                <w:sz w:val="16"/>
                <w:szCs w:val="16"/>
              </w:rPr>
            </w:pPr>
          </w:p>
        </w:tc>
        <w:tc>
          <w:tcPr>
            <w:tcW w:w="6461" w:type="dxa"/>
            <w:vAlign w:val="center"/>
          </w:tcPr>
          <w:p w14:paraId="5C79DB6A" w14:textId="27F1F117" w:rsidR="00F40344" w:rsidRDefault="00F40344" w:rsidP="00CA7BAB">
            <w:pPr>
              <w:contextualSpacing/>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Poslovni prostori Kržičeva ulica 9, Ljubljana</w:t>
            </w:r>
          </w:p>
        </w:tc>
        <w:tc>
          <w:tcPr>
            <w:tcW w:w="1786" w:type="dxa"/>
            <w:vAlign w:val="center"/>
          </w:tcPr>
          <w:p w14:paraId="49E35F0D" w14:textId="0348E5EA" w:rsidR="00F40344" w:rsidRDefault="00F40344" w:rsidP="00CA7BAB">
            <w:pPr>
              <w:contextualSpacing/>
              <w:jc w:val="center"/>
              <w:cnfStyle w:val="000000000000" w:firstRow="0" w:lastRow="0" w:firstColumn="0" w:lastColumn="0" w:oddVBand="0" w:evenVBand="0" w:oddHBand="0" w:evenHBand="0" w:firstRowFirstColumn="0" w:firstRowLastColumn="0" w:lastRowFirstColumn="0" w:lastRowLastColumn="0"/>
              <w:rPr>
                <w:color w:val="000000"/>
                <w:sz w:val="16"/>
                <w:szCs w:val="16"/>
                <w:lang w:eastAsia="sl-SI"/>
              </w:rPr>
            </w:pPr>
            <w:r>
              <w:rPr>
                <w:color w:val="000000"/>
                <w:sz w:val="16"/>
                <w:szCs w:val="16"/>
                <w:lang w:eastAsia="sl-SI"/>
              </w:rPr>
              <w:t>1000</w:t>
            </w:r>
          </w:p>
        </w:tc>
      </w:tr>
    </w:tbl>
    <w:p w14:paraId="06DD7949" w14:textId="53437A5C" w:rsidR="006D59FB" w:rsidRDefault="006D59FB">
      <w:pPr>
        <w:widowControl/>
        <w:spacing w:after="160" w:line="259" w:lineRule="auto"/>
        <w:rPr>
          <w:iCs/>
        </w:rPr>
      </w:pPr>
    </w:p>
    <w:sectPr w:rsidR="006D59FB" w:rsidSect="00260580">
      <w:headerReference w:type="default" r:id="rId9"/>
      <w:footerReference w:type="default" r:id="rId10"/>
      <w:headerReference w:type="first" r:id="rId11"/>
      <w:pgSz w:w="11906" w:h="16838"/>
      <w:pgMar w:top="1417" w:right="1274" w:bottom="1843" w:left="1417" w:header="708" w:footer="737" w:gutter="0"/>
      <w:pgNumType w:start="1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D4818" w14:textId="77777777" w:rsidR="00EB2E06" w:rsidRDefault="00EB2E06" w:rsidP="006234AB">
      <w:r>
        <w:separator/>
      </w:r>
    </w:p>
  </w:endnote>
  <w:endnote w:type="continuationSeparator" w:id="0">
    <w:p w14:paraId="261FAA12" w14:textId="77777777" w:rsidR="00EB2E06" w:rsidRDefault="00EB2E06" w:rsidP="0062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80"/>
    <w:family w:val="auto"/>
    <w:pitch w:val="default"/>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Courier New"/>
    <w:charset w:val="EE"/>
    <w:family w:val="swiss"/>
    <w:pitch w:val="variable"/>
    <w:sig w:usb0="00000000"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E2EA" w14:textId="28F1FFD5" w:rsidR="00260580" w:rsidRPr="00260580" w:rsidRDefault="00260580" w:rsidP="00260580">
    <w:pPr>
      <w:pStyle w:val="Noga"/>
      <w:jc w:val="right"/>
    </w:pPr>
    <w:r w:rsidRPr="00260580">
      <w:fldChar w:fldCharType="begin"/>
    </w:r>
    <w:r w:rsidRPr="00260580">
      <w:instrText>PAGE   \* MERGEFORMAT</w:instrText>
    </w:r>
    <w:r w:rsidRPr="00260580">
      <w:fldChar w:fldCharType="separate"/>
    </w:r>
    <w:r w:rsidRPr="00260580">
      <w:t>1</w:t>
    </w:r>
    <w:r w:rsidRPr="0026058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9F95" w14:textId="77777777" w:rsidR="00EB2E06" w:rsidRDefault="00EB2E06" w:rsidP="006234AB">
      <w:r>
        <w:separator/>
      </w:r>
    </w:p>
  </w:footnote>
  <w:footnote w:type="continuationSeparator" w:id="0">
    <w:p w14:paraId="7E7D86FA" w14:textId="77777777" w:rsidR="00EB2E06" w:rsidRDefault="00EB2E06" w:rsidP="0062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9177" w14:textId="3352E98C" w:rsidR="002953C9" w:rsidRDefault="009011A4" w:rsidP="006234AB">
    <w:pPr>
      <w:pStyle w:val="Glava"/>
    </w:pPr>
    <w:r>
      <w:rPr>
        <w:noProof/>
      </w:rPr>
      <w:drawing>
        <wp:inline distT="0" distB="0" distL="0" distR="0" wp14:anchorId="01D635D9" wp14:editId="11DC806E">
          <wp:extent cx="5561965" cy="657370"/>
          <wp:effectExtent l="0" t="0" r="635" b="3175"/>
          <wp:docPr id="2138940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20B7" w14:textId="7C659D8E" w:rsidR="00E8221C" w:rsidRDefault="00DC183D" w:rsidP="006234AB">
    <w:pPr>
      <w:pStyle w:val="Glava"/>
    </w:pPr>
    <w:r>
      <w:rPr>
        <w:noProof/>
      </w:rPr>
      <w:drawing>
        <wp:inline distT="0" distB="0" distL="0" distR="0" wp14:anchorId="615A4147" wp14:editId="5E872D5D">
          <wp:extent cx="5547426" cy="647669"/>
          <wp:effectExtent l="0" t="0" r="0" b="635"/>
          <wp:docPr id="836637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476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5"/>
    <w:multiLevelType w:val="multilevel"/>
    <w:tmpl w:val="00000005"/>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6"/>
    <w:multiLevelType w:val="multilevel"/>
    <w:tmpl w:val="00000006"/>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7"/>
    <w:multiLevelType w:val="multilevel"/>
    <w:tmpl w:val="00000007"/>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b/>
        <w:bCs/>
      </w:rPr>
    </w:lvl>
    <w:lvl w:ilvl="2">
      <w:start w:val="1"/>
      <w:numFmt w:val="bullet"/>
      <w:lvlText w:val="▪"/>
      <w:lvlJc w:val="left"/>
      <w:pPr>
        <w:tabs>
          <w:tab w:val="num" w:pos="1440"/>
        </w:tabs>
        <w:ind w:left="1440" w:hanging="360"/>
      </w:pPr>
      <w:rPr>
        <w:rFonts w:ascii="OpenSymbol" w:hAnsi="OpenSymbol"/>
        <w:b/>
        <w:bCs/>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b/>
        <w:bCs/>
      </w:rPr>
    </w:lvl>
    <w:lvl w:ilvl="5">
      <w:start w:val="1"/>
      <w:numFmt w:val="bullet"/>
      <w:lvlText w:val="▪"/>
      <w:lvlJc w:val="left"/>
      <w:pPr>
        <w:tabs>
          <w:tab w:val="num" w:pos="2520"/>
        </w:tabs>
        <w:ind w:left="2520" w:hanging="360"/>
      </w:pPr>
      <w:rPr>
        <w:rFonts w:ascii="OpenSymbol" w:hAnsi="OpenSymbol"/>
        <w:b/>
        <w:bCs/>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b/>
        <w:bCs/>
      </w:rPr>
    </w:lvl>
    <w:lvl w:ilvl="8">
      <w:start w:val="1"/>
      <w:numFmt w:val="bullet"/>
      <w:lvlText w:val="▪"/>
      <w:lvlJc w:val="left"/>
      <w:pPr>
        <w:tabs>
          <w:tab w:val="num" w:pos="3600"/>
        </w:tabs>
        <w:ind w:left="3600" w:hanging="360"/>
      </w:pPr>
      <w:rPr>
        <w:rFonts w:ascii="OpenSymbol" w:hAnsi="OpenSymbol"/>
        <w:b/>
        <w:bCs/>
      </w:rPr>
    </w:lvl>
  </w:abstractNum>
  <w:abstractNum w:abstractNumId="4" w15:restartNumberingAfterBreak="0">
    <w:nsid w:val="03310F13"/>
    <w:multiLevelType w:val="hybridMultilevel"/>
    <w:tmpl w:val="0ACEE3FA"/>
    <w:lvl w:ilvl="0" w:tplc="31DE5EB2">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 w15:restartNumberingAfterBreak="0">
    <w:nsid w:val="0838056F"/>
    <w:multiLevelType w:val="hybridMultilevel"/>
    <w:tmpl w:val="39060C58"/>
    <w:lvl w:ilvl="0" w:tplc="CCD6B7D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099E1897"/>
    <w:multiLevelType w:val="hybridMultilevel"/>
    <w:tmpl w:val="6748B3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CB6F44"/>
    <w:multiLevelType w:val="hybridMultilevel"/>
    <w:tmpl w:val="1EF605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F20ADC"/>
    <w:multiLevelType w:val="hybridMultilevel"/>
    <w:tmpl w:val="92BCB0DE"/>
    <w:lvl w:ilvl="0" w:tplc="4C9455F2">
      <w:start w:val="1"/>
      <w:numFmt w:val="bullet"/>
      <w:lvlText w:val=""/>
      <w:lvlJc w:val="left"/>
      <w:pPr>
        <w:tabs>
          <w:tab w:val="num" w:pos="908"/>
        </w:tabs>
        <w:ind w:left="908" w:hanging="454"/>
      </w:pPr>
      <w:rPr>
        <w:rFonts w:ascii="Symbol" w:hAnsi="Symbol" w:hint="default"/>
      </w:rPr>
    </w:lvl>
    <w:lvl w:ilvl="1" w:tplc="04240003">
      <w:start w:val="1"/>
      <w:numFmt w:val="decimal"/>
      <w:lvlText w:val="%2."/>
      <w:lvlJc w:val="left"/>
      <w:pPr>
        <w:tabs>
          <w:tab w:val="num" w:pos="1894"/>
        </w:tabs>
        <w:ind w:left="1894" w:hanging="360"/>
      </w:pPr>
    </w:lvl>
    <w:lvl w:ilvl="2" w:tplc="04240005">
      <w:start w:val="1"/>
      <w:numFmt w:val="decimal"/>
      <w:lvlText w:val="%3."/>
      <w:lvlJc w:val="left"/>
      <w:pPr>
        <w:tabs>
          <w:tab w:val="num" w:pos="2614"/>
        </w:tabs>
        <w:ind w:left="2614" w:hanging="360"/>
      </w:pPr>
    </w:lvl>
    <w:lvl w:ilvl="3" w:tplc="04240001">
      <w:start w:val="1"/>
      <w:numFmt w:val="decimal"/>
      <w:lvlText w:val="%4."/>
      <w:lvlJc w:val="left"/>
      <w:pPr>
        <w:tabs>
          <w:tab w:val="num" w:pos="3334"/>
        </w:tabs>
        <w:ind w:left="3334" w:hanging="360"/>
      </w:pPr>
    </w:lvl>
    <w:lvl w:ilvl="4" w:tplc="04240003">
      <w:start w:val="1"/>
      <w:numFmt w:val="decimal"/>
      <w:lvlText w:val="%5."/>
      <w:lvlJc w:val="left"/>
      <w:pPr>
        <w:tabs>
          <w:tab w:val="num" w:pos="4054"/>
        </w:tabs>
        <w:ind w:left="4054" w:hanging="360"/>
      </w:pPr>
    </w:lvl>
    <w:lvl w:ilvl="5" w:tplc="04240005">
      <w:start w:val="1"/>
      <w:numFmt w:val="decimal"/>
      <w:lvlText w:val="%6."/>
      <w:lvlJc w:val="left"/>
      <w:pPr>
        <w:tabs>
          <w:tab w:val="num" w:pos="4774"/>
        </w:tabs>
        <w:ind w:left="4774" w:hanging="360"/>
      </w:pPr>
    </w:lvl>
    <w:lvl w:ilvl="6" w:tplc="04240001">
      <w:start w:val="1"/>
      <w:numFmt w:val="decimal"/>
      <w:lvlText w:val="%7."/>
      <w:lvlJc w:val="left"/>
      <w:pPr>
        <w:tabs>
          <w:tab w:val="num" w:pos="5494"/>
        </w:tabs>
        <w:ind w:left="5494" w:hanging="360"/>
      </w:pPr>
    </w:lvl>
    <w:lvl w:ilvl="7" w:tplc="04240003">
      <w:start w:val="1"/>
      <w:numFmt w:val="decimal"/>
      <w:lvlText w:val="%8."/>
      <w:lvlJc w:val="left"/>
      <w:pPr>
        <w:tabs>
          <w:tab w:val="num" w:pos="6214"/>
        </w:tabs>
        <w:ind w:left="6214" w:hanging="360"/>
      </w:pPr>
    </w:lvl>
    <w:lvl w:ilvl="8" w:tplc="04240005">
      <w:start w:val="1"/>
      <w:numFmt w:val="decimal"/>
      <w:lvlText w:val="%9."/>
      <w:lvlJc w:val="left"/>
      <w:pPr>
        <w:tabs>
          <w:tab w:val="num" w:pos="6934"/>
        </w:tabs>
        <w:ind w:left="6934" w:hanging="360"/>
      </w:pPr>
    </w:lvl>
  </w:abstractNum>
  <w:abstractNum w:abstractNumId="11" w15:restartNumberingAfterBreak="0">
    <w:nsid w:val="0E701462"/>
    <w:multiLevelType w:val="hybridMultilevel"/>
    <w:tmpl w:val="5E263F02"/>
    <w:lvl w:ilvl="0" w:tplc="04240003">
      <w:start w:val="1"/>
      <w:numFmt w:val="bullet"/>
      <w:lvlText w:val="o"/>
      <w:lvlJc w:val="left"/>
      <w:pPr>
        <w:ind w:left="1026" w:hanging="360"/>
      </w:pPr>
      <w:rPr>
        <w:rFonts w:ascii="Courier New" w:hAnsi="Courier New" w:cs="Courier New"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12" w15:restartNumberingAfterBreak="0">
    <w:nsid w:val="11076319"/>
    <w:multiLevelType w:val="hybridMultilevel"/>
    <w:tmpl w:val="0EBEE952"/>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854EC6"/>
    <w:multiLevelType w:val="hybridMultilevel"/>
    <w:tmpl w:val="D8B4E902"/>
    <w:lvl w:ilvl="0" w:tplc="449EC16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844CAD"/>
    <w:multiLevelType w:val="hybridMultilevel"/>
    <w:tmpl w:val="8EDC28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395FDF"/>
    <w:multiLevelType w:val="hybridMultilevel"/>
    <w:tmpl w:val="F7D406EE"/>
    <w:lvl w:ilvl="0" w:tplc="04240017">
      <w:start w:val="1"/>
      <w:numFmt w:val="lowerLetter"/>
      <w:lvlText w:val="%1)"/>
      <w:lvlJc w:val="left"/>
      <w:pPr>
        <w:ind w:left="1648" w:hanging="360"/>
      </w:pPr>
      <w:rPr>
        <w:rFonts w:hint="default"/>
      </w:rPr>
    </w:lvl>
    <w:lvl w:ilvl="1" w:tplc="FFFFFFFF" w:tentative="1">
      <w:start w:val="1"/>
      <w:numFmt w:val="bullet"/>
      <w:lvlText w:val="o"/>
      <w:lvlJc w:val="left"/>
      <w:pPr>
        <w:ind w:left="2368" w:hanging="360"/>
      </w:pPr>
      <w:rPr>
        <w:rFonts w:ascii="Courier New" w:hAnsi="Courier New" w:cs="Courier New" w:hint="default"/>
      </w:rPr>
    </w:lvl>
    <w:lvl w:ilvl="2" w:tplc="FFFFFFFF" w:tentative="1">
      <w:start w:val="1"/>
      <w:numFmt w:val="bullet"/>
      <w:lvlText w:val=""/>
      <w:lvlJc w:val="left"/>
      <w:pPr>
        <w:ind w:left="3088" w:hanging="360"/>
      </w:pPr>
      <w:rPr>
        <w:rFonts w:ascii="Wingdings" w:hAnsi="Wingdings" w:hint="default"/>
      </w:rPr>
    </w:lvl>
    <w:lvl w:ilvl="3" w:tplc="FFFFFFFF" w:tentative="1">
      <w:start w:val="1"/>
      <w:numFmt w:val="bullet"/>
      <w:lvlText w:val=""/>
      <w:lvlJc w:val="left"/>
      <w:pPr>
        <w:ind w:left="3808" w:hanging="360"/>
      </w:pPr>
      <w:rPr>
        <w:rFonts w:ascii="Symbol" w:hAnsi="Symbol" w:hint="default"/>
      </w:rPr>
    </w:lvl>
    <w:lvl w:ilvl="4" w:tplc="FFFFFFFF" w:tentative="1">
      <w:start w:val="1"/>
      <w:numFmt w:val="bullet"/>
      <w:lvlText w:val="o"/>
      <w:lvlJc w:val="left"/>
      <w:pPr>
        <w:ind w:left="4528" w:hanging="360"/>
      </w:pPr>
      <w:rPr>
        <w:rFonts w:ascii="Courier New" w:hAnsi="Courier New" w:cs="Courier New" w:hint="default"/>
      </w:rPr>
    </w:lvl>
    <w:lvl w:ilvl="5" w:tplc="FFFFFFFF" w:tentative="1">
      <w:start w:val="1"/>
      <w:numFmt w:val="bullet"/>
      <w:lvlText w:val=""/>
      <w:lvlJc w:val="left"/>
      <w:pPr>
        <w:ind w:left="5248" w:hanging="360"/>
      </w:pPr>
      <w:rPr>
        <w:rFonts w:ascii="Wingdings" w:hAnsi="Wingdings" w:hint="default"/>
      </w:rPr>
    </w:lvl>
    <w:lvl w:ilvl="6" w:tplc="FFFFFFFF" w:tentative="1">
      <w:start w:val="1"/>
      <w:numFmt w:val="bullet"/>
      <w:lvlText w:val=""/>
      <w:lvlJc w:val="left"/>
      <w:pPr>
        <w:ind w:left="5968" w:hanging="360"/>
      </w:pPr>
      <w:rPr>
        <w:rFonts w:ascii="Symbol" w:hAnsi="Symbol" w:hint="default"/>
      </w:rPr>
    </w:lvl>
    <w:lvl w:ilvl="7" w:tplc="FFFFFFFF" w:tentative="1">
      <w:start w:val="1"/>
      <w:numFmt w:val="bullet"/>
      <w:lvlText w:val="o"/>
      <w:lvlJc w:val="left"/>
      <w:pPr>
        <w:ind w:left="6688" w:hanging="360"/>
      </w:pPr>
      <w:rPr>
        <w:rFonts w:ascii="Courier New" w:hAnsi="Courier New" w:cs="Courier New" w:hint="default"/>
      </w:rPr>
    </w:lvl>
    <w:lvl w:ilvl="8" w:tplc="FFFFFFFF" w:tentative="1">
      <w:start w:val="1"/>
      <w:numFmt w:val="bullet"/>
      <w:lvlText w:val=""/>
      <w:lvlJc w:val="left"/>
      <w:pPr>
        <w:ind w:left="7408" w:hanging="360"/>
      </w:pPr>
      <w:rPr>
        <w:rFonts w:ascii="Wingdings" w:hAnsi="Wingdings" w:hint="default"/>
      </w:rPr>
    </w:lvl>
  </w:abstractNum>
  <w:abstractNum w:abstractNumId="17" w15:restartNumberingAfterBreak="0">
    <w:nsid w:val="1C6B652F"/>
    <w:multiLevelType w:val="hybridMultilevel"/>
    <w:tmpl w:val="090442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843AF1"/>
    <w:multiLevelType w:val="hybridMultilevel"/>
    <w:tmpl w:val="5A223DC6"/>
    <w:lvl w:ilvl="0" w:tplc="2F66ABA8">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735E46"/>
    <w:multiLevelType w:val="hybridMultilevel"/>
    <w:tmpl w:val="18385E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0A60FB"/>
    <w:multiLevelType w:val="hybridMultilevel"/>
    <w:tmpl w:val="3FA6507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420897"/>
    <w:multiLevelType w:val="hybridMultilevel"/>
    <w:tmpl w:val="89726338"/>
    <w:lvl w:ilvl="0" w:tplc="04240017">
      <w:start w:val="1"/>
      <w:numFmt w:val="lowerLetter"/>
      <w:lvlText w:val="%1)"/>
      <w:lvlJc w:val="left"/>
      <w:pPr>
        <w:ind w:left="1568" w:hanging="360"/>
      </w:pPr>
      <w:rPr>
        <w:rFonts w:hint="default"/>
      </w:rPr>
    </w:lvl>
    <w:lvl w:ilvl="1" w:tplc="04240003">
      <w:start w:val="1"/>
      <w:numFmt w:val="bullet"/>
      <w:lvlText w:val="o"/>
      <w:lvlJc w:val="left"/>
      <w:pPr>
        <w:ind w:left="2288" w:hanging="360"/>
      </w:pPr>
      <w:rPr>
        <w:rFonts w:ascii="Courier New" w:hAnsi="Courier New" w:cs="Courier New" w:hint="default"/>
      </w:rPr>
    </w:lvl>
    <w:lvl w:ilvl="2" w:tplc="04240005" w:tentative="1">
      <w:start w:val="1"/>
      <w:numFmt w:val="bullet"/>
      <w:lvlText w:val=""/>
      <w:lvlJc w:val="left"/>
      <w:pPr>
        <w:ind w:left="3008" w:hanging="360"/>
      </w:pPr>
      <w:rPr>
        <w:rFonts w:ascii="Wingdings" w:hAnsi="Wingdings" w:hint="default"/>
      </w:rPr>
    </w:lvl>
    <w:lvl w:ilvl="3" w:tplc="04240001" w:tentative="1">
      <w:start w:val="1"/>
      <w:numFmt w:val="bullet"/>
      <w:lvlText w:val=""/>
      <w:lvlJc w:val="left"/>
      <w:pPr>
        <w:ind w:left="3728" w:hanging="360"/>
      </w:pPr>
      <w:rPr>
        <w:rFonts w:ascii="Symbol" w:hAnsi="Symbol" w:hint="default"/>
      </w:rPr>
    </w:lvl>
    <w:lvl w:ilvl="4" w:tplc="04240003" w:tentative="1">
      <w:start w:val="1"/>
      <w:numFmt w:val="bullet"/>
      <w:lvlText w:val="o"/>
      <w:lvlJc w:val="left"/>
      <w:pPr>
        <w:ind w:left="4448" w:hanging="360"/>
      </w:pPr>
      <w:rPr>
        <w:rFonts w:ascii="Courier New" w:hAnsi="Courier New" w:cs="Courier New" w:hint="default"/>
      </w:rPr>
    </w:lvl>
    <w:lvl w:ilvl="5" w:tplc="04240005" w:tentative="1">
      <w:start w:val="1"/>
      <w:numFmt w:val="bullet"/>
      <w:lvlText w:val=""/>
      <w:lvlJc w:val="left"/>
      <w:pPr>
        <w:ind w:left="5168" w:hanging="360"/>
      </w:pPr>
      <w:rPr>
        <w:rFonts w:ascii="Wingdings" w:hAnsi="Wingdings" w:hint="default"/>
      </w:rPr>
    </w:lvl>
    <w:lvl w:ilvl="6" w:tplc="04240001" w:tentative="1">
      <w:start w:val="1"/>
      <w:numFmt w:val="bullet"/>
      <w:lvlText w:val=""/>
      <w:lvlJc w:val="left"/>
      <w:pPr>
        <w:ind w:left="5888" w:hanging="360"/>
      </w:pPr>
      <w:rPr>
        <w:rFonts w:ascii="Symbol" w:hAnsi="Symbol" w:hint="default"/>
      </w:rPr>
    </w:lvl>
    <w:lvl w:ilvl="7" w:tplc="04240003" w:tentative="1">
      <w:start w:val="1"/>
      <w:numFmt w:val="bullet"/>
      <w:lvlText w:val="o"/>
      <w:lvlJc w:val="left"/>
      <w:pPr>
        <w:ind w:left="6608" w:hanging="360"/>
      </w:pPr>
      <w:rPr>
        <w:rFonts w:ascii="Courier New" w:hAnsi="Courier New" w:cs="Courier New" w:hint="default"/>
      </w:rPr>
    </w:lvl>
    <w:lvl w:ilvl="8" w:tplc="04240005" w:tentative="1">
      <w:start w:val="1"/>
      <w:numFmt w:val="bullet"/>
      <w:lvlText w:val=""/>
      <w:lvlJc w:val="left"/>
      <w:pPr>
        <w:ind w:left="7328" w:hanging="360"/>
      </w:pPr>
      <w:rPr>
        <w:rFonts w:ascii="Wingdings" w:hAnsi="Wingdings" w:hint="default"/>
      </w:rPr>
    </w:lvl>
  </w:abstractNum>
  <w:abstractNum w:abstractNumId="22" w15:restartNumberingAfterBreak="0">
    <w:nsid w:val="2AA122BE"/>
    <w:multiLevelType w:val="hybridMultilevel"/>
    <w:tmpl w:val="11647558"/>
    <w:lvl w:ilvl="0" w:tplc="11B81540">
      <w:start w:val="10"/>
      <w:numFmt w:val="decimal"/>
      <w:lvlText w:val="(%1.)"/>
      <w:lvlJc w:val="left"/>
      <w:pPr>
        <w:ind w:left="720" w:hanging="360"/>
      </w:pPr>
      <w:rPr>
        <w:rFonts w:hint="default"/>
        <w:b w:val="0"/>
        <w:i/>
        <w:caps w:val="0"/>
        <w:strike w:val="0"/>
        <w:dstrike w:val="0"/>
        <w:vanish w:val="0"/>
        <w:color w:val="A6A6A6" w:themeColor="background1" w:themeShade="A6"/>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C6761F"/>
    <w:multiLevelType w:val="singleLevel"/>
    <w:tmpl w:val="05B8B1A8"/>
    <w:lvl w:ilvl="0">
      <w:start w:val="1"/>
      <w:numFmt w:val="decimal"/>
      <w:lvlText w:val="%1. "/>
      <w:legacy w:legacy="1" w:legacySpace="0" w:legacyIndent="283"/>
      <w:lvlJc w:val="left"/>
      <w:pPr>
        <w:ind w:left="4678" w:hanging="283"/>
      </w:pPr>
      <w:rPr>
        <w:rFonts w:ascii="Arial" w:hAnsi="Arial" w:cs="Arial" w:hint="default"/>
        <w:b w:val="0"/>
        <w:i w:val="0"/>
        <w:sz w:val="20"/>
        <w:szCs w:val="20"/>
        <w:u w:val="none"/>
      </w:rPr>
    </w:lvl>
  </w:abstractNum>
  <w:abstractNum w:abstractNumId="24" w15:restartNumberingAfterBreak="0">
    <w:nsid w:val="2C8A61CF"/>
    <w:multiLevelType w:val="hybridMultilevel"/>
    <w:tmpl w:val="08AACF8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905868"/>
    <w:multiLevelType w:val="hybridMultilevel"/>
    <w:tmpl w:val="A9D6FFB4"/>
    <w:lvl w:ilvl="0" w:tplc="AE78A8A4">
      <w:start w:val="1"/>
      <w:numFmt w:val="lowerLetter"/>
      <w:lvlText w:val="%1)"/>
      <w:lvlJc w:val="left"/>
      <w:pPr>
        <w:ind w:left="15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A2709F"/>
    <w:multiLevelType w:val="hybridMultilevel"/>
    <w:tmpl w:val="89726338"/>
    <w:lvl w:ilvl="0" w:tplc="FFFFFFFF">
      <w:start w:val="1"/>
      <w:numFmt w:val="lowerLetter"/>
      <w:lvlText w:val="%1)"/>
      <w:lvlJc w:val="left"/>
      <w:pPr>
        <w:ind w:left="1568" w:hanging="360"/>
      </w:pPr>
      <w:rPr>
        <w:rFonts w:hint="default"/>
      </w:rPr>
    </w:lvl>
    <w:lvl w:ilvl="1" w:tplc="FFFFFFFF">
      <w:start w:val="1"/>
      <w:numFmt w:val="bullet"/>
      <w:lvlText w:val="o"/>
      <w:lvlJc w:val="left"/>
      <w:pPr>
        <w:ind w:left="2288" w:hanging="360"/>
      </w:pPr>
      <w:rPr>
        <w:rFonts w:ascii="Courier New" w:hAnsi="Courier New" w:cs="Courier New" w:hint="default"/>
      </w:rPr>
    </w:lvl>
    <w:lvl w:ilvl="2" w:tplc="FFFFFFFF" w:tentative="1">
      <w:start w:val="1"/>
      <w:numFmt w:val="bullet"/>
      <w:lvlText w:val=""/>
      <w:lvlJc w:val="left"/>
      <w:pPr>
        <w:ind w:left="3008" w:hanging="360"/>
      </w:pPr>
      <w:rPr>
        <w:rFonts w:ascii="Wingdings" w:hAnsi="Wingdings" w:hint="default"/>
      </w:rPr>
    </w:lvl>
    <w:lvl w:ilvl="3" w:tplc="FFFFFFFF" w:tentative="1">
      <w:start w:val="1"/>
      <w:numFmt w:val="bullet"/>
      <w:lvlText w:val=""/>
      <w:lvlJc w:val="left"/>
      <w:pPr>
        <w:ind w:left="3728" w:hanging="360"/>
      </w:pPr>
      <w:rPr>
        <w:rFonts w:ascii="Symbol" w:hAnsi="Symbol" w:hint="default"/>
      </w:rPr>
    </w:lvl>
    <w:lvl w:ilvl="4" w:tplc="FFFFFFFF" w:tentative="1">
      <w:start w:val="1"/>
      <w:numFmt w:val="bullet"/>
      <w:lvlText w:val="o"/>
      <w:lvlJc w:val="left"/>
      <w:pPr>
        <w:ind w:left="4448" w:hanging="360"/>
      </w:pPr>
      <w:rPr>
        <w:rFonts w:ascii="Courier New" w:hAnsi="Courier New" w:cs="Courier New" w:hint="default"/>
      </w:rPr>
    </w:lvl>
    <w:lvl w:ilvl="5" w:tplc="FFFFFFFF" w:tentative="1">
      <w:start w:val="1"/>
      <w:numFmt w:val="bullet"/>
      <w:lvlText w:val=""/>
      <w:lvlJc w:val="left"/>
      <w:pPr>
        <w:ind w:left="5168" w:hanging="360"/>
      </w:pPr>
      <w:rPr>
        <w:rFonts w:ascii="Wingdings" w:hAnsi="Wingdings" w:hint="default"/>
      </w:rPr>
    </w:lvl>
    <w:lvl w:ilvl="6" w:tplc="FFFFFFFF" w:tentative="1">
      <w:start w:val="1"/>
      <w:numFmt w:val="bullet"/>
      <w:lvlText w:val=""/>
      <w:lvlJc w:val="left"/>
      <w:pPr>
        <w:ind w:left="5888" w:hanging="360"/>
      </w:pPr>
      <w:rPr>
        <w:rFonts w:ascii="Symbol" w:hAnsi="Symbol" w:hint="default"/>
      </w:rPr>
    </w:lvl>
    <w:lvl w:ilvl="7" w:tplc="FFFFFFFF" w:tentative="1">
      <w:start w:val="1"/>
      <w:numFmt w:val="bullet"/>
      <w:lvlText w:val="o"/>
      <w:lvlJc w:val="left"/>
      <w:pPr>
        <w:ind w:left="6608" w:hanging="360"/>
      </w:pPr>
      <w:rPr>
        <w:rFonts w:ascii="Courier New" w:hAnsi="Courier New" w:cs="Courier New" w:hint="default"/>
      </w:rPr>
    </w:lvl>
    <w:lvl w:ilvl="8" w:tplc="FFFFFFFF" w:tentative="1">
      <w:start w:val="1"/>
      <w:numFmt w:val="bullet"/>
      <w:lvlText w:val=""/>
      <w:lvlJc w:val="left"/>
      <w:pPr>
        <w:ind w:left="7328" w:hanging="360"/>
      </w:pPr>
      <w:rPr>
        <w:rFonts w:ascii="Wingdings" w:hAnsi="Wingdings" w:hint="default"/>
      </w:rPr>
    </w:lvl>
  </w:abstractNum>
  <w:abstractNum w:abstractNumId="28" w15:restartNumberingAfterBreak="0">
    <w:nsid w:val="38677CB9"/>
    <w:multiLevelType w:val="hybridMultilevel"/>
    <w:tmpl w:val="0C927BC4"/>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5154F8"/>
    <w:multiLevelType w:val="multilevel"/>
    <w:tmpl w:val="0424001F"/>
    <w:styleLink w:val="Slog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EC72817"/>
    <w:multiLevelType w:val="hybridMultilevel"/>
    <w:tmpl w:val="5BF2CD80"/>
    <w:lvl w:ilvl="0" w:tplc="04240015">
      <w:start w:val="1"/>
      <w:numFmt w:val="upperLetter"/>
      <w:lvlText w:val="%1."/>
      <w:lvlJc w:val="lef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31" w15:restartNumberingAfterBreak="0">
    <w:nsid w:val="40286DFE"/>
    <w:multiLevelType w:val="hybridMultilevel"/>
    <w:tmpl w:val="F3EEB75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613417"/>
    <w:multiLevelType w:val="hybridMultilevel"/>
    <w:tmpl w:val="18385E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5D7403"/>
    <w:multiLevelType w:val="hybridMultilevel"/>
    <w:tmpl w:val="F664FC3E"/>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45F16057"/>
    <w:multiLevelType w:val="hybridMultilevel"/>
    <w:tmpl w:val="39480A0C"/>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BB35F4F"/>
    <w:multiLevelType w:val="hybridMultilevel"/>
    <w:tmpl w:val="4016E5DC"/>
    <w:lvl w:ilvl="0" w:tplc="BAEA3378">
      <w:start w:val="1"/>
      <w:numFmt w:val="bullet"/>
      <w:lvlText w:val="-"/>
      <w:lvlJc w:val="left"/>
      <w:pPr>
        <w:ind w:left="1026" w:hanging="360"/>
      </w:pPr>
      <w:rPr>
        <w:rFonts w:ascii="Arial (W1)" w:hAnsi="Arial (W1)" w:hint="default"/>
        <w:sz w:val="24"/>
        <w:szCs w:val="24"/>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37" w15:restartNumberingAfterBreak="0">
    <w:nsid w:val="4C157E1C"/>
    <w:multiLevelType w:val="hybridMultilevel"/>
    <w:tmpl w:val="89E6B09C"/>
    <w:lvl w:ilvl="0" w:tplc="04240001">
      <w:start w:val="1"/>
      <w:numFmt w:val="bullet"/>
      <w:lvlText w:val=""/>
      <w:lvlJc w:val="left"/>
      <w:pPr>
        <w:ind w:left="1026" w:hanging="360"/>
      </w:pPr>
      <w:rPr>
        <w:rFonts w:ascii="Symbol" w:hAnsi="Symbol" w:hint="default"/>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38" w15:restartNumberingAfterBreak="0">
    <w:nsid w:val="4C4C3A07"/>
    <w:multiLevelType w:val="hybridMultilevel"/>
    <w:tmpl w:val="A3E2B69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D93B5C"/>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CB26CA"/>
    <w:multiLevelType w:val="hybridMultilevel"/>
    <w:tmpl w:val="983CCE10"/>
    <w:lvl w:ilvl="0" w:tplc="04240005">
      <w:start w:val="1"/>
      <w:numFmt w:val="bullet"/>
      <w:lvlText w:val=""/>
      <w:lvlJc w:val="left"/>
      <w:pPr>
        <w:tabs>
          <w:tab w:val="num" w:pos="360"/>
        </w:tabs>
        <w:ind w:left="36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5D3C1358"/>
    <w:multiLevelType w:val="hybridMultilevel"/>
    <w:tmpl w:val="954CE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AD2436"/>
    <w:multiLevelType w:val="hybridMultilevel"/>
    <w:tmpl w:val="D6F284B4"/>
    <w:lvl w:ilvl="0" w:tplc="DB90D5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3BB0F2A"/>
    <w:multiLevelType w:val="hybridMultilevel"/>
    <w:tmpl w:val="43F0B60A"/>
    <w:lvl w:ilvl="0" w:tplc="0CC40004">
      <w:start w:val="1"/>
      <w:numFmt w:val="upperLetter"/>
      <w:lvlText w:val="%1."/>
      <w:lvlJc w:val="left"/>
      <w:pPr>
        <w:ind w:left="720" w:hanging="360"/>
      </w:pPr>
      <w:rPr>
        <w:rFonts w:ascii="Arial" w:hAnsi="Arial" w:cs="Arial" w:hint="default"/>
        <w:b/>
        <w:bCs/>
        <w:color w:val="00B05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3ED1668"/>
    <w:multiLevelType w:val="hybridMultilevel"/>
    <w:tmpl w:val="C39A94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4541B8D"/>
    <w:multiLevelType w:val="hybridMultilevel"/>
    <w:tmpl w:val="08667A08"/>
    <w:lvl w:ilvl="0" w:tplc="28EAECB2">
      <w:start w:val="1"/>
      <w:numFmt w:val="decimal"/>
      <w:lvlText w:val="%1."/>
      <w:lvlJc w:val="left"/>
      <w:pPr>
        <w:ind w:left="928" w:hanging="360"/>
      </w:pPr>
      <w:rPr>
        <w:rFonts w:hint="default"/>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AA507B"/>
    <w:multiLevelType w:val="hybridMultilevel"/>
    <w:tmpl w:val="588ED5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50"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83E221A"/>
    <w:multiLevelType w:val="hybridMultilevel"/>
    <w:tmpl w:val="588ED5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9EF211A"/>
    <w:multiLevelType w:val="singleLevel"/>
    <w:tmpl w:val="0424000F"/>
    <w:lvl w:ilvl="0">
      <w:start w:val="1"/>
      <w:numFmt w:val="decimal"/>
      <w:lvlText w:val="%1."/>
      <w:lvlJc w:val="left"/>
      <w:pPr>
        <w:ind w:left="720" w:hanging="360"/>
      </w:pPr>
    </w:lvl>
  </w:abstractNum>
  <w:abstractNum w:abstractNumId="53" w15:restartNumberingAfterBreak="0">
    <w:nsid w:val="7F5063BE"/>
    <w:multiLevelType w:val="hybridMultilevel"/>
    <w:tmpl w:val="89726338"/>
    <w:lvl w:ilvl="0" w:tplc="FFFFFFFF">
      <w:start w:val="1"/>
      <w:numFmt w:val="lowerLetter"/>
      <w:lvlText w:val="%1)"/>
      <w:lvlJc w:val="left"/>
      <w:pPr>
        <w:ind w:left="1568" w:hanging="360"/>
      </w:pPr>
      <w:rPr>
        <w:rFonts w:hint="default"/>
      </w:rPr>
    </w:lvl>
    <w:lvl w:ilvl="1" w:tplc="FFFFFFFF">
      <w:start w:val="1"/>
      <w:numFmt w:val="bullet"/>
      <w:lvlText w:val="o"/>
      <w:lvlJc w:val="left"/>
      <w:pPr>
        <w:ind w:left="2288" w:hanging="360"/>
      </w:pPr>
      <w:rPr>
        <w:rFonts w:ascii="Courier New" w:hAnsi="Courier New" w:cs="Courier New" w:hint="default"/>
      </w:rPr>
    </w:lvl>
    <w:lvl w:ilvl="2" w:tplc="FFFFFFFF" w:tentative="1">
      <w:start w:val="1"/>
      <w:numFmt w:val="bullet"/>
      <w:lvlText w:val=""/>
      <w:lvlJc w:val="left"/>
      <w:pPr>
        <w:ind w:left="3008" w:hanging="360"/>
      </w:pPr>
      <w:rPr>
        <w:rFonts w:ascii="Wingdings" w:hAnsi="Wingdings" w:hint="default"/>
      </w:rPr>
    </w:lvl>
    <w:lvl w:ilvl="3" w:tplc="FFFFFFFF" w:tentative="1">
      <w:start w:val="1"/>
      <w:numFmt w:val="bullet"/>
      <w:lvlText w:val=""/>
      <w:lvlJc w:val="left"/>
      <w:pPr>
        <w:ind w:left="3728" w:hanging="360"/>
      </w:pPr>
      <w:rPr>
        <w:rFonts w:ascii="Symbol" w:hAnsi="Symbol" w:hint="default"/>
      </w:rPr>
    </w:lvl>
    <w:lvl w:ilvl="4" w:tplc="FFFFFFFF" w:tentative="1">
      <w:start w:val="1"/>
      <w:numFmt w:val="bullet"/>
      <w:lvlText w:val="o"/>
      <w:lvlJc w:val="left"/>
      <w:pPr>
        <w:ind w:left="4448" w:hanging="360"/>
      </w:pPr>
      <w:rPr>
        <w:rFonts w:ascii="Courier New" w:hAnsi="Courier New" w:cs="Courier New" w:hint="default"/>
      </w:rPr>
    </w:lvl>
    <w:lvl w:ilvl="5" w:tplc="FFFFFFFF" w:tentative="1">
      <w:start w:val="1"/>
      <w:numFmt w:val="bullet"/>
      <w:lvlText w:val=""/>
      <w:lvlJc w:val="left"/>
      <w:pPr>
        <w:ind w:left="5168" w:hanging="360"/>
      </w:pPr>
      <w:rPr>
        <w:rFonts w:ascii="Wingdings" w:hAnsi="Wingdings" w:hint="default"/>
      </w:rPr>
    </w:lvl>
    <w:lvl w:ilvl="6" w:tplc="FFFFFFFF" w:tentative="1">
      <w:start w:val="1"/>
      <w:numFmt w:val="bullet"/>
      <w:lvlText w:val=""/>
      <w:lvlJc w:val="left"/>
      <w:pPr>
        <w:ind w:left="5888" w:hanging="360"/>
      </w:pPr>
      <w:rPr>
        <w:rFonts w:ascii="Symbol" w:hAnsi="Symbol" w:hint="default"/>
      </w:rPr>
    </w:lvl>
    <w:lvl w:ilvl="7" w:tplc="FFFFFFFF" w:tentative="1">
      <w:start w:val="1"/>
      <w:numFmt w:val="bullet"/>
      <w:lvlText w:val="o"/>
      <w:lvlJc w:val="left"/>
      <w:pPr>
        <w:ind w:left="6608" w:hanging="360"/>
      </w:pPr>
      <w:rPr>
        <w:rFonts w:ascii="Courier New" w:hAnsi="Courier New" w:cs="Courier New" w:hint="default"/>
      </w:rPr>
    </w:lvl>
    <w:lvl w:ilvl="8" w:tplc="FFFFFFFF" w:tentative="1">
      <w:start w:val="1"/>
      <w:numFmt w:val="bullet"/>
      <w:lvlText w:val=""/>
      <w:lvlJc w:val="left"/>
      <w:pPr>
        <w:ind w:left="7328" w:hanging="360"/>
      </w:pPr>
      <w:rPr>
        <w:rFonts w:ascii="Wingdings" w:hAnsi="Wingdings" w:hint="default"/>
      </w:rPr>
    </w:lvl>
  </w:abstractNum>
  <w:num w:numId="1" w16cid:durableId="107241426">
    <w:abstractNumId w:val="49"/>
    <w:lvlOverride w:ilvl="0">
      <w:lvl w:ilvl="0">
        <w:start w:val="1"/>
        <w:numFmt w:val="decimal"/>
        <w:lvlText w:val="%1."/>
        <w:legacy w:legacy="1" w:legacySpace="0" w:legacyIndent="283"/>
        <w:lvlJc w:val="left"/>
        <w:pPr>
          <w:ind w:left="283" w:hanging="283"/>
        </w:pPr>
      </w:lvl>
    </w:lvlOverride>
  </w:num>
  <w:num w:numId="2" w16cid:durableId="1269385379">
    <w:abstractNumId w:val="7"/>
  </w:num>
  <w:num w:numId="3" w16cid:durableId="435557979">
    <w:abstractNumId w:val="23"/>
  </w:num>
  <w:num w:numId="4" w16cid:durableId="287394018">
    <w:abstractNumId w:val="35"/>
  </w:num>
  <w:num w:numId="5" w16cid:durableId="2029138989">
    <w:abstractNumId w:val="25"/>
  </w:num>
  <w:num w:numId="6" w16cid:durableId="491721441">
    <w:abstractNumId w:val="44"/>
  </w:num>
  <w:num w:numId="7" w16cid:durableId="1192887996">
    <w:abstractNumId w:val="52"/>
  </w:num>
  <w:num w:numId="8" w16cid:durableId="2118409636">
    <w:abstractNumId w:val="40"/>
  </w:num>
  <w:num w:numId="9" w16cid:durableId="1041787444">
    <w:abstractNumId w:val="14"/>
  </w:num>
  <w:num w:numId="10" w16cid:durableId="578056436">
    <w:abstractNumId w:val="5"/>
  </w:num>
  <w:num w:numId="11" w16cid:durableId="1735081141">
    <w:abstractNumId w:val="50"/>
  </w:num>
  <w:num w:numId="12" w16cid:durableId="2042045895">
    <w:abstractNumId w:val="34"/>
  </w:num>
  <w:num w:numId="13" w16cid:durableId="797643936">
    <w:abstractNumId w:val="47"/>
  </w:num>
  <w:num w:numId="14" w16cid:durableId="1992438452">
    <w:abstractNumId w:val="45"/>
  </w:num>
  <w:num w:numId="15" w16cid:durableId="5067502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53093">
    <w:abstractNumId w:val="42"/>
  </w:num>
  <w:num w:numId="17" w16cid:durableId="1204441897">
    <w:abstractNumId w:val="33"/>
  </w:num>
  <w:num w:numId="18" w16cid:durableId="102520794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4544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056245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808452">
    <w:abstractNumId w:val="21"/>
  </w:num>
  <w:num w:numId="22" w16cid:durableId="619192783">
    <w:abstractNumId w:val="18"/>
  </w:num>
  <w:num w:numId="23" w16cid:durableId="1837525884">
    <w:abstractNumId w:val="20"/>
  </w:num>
  <w:num w:numId="24" w16cid:durableId="859782621">
    <w:abstractNumId w:val="46"/>
  </w:num>
  <w:num w:numId="25" w16cid:durableId="2124421310">
    <w:abstractNumId w:val="29"/>
  </w:num>
  <w:num w:numId="26" w16cid:durableId="1979411377">
    <w:abstractNumId w:val="39"/>
  </w:num>
  <w:num w:numId="27" w16cid:durableId="634988374">
    <w:abstractNumId w:val="30"/>
  </w:num>
  <w:num w:numId="28" w16cid:durableId="1231231782">
    <w:abstractNumId w:val="17"/>
  </w:num>
  <w:num w:numId="29" w16cid:durableId="1189754777">
    <w:abstractNumId w:val="37"/>
  </w:num>
  <w:num w:numId="30" w16cid:durableId="1004017989">
    <w:abstractNumId w:val="9"/>
  </w:num>
  <w:num w:numId="31" w16cid:durableId="47459275">
    <w:abstractNumId w:val="15"/>
  </w:num>
  <w:num w:numId="32" w16cid:durableId="52588866">
    <w:abstractNumId w:val="19"/>
  </w:num>
  <w:num w:numId="33" w16cid:durableId="2058626861">
    <w:abstractNumId w:val="48"/>
  </w:num>
  <w:num w:numId="34" w16cid:durableId="1614510476">
    <w:abstractNumId w:val="32"/>
  </w:num>
  <w:num w:numId="35" w16cid:durableId="1397165454">
    <w:abstractNumId w:val="22"/>
  </w:num>
  <w:num w:numId="36" w16cid:durableId="689912200">
    <w:abstractNumId w:val="13"/>
  </w:num>
  <w:num w:numId="37" w16cid:durableId="1377118528">
    <w:abstractNumId w:val="31"/>
  </w:num>
  <w:num w:numId="38" w16cid:durableId="1877962506">
    <w:abstractNumId w:val="28"/>
  </w:num>
  <w:num w:numId="39" w16cid:durableId="199125268">
    <w:abstractNumId w:val="24"/>
  </w:num>
  <w:num w:numId="40" w16cid:durableId="479809191">
    <w:abstractNumId w:val="43"/>
  </w:num>
  <w:num w:numId="41" w16cid:durableId="157498864">
    <w:abstractNumId w:val="6"/>
  </w:num>
  <w:num w:numId="42" w16cid:durableId="1605844051">
    <w:abstractNumId w:val="12"/>
  </w:num>
  <w:num w:numId="43" w16cid:durableId="649948283">
    <w:abstractNumId w:val="4"/>
  </w:num>
  <w:num w:numId="44" w16cid:durableId="1868373864">
    <w:abstractNumId w:val="8"/>
  </w:num>
  <w:num w:numId="45" w16cid:durableId="383333904">
    <w:abstractNumId w:val="36"/>
  </w:num>
  <w:num w:numId="46" w16cid:durableId="533806754">
    <w:abstractNumId w:val="11"/>
  </w:num>
  <w:num w:numId="47" w16cid:durableId="2143384376">
    <w:abstractNumId w:val="51"/>
  </w:num>
  <w:num w:numId="48" w16cid:durableId="416942074">
    <w:abstractNumId w:val="26"/>
  </w:num>
  <w:num w:numId="49" w16cid:durableId="933324379">
    <w:abstractNumId w:val="16"/>
  </w:num>
  <w:num w:numId="50" w16cid:durableId="1236627077">
    <w:abstractNumId w:val="53"/>
  </w:num>
  <w:num w:numId="51" w16cid:durableId="1619752872">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0400"/>
    <w:rsid w:val="00000832"/>
    <w:rsid w:val="000019CB"/>
    <w:rsid w:val="00003691"/>
    <w:rsid w:val="000036BD"/>
    <w:rsid w:val="00004156"/>
    <w:rsid w:val="000050EF"/>
    <w:rsid w:val="00006939"/>
    <w:rsid w:val="00006F24"/>
    <w:rsid w:val="0000763D"/>
    <w:rsid w:val="00007B63"/>
    <w:rsid w:val="00013426"/>
    <w:rsid w:val="00014435"/>
    <w:rsid w:val="00021C4F"/>
    <w:rsid w:val="0002278E"/>
    <w:rsid w:val="00022A2E"/>
    <w:rsid w:val="00025C55"/>
    <w:rsid w:val="00031D16"/>
    <w:rsid w:val="0003348E"/>
    <w:rsid w:val="00033B58"/>
    <w:rsid w:val="0003504F"/>
    <w:rsid w:val="00035971"/>
    <w:rsid w:val="00035E1B"/>
    <w:rsid w:val="00036008"/>
    <w:rsid w:val="000404C5"/>
    <w:rsid w:val="0004238C"/>
    <w:rsid w:val="000425AC"/>
    <w:rsid w:val="00044A96"/>
    <w:rsid w:val="00044B25"/>
    <w:rsid w:val="0004620A"/>
    <w:rsid w:val="00051148"/>
    <w:rsid w:val="00051802"/>
    <w:rsid w:val="00051C6C"/>
    <w:rsid w:val="000534BF"/>
    <w:rsid w:val="00053756"/>
    <w:rsid w:val="000557FF"/>
    <w:rsid w:val="00055D51"/>
    <w:rsid w:val="00056148"/>
    <w:rsid w:val="0006109A"/>
    <w:rsid w:val="00062884"/>
    <w:rsid w:val="000635DC"/>
    <w:rsid w:val="00064202"/>
    <w:rsid w:val="0006506A"/>
    <w:rsid w:val="000669D1"/>
    <w:rsid w:val="000716CB"/>
    <w:rsid w:val="00073430"/>
    <w:rsid w:val="00074460"/>
    <w:rsid w:val="00074BEF"/>
    <w:rsid w:val="00074E3C"/>
    <w:rsid w:val="00075DEA"/>
    <w:rsid w:val="00077413"/>
    <w:rsid w:val="00080E30"/>
    <w:rsid w:val="00081A45"/>
    <w:rsid w:val="00081B51"/>
    <w:rsid w:val="00081BBA"/>
    <w:rsid w:val="00082F36"/>
    <w:rsid w:val="00085953"/>
    <w:rsid w:val="00086AE7"/>
    <w:rsid w:val="00091E22"/>
    <w:rsid w:val="00093A6D"/>
    <w:rsid w:val="00093C6E"/>
    <w:rsid w:val="00095B73"/>
    <w:rsid w:val="000962DF"/>
    <w:rsid w:val="00097503"/>
    <w:rsid w:val="000A0ED7"/>
    <w:rsid w:val="000A5859"/>
    <w:rsid w:val="000B3078"/>
    <w:rsid w:val="000B3D97"/>
    <w:rsid w:val="000B3F32"/>
    <w:rsid w:val="000B63CB"/>
    <w:rsid w:val="000C17E5"/>
    <w:rsid w:val="000C1A33"/>
    <w:rsid w:val="000C1DA6"/>
    <w:rsid w:val="000C2DD5"/>
    <w:rsid w:val="000C3D9A"/>
    <w:rsid w:val="000C6D0E"/>
    <w:rsid w:val="000C7334"/>
    <w:rsid w:val="000D00D0"/>
    <w:rsid w:val="000D0BB6"/>
    <w:rsid w:val="000D3206"/>
    <w:rsid w:val="000D3771"/>
    <w:rsid w:val="000D7995"/>
    <w:rsid w:val="000E0F91"/>
    <w:rsid w:val="000E173D"/>
    <w:rsid w:val="000E1A04"/>
    <w:rsid w:val="000E30B9"/>
    <w:rsid w:val="000E4F59"/>
    <w:rsid w:val="000E7AE3"/>
    <w:rsid w:val="000F123D"/>
    <w:rsid w:val="000F38A7"/>
    <w:rsid w:val="000F3E37"/>
    <w:rsid w:val="000F4A40"/>
    <w:rsid w:val="000F4BC7"/>
    <w:rsid w:val="000F757C"/>
    <w:rsid w:val="000F7F7D"/>
    <w:rsid w:val="00100D28"/>
    <w:rsid w:val="00101768"/>
    <w:rsid w:val="00101D2A"/>
    <w:rsid w:val="00102DF7"/>
    <w:rsid w:val="001059AA"/>
    <w:rsid w:val="00106A42"/>
    <w:rsid w:val="0011183B"/>
    <w:rsid w:val="00115027"/>
    <w:rsid w:val="0011591E"/>
    <w:rsid w:val="00120C64"/>
    <w:rsid w:val="001219E7"/>
    <w:rsid w:val="00122892"/>
    <w:rsid w:val="00122F1E"/>
    <w:rsid w:val="001249BA"/>
    <w:rsid w:val="00124F05"/>
    <w:rsid w:val="0013038A"/>
    <w:rsid w:val="0013119B"/>
    <w:rsid w:val="00132176"/>
    <w:rsid w:val="00133B1A"/>
    <w:rsid w:val="00141053"/>
    <w:rsid w:val="00141729"/>
    <w:rsid w:val="001437D4"/>
    <w:rsid w:val="00146707"/>
    <w:rsid w:val="001469CB"/>
    <w:rsid w:val="001523C2"/>
    <w:rsid w:val="0015650A"/>
    <w:rsid w:val="00156C19"/>
    <w:rsid w:val="0015755B"/>
    <w:rsid w:val="00160071"/>
    <w:rsid w:val="001628A2"/>
    <w:rsid w:val="001645F0"/>
    <w:rsid w:val="00165A08"/>
    <w:rsid w:val="001664ED"/>
    <w:rsid w:val="0016724F"/>
    <w:rsid w:val="001675F3"/>
    <w:rsid w:val="001704D2"/>
    <w:rsid w:val="00174BF4"/>
    <w:rsid w:val="00175451"/>
    <w:rsid w:val="001771EE"/>
    <w:rsid w:val="00177B2C"/>
    <w:rsid w:val="00177EAF"/>
    <w:rsid w:val="00180188"/>
    <w:rsid w:val="0018081B"/>
    <w:rsid w:val="0018127A"/>
    <w:rsid w:val="0018185D"/>
    <w:rsid w:val="00181E63"/>
    <w:rsid w:val="00182F5F"/>
    <w:rsid w:val="00185F5A"/>
    <w:rsid w:val="00190A8D"/>
    <w:rsid w:val="001910E0"/>
    <w:rsid w:val="001915A1"/>
    <w:rsid w:val="001940D7"/>
    <w:rsid w:val="00196D30"/>
    <w:rsid w:val="00196D40"/>
    <w:rsid w:val="001A09A4"/>
    <w:rsid w:val="001A2980"/>
    <w:rsid w:val="001A479C"/>
    <w:rsid w:val="001A6FA7"/>
    <w:rsid w:val="001B1C5B"/>
    <w:rsid w:val="001B3AFF"/>
    <w:rsid w:val="001B520A"/>
    <w:rsid w:val="001B5B8D"/>
    <w:rsid w:val="001C18F3"/>
    <w:rsid w:val="001D315B"/>
    <w:rsid w:val="001D4E92"/>
    <w:rsid w:val="001D50E6"/>
    <w:rsid w:val="001D76AC"/>
    <w:rsid w:val="001E018C"/>
    <w:rsid w:val="001E079A"/>
    <w:rsid w:val="001E0E63"/>
    <w:rsid w:val="001E0FD9"/>
    <w:rsid w:val="001E2630"/>
    <w:rsid w:val="001E2758"/>
    <w:rsid w:val="001E39C3"/>
    <w:rsid w:val="001E5C94"/>
    <w:rsid w:val="001E5DF5"/>
    <w:rsid w:val="001E7775"/>
    <w:rsid w:val="001F02DB"/>
    <w:rsid w:val="001F6AD0"/>
    <w:rsid w:val="0020189E"/>
    <w:rsid w:val="00201B45"/>
    <w:rsid w:val="00202518"/>
    <w:rsid w:val="00202FBF"/>
    <w:rsid w:val="00205092"/>
    <w:rsid w:val="002069D6"/>
    <w:rsid w:val="00206A7D"/>
    <w:rsid w:val="00210797"/>
    <w:rsid w:val="00213CFD"/>
    <w:rsid w:val="00214391"/>
    <w:rsid w:val="002161C1"/>
    <w:rsid w:val="00220DAE"/>
    <w:rsid w:val="00220FC9"/>
    <w:rsid w:val="002226F2"/>
    <w:rsid w:val="00224395"/>
    <w:rsid w:val="002257E5"/>
    <w:rsid w:val="002269F9"/>
    <w:rsid w:val="002277D8"/>
    <w:rsid w:val="00231D4C"/>
    <w:rsid w:val="00235164"/>
    <w:rsid w:val="002363DE"/>
    <w:rsid w:val="00236963"/>
    <w:rsid w:val="00237563"/>
    <w:rsid w:val="00237CE5"/>
    <w:rsid w:val="00237FA3"/>
    <w:rsid w:val="00240F7A"/>
    <w:rsid w:val="00241180"/>
    <w:rsid w:val="00243DED"/>
    <w:rsid w:val="002450E2"/>
    <w:rsid w:val="0024653D"/>
    <w:rsid w:val="00250BB6"/>
    <w:rsid w:val="00251410"/>
    <w:rsid w:val="002532FA"/>
    <w:rsid w:val="00256CE7"/>
    <w:rsid w:val="0025760E"/>
    <w:rsid w:val="00257832"/>
    <w:rsid w:val="00260580"/>
    <w:rsid w:val="00266D70"/>
    <w:rsid w:val="00267C28"/>
    <w:rsid w:val="002705B4"/>
    <w:rsid w:val="00271B9B"/>
    <w:rsid w:val="00272023"/>
    <w:rsid w:val="00272903"/>
    <w:rsid w:val="002765C4"/>
    <w:rsid w:val="0027738C"/>
    <w:rsid w:val="002776AB"/>
    <w:rsid w:val="002806F7"/>
    <w:rsid w:val="002818EE"/>
    <w:rsid w:val="00281C74"/>
    <w:rsid w:val="00283832"/>
    <w:rsid w:val="002840CF"/>
    <w:rsid w:val="00285373"/>
    <w:rsid w:val="0028694D"/>
    <w:rsid w:val="0028737B"/>
    <w:rsid w:val="002928C4"/>
    <w:rsid w:val="00292D09"/>
    <w:rsid w:val="00292D46"/>
    <w:rsid w:val="00292E17"/>
    <w:rsid w:val="00292F01"/>
    <w:rsid w:val="00294DB4"/>
    <w:rsid w:val="002953C9"/>
    <w:rsid w:val="0029553E"/>
    <w:rsid w:val="00295A6E"/>
    <w:rsid w:val="002A0569"/>
    <w:rsid w:val="002A0B6A"/>
    <w:rsid w:val="002A2CD0"/>
    <w:rsid w:val="002A31F0"/>
    <w:rsid w:val="002A3362"/>
    <w:rsid w:val="002A58B0"/>
    <w:rsid w:val="002B4C91"/>
    <w:rsid w:val="002B4E87"/>
    <w:rsid w:val="002B4F8F"/>
    <w:rsid w:val="002C03F8"/>
    <w:rsid w:val="002C3385"/>
    <w:rsid w:val="002C3F8E"/>
    <w:rsid w:val="002C6876"/>
    <w:rsid w:val="002C7A80"/>
    <w:rsid w:val="002D0A17"/>
    <w:rsid w:val="002D1276"/>
    <w:rsid w:val="002D3855"/>
    <w:rsid w:val="002D401A"/>
    <w:rsid w:val="002E4576"/>
    <w:rsid w:val="002E4629"/>
    <w:rsid w:val="002E4C44"/>
    <w:rsid w:val="002E783B"/>
    <w:rsid w:val="002F023E"/>
    <w:rsid w:val="002F35A4"/>
    <w:rsid w:val="002F3F7A"/>
    <w:rsid w:val="002F5FE1"/>
    <w:rsid w:val="002F6138"/>
    <w:rsid w:val="002F7481"/>
    <w:rsid w:val="002F7D50"/>
    <w:rsid w:val="00300044"/>
    <w:rsid w:val="00303712"/>
    <w:rsid w:val="00307F9E"/>
    <w:rsid w:val="0031001D"/>
    <w:rsid w:val="00311284"/>
    <w:rsid w:val="00311948"/>
    <w:rsid w:val="00312EEC"/>
    <w:rsid w:val="003139E1"/>
    <w:rsid w:val="00313E64"/>
    <w:rsid w:val="00314FEF"/>
    <w:rsid w:val="0031539F"/>
    <w:rsid w:val="00316D2B"/>
    <w:rsid w:val="00316F43"/>
    <w:rsid w:val="003211DF"/>
    <w:rsid w:val="00321DDB"/>
    <w:rsid w:val="00322937"/>
    <w:rsid w:val="00322DDB"/>
    <w:rsid w:val="003235E4"/>
    <w:rsid w:val="003243E6"/>
    <w:rsid w:val="00327428"/>
    <w:rsid w:val="00330774"/>
    <w:rsid w:val="00335036"/>
    <w:rsid w:val="00335CFF"/>
    <w:rsid w:val="00336BD4"/>
    <w:rsid w:val="00337F96"/>
    <w:rsid w:val="003432D7"/>
    <w:rsid w:val="00344125"/>
    <w:rsid w:val="003444CB"/>
    <w:rsid w:val="00346FA6"/>
    <w:rsid w:val="003553AB"/>
    <w:rsid w:val="00356797"/>
    <w:rsid w:val="003579EB"/>
    <w:rsid w:val="0036029D"/>
    <w:rsid w:val="00360C0E"/>
    <w:rsid w:val="00361E5F"/>
    <w:rsid w:val="00364232"/>
    <w:rsid w:val="0036454B"/>
    <w:rsid w:val="003662B4"/>
    <w:rsid w:val="00366D0A"/>
    <w:rsid w:val="0036754A"/>
    <w:rsid w:val="0036768B"/>
    <w:rsid w:val="00372150"/>
    <w:rsid w:val="003764EC"/>
    <w:rsid w:val="00376DE1"/>
    <w:rsid w:val="00377ED6"/>
    <w:rsid w:val="003816AD"/>
    <w:rsid w:val="00382CAC"/>
    <w:rsid w:val="003837FA"/>
    <w:rsid w:val="00383867"/>
    <w:rsid w:val="00383A69"/>
    <w:rsid w:val="00385E90"/>
    <w:rsid w:val="0038615B"/>
    <w:rsid w:val="0038673F"/>
    <w:rsid w:val="00387B56"/>
    <w:rsid w:val="003903AA"/>
    <w:rsid w:val="00390690"/>
    <w:rsid w:val="00392037"/>
    <w:rsid w:val="003953E1"/>
    <w:rsid w:val="00396BA8"/>
    <w:rsid w:val="00397291"/>
    <w:rsid w:val="003A01FB"/>
    <w:rsid w:val="003A06A9"/>
    <w:rsid w:val="003A42DC"/>
    <w:rsid w:val="003A4A16"/>
    <w:rsid w:val="003B0651"/>
    <w:rsid w:val="003B0D83"/>
    <w:rsid w:val="003B268A"/>
    <w:rsid w:val="003B2C90"/>
    <w:rsid w:val="003B4E8D"/>
    <w:rsid w:val="003B645B"/>
    <w:rsid w:val="003B67CB"/>
    <w:rsid w:val="003B74E0"/>
    <w:rsid w:val="003C026E"/>
    <w:rsid w:val="003C0746"/>
    <w:rsid w:val="003D1488"/>
    <w:rsid w:val="003D6F9E"/>
    <w:rsid w:val="003E5237"/>
    <w:rsid w:val="003E6123"/>
    <w:rsid w:val="003E72B6"/>
    <w:rsid w:val="003E7555"/>
    <w:rsid w:val="003E7585"/>
    <w:rsid w:val="003E7C3B"/>
    <w:rsid w:val="003F0419"/>
    <w:rsid w:val="003F161B"/>
    <w:rsid w:val="003F3FFD"/>
    <w:rsid w:val="003F4290"/>
    <w:rsid w:val="003F6372"/>
    <w:rsid w:val="003F6620"/>
    <w:rsid w:val="003F7603"/>
    <w:rsid w:val="00401C7C"/>
    <w:rsid w:val="00403361"/>
    <w:rsid w:val="004039B6"/>
    <w:rsid w:val="004041A0"/>
    <w:rsid w:val="0040574D"/>
    <w:rsid w:val="00410171"/>
    <w:rsid w:val="0041095B"/>
    <w:rsid w:val="00413C98"/>
    <w:rsid w:val="004146DD"/>
    <w:rsid w:val="00414D0B"/>
    <w:rsid w:val="00416FBE"/>
    <w:rsid w:val="00421268"/>
    <w:rsid w:val="0042726F"/>
    <w:rsid w:val="0042732D"/>
    <w:rsid w:val="0043081A"/>
    <w:rsid w:val="00431B0C"/>
    <w:rsid w:val="00431D4E"/>
    <w:rsid w:val="00433F03"/>
    <w:rsid w:val="00434189"/>
    <w:rsid w:val="004347B4"/>
    <w:rsid w:val="00434D82"/>
    <w:rsid w:val="00444467"/>
    <w:rsid w:val="00444E3E"/>
    <w:rsid w:val="00444F2B"/>
    <w:rsid w:val="00446218"/>
    <w:rsid w:val="00451202"/>
    <w:rsid w:val="0045254B"/>
    <w:rsid w:val="00453780"/>
    <w:rsid w:val="004565EB"/>
    <w:rsid w:val="00457C6F"/>
    <w:rsid w:val="004611FA"/>
    <w:rsid w:val="004621B1"/>
    <w:rsid w:val="00463CC4"/>
    <w:rsid w:val="004653B9"/>
    <w:rsid w:val="00466D68"/>
    <w:rsid w:val="004717F9"/>
    <w:rsid w:val="00472FC3"/>
    <w:rsid w:val="004751A0"/>
    <w:rsid w:val="0047665B"/>
    <w:rsid w:val="004766FA"/>
    <w:rsid w:val="00476783"/>
    <w:rsid w:val="0047705B"/>
    <w:rsid w:val="00482416"/>
    <w:rsid w:val="00482AB9"/>
    <w:rsid w:val="00483B3F"/>
    <w:rsid w:val="00484B5C"/>
    <w:rsid w:val="00484B87"/>
    <w:rsid w:val="00485049"/>
    <w:rsid w:val="0048641D"/>
    <w:rsid w:val="00486EB9"/>
    <w:rsid w:val="004914B5"/>
    <w:rsid w:val="00492834"/>
    <w:rsid w:val="00496BFC"/>
    <w:rsid w:val="004A278F"/>
    <w:rsid w:val="004A4AFD"/>
    <w:rsid w:val="004A7504"/>
    <w:rsid w:val="004A760E"/>
    <w:rsid w:val="004B19AD"/>
    <w:rsid w:val="004B1CA6"/>
    <w:rsid w:val="004B3C35"/>
    <w:rsid w:val="004B5D4A"/>
    <w:rsid w:val="004B6F87"/>
    <w:rsid w:val="004B7EA1"/>
    <w:rsid w:val="004C111F"/>
    <w:rsid w:val="004C3DEC"/>
    <w:rsid w:val="004C5BE8"/>
    <w:rsid w:val="004C6042"/>
    <w:rsid w:val="004C7AD0"/>
    <w:rsid w:val="004D662B"/>
    <w:rsid w:val="004D68BC"/>
    <w:rsid w:val="004D6F99"/>
    <w:rsid w:val="004D70AA"/>
    <w:rsid w:val="004D7627"/>
    <w:rsid w:val="004D7D55"/>
    <w:rsid w:val="004E10C8"/>
    <w:rsid w:val="004E12CF"/>
    <w:rsid w:val="004E1661"/>
    <w:rsid w:val="004E2B45"/>
    <w:rsid w:val="004E2D61"/>
    <w:rsid w:val="004E4340"/>
    <w:rsid w:val="004E444E"/>
    <w:rsid w:val="004E4D15"/>
    <w:rsid w:val="004E5452"/>
    <w:rsid w:val="004F170A"/>
    <w:rsid w:val="004F3E4E"/>
    <w:rsid w:val="004F5150"/>
    <w:rsid w:val="004F6CAD"/>
    <w:rsid w:val="0050074B"/>
    <w:rsid w:val="005022BC"/>
    <w:rsid w:val="00502DA9"/>
    <w:rsid w:val="00503D3E"/>
    <w:rsid w:val="00504D61"/>
    <w:rsid w:val="005100A6"/>
    <w:rsid w:val="005127CF"/>
    <w:rsid w:val="005145A6"/>
    <w:rsid w:val="00514D98"/>
    <w:rsid w:val="00516D49"/>
    <w:rsid w:val="00516F4D"/>
    <w:rsid w:val="00517B51"/>
    <w:rsid w:val="00522E92"/>
    <w:rsid w:val="00524498"/>
    <w:rsid w:val="0052506B"/>
    <w:rsid w:val="00526717"/>
    <w:rsid w:val="00530B8A"/>
    <w:rsid w:val="0053239F"/>
    <w:rsid w:val="00532EFF"/>
    <w:rsid w:val="00533646"/>
    <w:rsid w:val="0053616F"/>
    <w:rsid w:val="00537477"/>
    <w:rsid w:val="0053789D"/>
    <w:rsid w:val="00540151"/>
    <w:rsid w:val="0054466F"/>
    <w:rsid w:val="00545769"/>
    <w:rsid w:val="0054590B"/>
    <w:rsid w:val="00545923"/>
    <w:rsid w:val="005503C0"/>
    <w:rsid w:val="005543FD"/>
    <w:rsid w:val="0055575B"/>
    <w:rsid w:val="00555A56"/>
    <w:rsid w:val="00556DD9"/>
    <w:rsid w:val="0055785F"/>
    <w:rsid w:val="00557E11"/>
    <w:rsid w:val="005638D7"/>
    <w:rsid w:val="00565EF3"/>
    <w:rsid w:val="00566F5E"/>
    <w:rsid w:val="00567178"/>
    <w:rsid w:val="00567D4A"/>
    <w:rsid w:val="00570CE0"/>
    <w:rsid w:val="005710CD"/>
    <w:rsid w:val="005710DF"/>
    <w:rsid w:val="00571D4A"/>
    <w:rsid w:val="00574C9A"/>
    <w:rsid w:val="00576224"/>
    <w:rsid w:val="00576B46"/>
    <w:rsid w:val="00576FFA"/>
    <w:rsid w:val="005772E5"/>
    <w:rsid w:val="005845F1"/>
    <w:rsid w:val="00585DF9"/>
    <w:rsid w:val="00593A55"/>
    <w:rsid w:val="00595C4C"/>
    <w:rsid w:val="00595FB6"/>
    <w:rsid w:val="005A1459"/>
    <w:rsid w:val="005A14AC"/>
    <w:rsid w:val="005A2967"/>
    <w:rsid w:val="005A34B3"/>
    <w:rsid w:val="005A3A7A"/>
    <w:rsid w:val="005A6545"/>
    <w:rsid w:val="005A78B2"/>
    <w:rsid w:val="005B07E4"/>
    <w:rsid w:val="005B1C22"/>
    <w:rsid w:val="005B2369"/>
    <w:rsid w:val="005B6D65"/>
    <w:rsid w:val="005C0A0F"/>
    <w:rsid w:val="005C0C23"/>
    <w:rsid w:val="005C0D47"/>
    <w:rsid w:val="005C0EB2"/>
    <w:rsid w:val="005C159B"/>
    <w:rsid w:val="005C2A84"/>
    <w:rsid w:val="005C51D8"/>
    <w:rsid w:val="005C52AA"/>
    <w:rsid w:val="005C5EAA"/>
    <w:rsid w:val="005D02FB"/>
    <w:rsid w:val="005D099A"/>
    <w:rsid w:val="005D16D3"/>
    <w:rsid w:val="005D1F1D"/>
    <w:rsid w:val="005D20F5"/>
    <w:rsid w:val="005D4005"/>
    <w:rsid w:val="005D7349"/>
    <w:rsid w:val="005D7581"/>
    <w:rsid w:val="005D75E1"/>
    <w:rsid w:val="005E10A8"/>
    <w:rsid w:val="005E1EF9"/>
    <w:rsid w:val="005E3FAA"/>
    <w:rsid w:val="005E4D6E"/>
    <w:rsid w:val="005E63EE"/>
    <w:rsid w:val="005E75E2"/>
    <w:rsid w:val="005E7E10"/>
    <w:rsid w:val="005F0349"/>
    <w:rsid w:val="005F16BD"/>
    <w:rsid w:val="005F37E5"/>
    <w:rsid w:val="005F3F98"/>
    <w:rsid w:val="005F41C0"/>
    <w:rsid w:val="005F66C4"/>
    <w:rsid w:val="00600193"/>
    <w:rsid w:val="0060322D"/>
    <w:rsid w:val="00604D27"/>
    <w:rsid w:val="00604FE3"/>
    <w:rsid w:val="006063F2"/>
    <w:rsid w:val="0060678B"/>
    <w:rsid w:val="00611063"/>
    <w:rsid w:val="00612B41"/>
    <w:rsid w:val="00612EC9"/>
    <w:rsid w:val="00613A93"/>
    <w:rsid w:val="0061536C"/>
    <w:rsid w:val="006154AB"/>
    <w:rsid w:val="00615EAB"/>
    <w:rsid w:val="00616EC7"/>
    <w:rsid w:val="00617AEA"/>
    <w:rsid w:val="006209D3"/>
    <w:rsid w:val="00622CCC"/>
    <w:rsid w:val="00623126"/>
    <w:rsid w:val="006234AB"/>
    <w:rsid w:val="00624A02"/>
    <w:rsid w:val="006300C2"/>
    <w:rsid w:val="0063066D"/>
    <w:rsid w:val="00632D6B"/>
    <w:rsid w:val="00632FD8"/>
    <w:rsid w:val="006330B2"/>
    <w:rsid w:val="00635F23"/>
    <w:rsid w:val="0064294D"/>
    <w:rsid w:val="006433FE"/>
    <w:rsid w:val="006473F9"/>
    <w:rsid w:val="006476CC"/>
    <w:rsid w:val="00650F5F"/>
    <w:rsid w:val="006522D8"/>
    <w:rsid w:val="00652A47"/>
    <w:rsid w:val="00653033"/>
    <w:rsid w:val="00653ACE"/>
    <w:rsid w:val="00654D58"/>
    <w:rsid w:val="0065509C"/>
    <w:rsid w:val="006554A3"/>
    <w:rsid w:val="00656998"/>
    <w:rsid w:val="0065768A"/>
    <w:rsid w:val="00657A2C"/>
    <w:rsid w:val="00657DC4"/>
    <w:rsid w:val="00657ED0"/>
    <w:rsid w:val="0066075C"/>
    <w:rsid w:val="00662495"/>
    <w:rsid w:val="00662887"/>
    <w:rsid w:val="0066299E"/>
    <w:rsid w:val="0066320A"/>
    <w:rsid w:val="00664452"/>
    <w:rsid w:val="0066569E"/>
    <w:rsid w:val="00665ACF"/>
    <w:rsid w:val="00665B2F"/>
    <w:rsid w:val="00667E69"/>
    <w:rsid w:val="00672436"/>
    <w:rsid w:val="00674677"/>
    <w:rsid w:val="006805FE"/>
    <w:rsid w:val="00683A65"/>
    <w:rsid w:val="0068554D"/>
    <w:rsid w:val="00687816"/>
    <w:rsid w:val="00687DA4"/>
    <w:rsid w:val="00690E52"/>
    <w:rsid w:val="0069275C"/>
    <w:rsid w:val="006946BA"/>
    <w:rsid w:val="00694B36"/>
    <w:rsid w:val="00694BA0"/>
    <w:rsid w:val="00697B88"/>
    <w:rsid w:val="00697C04"/>
    <w:rsid w:val="006A0D47"/>
    <w:rsid w:val="006A10C9"/>
    <w:rsid w:val="006A3098"/>
    <w:rsid w:val="006A625F"/>
    <w:rsid w:val="006A6B1D"/>
    <w:rsid w:val="006B2729"/>
    <w:rsid w:val="006B2A8D"/>
    <w:rsid w:val="006B2F03"/>
    <w:rsid w:val="006B41EA"/>
    <w:rsid w:val="006B4610"/>
    <w:rsid w:val="006B5CE7"/>
    <w:rsid w:val="006B7ABB"/>
    <w:rsid w:val="006C05E6"/>
    <w:rsid w:val="006C1E87"/>
    <w:rsid w:val="006D23CD"/>
    <w:rsid w:val="006D49DF"/>
    <w:rsid w:val="006D59FB"/>
    <w:rsid w:val="006D69BD"/>
    <w:rsid w:val="006D7A1F"/>
    <w:rsid w:val="006D7DF5"/>
    <w:rsid w:val="006E1775"/>
    <w:rsid w:val="006E1782"/>
    <w:rsid w:val="006E292A"/>
    <w:rsid w:val="006E4E41"/>
    <w:rsid w:val="006E79D1"/>
    <w:rsid w:val="006E7FFC"/>
    <w:rsid w:val="006F0051"/>
    <w:rsid w:val="006F05D1"/>
    <w:rsid w:val="006F0975"/>
    <w:rsid w:val="006F32EF"/>
    <w:rsid w:val="006F6A5B"/>
    <w:rsid w:val="006F6AD5"/>
    <w:rsid w:val="006F7597"/>
    <w:rsid w:val="006F7C8B"/>
    <w:rsid w:val="00700D20"/>
    <w:rsid w:val="00701549"/>
    <w:rsid w:val="0070513A"/>
    <w:rsid w:val="00705671"/>
    <w:rsid w:val="007102A2"/>
    <w:rsid w:val="00710D1C"/>
    <w:rsid w:val="0071253B"/>
    <w:rsid w:val="00712648"/>
    <w:rsid w:val="007143E0"/>
    <w:rsid w:val="0071782C"/>
    <w:rsid w:val="00720CF1"/>
    <w:rsid w:val="00721DC1"/>
    <w:rsid w:val="00721E04"/>
    <w:rsid w:val="00722D14"/>
    <w:rsid w:val="00722FC4"/>
    <w:rsid w:val="00723036"/>
    <w:rsid w:val="007235EC"/>
    <w:rsid w:val="00727722"/>
    <w:rsid w:val="007303EB"/>
    <w:rsid w:val="00731097"/>
    <w:rsid w:val="00732378"/>
    <w:rsid w:val="00732A85"/>
    <w:rsid w:val="00732C1D"/>
    <w:rsid w:val="00734D93"/>
    <w:rsid w:val="0073586F"/>
    <w:rsid w:val="00735889"/>
    <w:rsid w:val="00740FF0"/>
    <w:rsid w:val="00741F26"/>
    <w:rsid w:val="00747FFD"/>
    <w:rsid w:val="007504CA"/>
    <w:rsid w:val="007607C8"/>
    <w:rsid w:val="00761183"/>
    <w:rsid w:val="0076177C"/>
    <w:rsid w:val="00761D1D"/>
    <w:rsid w:val="00763520"/>
    <w:rsid w:val="0076377A"/>
    <w:rsid w:val="00765F0C"/>
    <w:rsid w:val="0076627D"/>
    <w:rsid w:val="007669DB"/>
    <w:rsid w:val="007671FE"/>
    <w:rsid w:val="007704A2"/>
    <w:rsid w:val="00771649"/>
    <w:rsid w:val="007725F4"/>
    <w:rsid w:val="00777B87"/>
    <w:rsid w:val="00777EC1"/>
    <w:rsid w:val="00780260"/>
    <w:rsid w:val="00780D12"/>
    <w:rsid w:val="007813C0"/>
    <w:rsid w:val="00782CE9"/>
    <w:rsid w:val="00783348"/>
    <w:rsid w:val="00785DA4"/>
    <w:rsid w:val="00787A5B"/>
    <w:rsid w:val="00792054"/>
    <w:rsid w:val="007A2363"/>
    <w:rsid w:val="007A5E7F"/>
    <w:rsid w:val="007A7DB6"/>
    <w:rsid w:val="007B4A41"/>
    <w:rsid w:val="007B524B"/>
    <w:rsid w:val="007B7CB9"/>
    <w:rsid w:val="007C034F"/>
    <w:rsid w:val="007C22E7"/>
    <w:rsid w:val="007C37D2"/>
    <w:rsid w:val="007C3A7C"/>
    <w:rsid w:val="007C5836"/>
    <w:rsid w:val="007C67FF"/>
    <w:rsid w:val="007C7DA6"/>
    <w:rsid w:val="007D0782"/>
    <w:rsid w:val="007D3BBB"/>
    <w:rsid w:val="007D50E5"/>
    <w:rsid w:val="007E0173"/>
    <w:rsid w:val="007E164C"/>
    <w:rsid w:val="007E29C5"/>
    <w:rsid w:val="007E501F"/>
    <w:rsid w:val="007E7D5F"/>
    <w:rsid w:val="007F021A"/>
    <w:rsid w:val="007F1478"/>
    <w:rsid w:val="007F1CDC"/>
    <w:rsid w:val="007F4F06"/>
    <w:rsid w:val="007F5C62"/>
    <w:rsid w:val="00800314"/>
    <w:rsid w:val="00802D9B"/>
    <w:rsid w:val="008036FD"/>
    <w:rsid w:val="00803E0A"/>
    <w:rsid w:val="0080516D"/>
    <w:rsid w:val="00807F92"/>
    <w:rsid w:val="00810244"/>
    <w:rsid w:val="008104C7"/>
    <w:rsid w:val="00813013"/>
    <w:rsid w:val="0081524F"/>
    <w:rsid w:val="008203AD"/>
    <w:rsid w:val="00821241"/>
    <w:rsid w:val="00822369"/>
    <w:rsid w:val="00822CBE"/>
    <w:rsid w:val="008230EE"/>
    <w:rsid w:val="008233F3"/>
    <w:rsid w:val="00823613"/>
    <w:rsid w:val="00823F4A"/>
    <w:rsid w:val="00824081"/>
    <w:rsid w:val="00824B57"/>
    <w:rsid w:val="00825DC3"/>
    <w:rsid w:val="00827098"/>
    <w:rsid w:val="0083096A"/>
    <w:rsid w:val="00831242"/>
    <w:rsid w:val="008334D7"/>
    <w:rsid w:val="00841BD2"/>
    <w:rsid w:val="00841C81"/>
    <w:rsid w:val="008424FA"/>
    <w:rsid w:val="00846948"/>
    <w:rsid w:val="008504CB"/>
    <w:rsid w:val="00851AAA"/>
    <w:rsid w:val="008534A2"/>
    <w:rsid w:val="00857334"/>
    <w:rsid w:val="00860A03"/>
    <w:rsid w:val="00861259"/>
    <w:rsid w:val="00861FA4"/>
    <w:rsid w:val="0086225F"/>
    <w:rsid w:val="00862286"/>
    <w:rsid w:val="0086531F"/>
    <w:rsid w:val="008668CF"/>
    <w:rsid w:val="00870534"/>
    <w:rsid w:val="008711E5"/>
    <w:rsid w:val="00871E1F"/>
    <w:rsid w:val="008739F3"/>
    <w:rsid w:val="00874673"/>
    <w:rsid w:val="00874847"/>
    <w:rsid w:val="00875D45"/>
    <w:rsid w:val="00880916"/>
    <w:rsid w:val="00881E3A"/>
    <w:rsid w:val="00884BBB"/>
    <w:rsid w:val="0088512E"/>
    <w:rsid w:val="0088669D"/>
    <w:rsid w:val="00886AC5"/>
    <w:rsid w:val="00887187"/>
    <w:rsid w:val="00887662"/>
    <w:rsid w:val="00892010"/>
    <w:rsid w:val="00892BF0"/>
    <w:rsid w:val="0089399B"/>
    <w:rsid w:val="0089588A"/>
    <w:rsid w:val="008958A2"/>
    <w:rsid w:val="00896F82"/>
    <w:rsid w:val="008A3A78"/>
    <w:rsid w:val="008A58F5"/>
    <w:rsid w:val="008A64A5"/>
    <w:rsid w:val="008A65E5"/>
    <w:rsid w:val="008A7CB4"/>
    <w:rsid w:val="008B0D2B"/>
    <w:rsid w:val="008B1EF3"/>
    <w:rsid w:val="008B352C"/>
    <w:rsid w:val="008B359D"/>
    <w:rsid w:val="008B59C1"/>
    <w:rsid w:val="008B5D89"/>
    <w:rsid w:val="008C09DD"/>
    <w:rsid w:val="008C1455"/>
    <w:rsid w:val="008C2E3B"/>
    <w:rsid w:val="008C38E1"/>
    <w:rsid w:val="008C4BF3"/>
    <w:rsid w:val="008C4C8C"/>
    <w:rsid w:val="008C6133"/>
    <w:rsid w:val="008C6B9D"/>
    <w:rsid w:val="008C7320"/>
    <w:rsid w:val="008D153F"/>
    <w:rsid w:val="008D5837"/>
    <w:rsid w:val="008D77EF"/>
    <w:rsid w:val="008E1374"/>
    <w:rsid w:val="008E2C65"/>
    <w:rsid w:val="008E5405"/>
    <w:rsid w:val="008E6E4C"/>
    <w:rsid w:val="008E7664"/>
    <w:rsid w:val="008F398E"/>
    <w:rsid w:val="008F3B8F"/>
    <w:rsid w:val="008F564B"/>
    <w:rsid w:val="008F614C"/>
    <w:rsid w:val="009011A4"/>
    <w:rsid w:val="009011CF"/>
    <w:rsid w:val="00902F09"/>
    <w:rsid w:val="0090606C"/>
    <w:rsid w:val="009065BA"/>
    <w:rsid w:val="0090768E"/>
    <w:rsid w:val="009111BB"/>
    <w:rsid w:val="00912251"/>
    <w:rsid w:val="0091336D"/>
    <w:rsid w:val="009143F7"/>
    <w:rsid w:val="00916484"/>
    <w:rsid w:val="00922389"/>
    <w:rsid w:val="0092360A"/>
    <w:rsid w:val="00923BCB"/>
    <w:rsid w:val="00923D75"/>
    <w:rsid w:val="009245FD"/>
    <w:rsid w:val="009267AA"/>
    <w:rsid w:val="00927E41"/>
    <w:rsid w:val="0093034F"/>
    <w:rsid w:val="009316BA"/>
    <w:rsid w:val="00931851"/>
    <w:rsid w:val="00932564"/>
    <w:rsid w:val="00935459"/>
    <w:rsid w:val="0094047E"/>
    <w:rsid w:val="009408B6"/>
    <w:rsid w:val="00942C69"/>
    <w:rsid w:val="00942F7E"/>
    <w:rsid w:val="00944B88"/>
    <w:rsid w:val="009472F2"/>
    <w:rsid w:val="00951C03"/>
    <w:rsid w:val="00955008"/>
    <w:rsid w:val="00961734"/>
    <w:rsid w:val="00961AD5"/>
    <w:rsid w:val="009624F5"/>
    <w:rsid w:val="00963B65"/>
    <w:rsid w:val="00965448"/>
    <w:rsid w:val="00965627"/>
    <w:rsid w:val="009658B2"/>
    <w:rsid w:val="00966399"/>
    <w:rsid w:val="00966DB8"/>
    <w:rsid w:val="0096791D"/>
    <w:rsid w:val="0097141D"/>
    <w:rsid w:val="009732BB"/>
    <w:rsid w:val="0097467B"/>
    <w:rsid w:val="00975BF1"/>
    <w:rsid w:val="00976071"/>
    <w:rsid w:val="00976748"/>
    <w:rsid w:val="00977EBA"/>
    <w:rsid w:val="00980B52"/>
    <w:rsid w:val="0098407D"/>
    <w:rsid w:val="00984786"/>
    <w:rsid w:val="00984801"/>
    <w:rsid w:val="00984C50"/>
    <w:rsid w:val="00985049"/>
    <w:rsid w:val="00990691"/>
    <w:rsid w:val="00991768"/>
    <w:rsid w:val="00997ED3"/>
    <w:rsid w:val="009A215D"/>
    <w:rsid w:val="009A2BCC"/>
    <w:rsid w:val="009A3D41"/>
    <w:rsid w:val="009A62E0"/>
    <w:rsid w:val="009A6FEE"/>
    <w:rsid w:val="009A75B1"/>
    <w:rsid w:val="009B1E82"/>
    <w:rsid w:val="009B49C8"/>
    <w:rsid w:val="009B6124"/>
    <w:rsid w:val="009B70E3"/>
    <w:rsid w:val="009C1103"/>
    <w:rsid w:val="009C2690"/>
    <w:rsid w:val="009C2F42"/>
    <w:rsid w:val="009C4F48"/>
    <w:rsid w:val="009C6763"/>
    <w:rsid w:val="009C7469"/>
    <w:rsid w:val="009D0E32"/>
    <w:rsid w:val="009D4889"/>
    <w:rsid w:val="009D599C"/>
    <w:rsid w:val="009E012A"/>
    <w:rsid w:val="009E19C7"/>
    <w:rsid w:val="009E1D6E"/>
    <w:rsid w:val="009E3B84"/>
    <w:rsid w:val="009E41C4"/>
    <w:rsid w:val="009E57FD"/>
    <w:rsid w:val="009E6ADD"/>
    <w:rsid w:val="009E7C55"/>
    <w:rsid w:val="009F1F62"/>
    <w:rsid w:val="009F3016"/>
    <w:rsid w:val="009F4DFF"/>
    <w:rsid w:val="009F56E2"/>
    <w:rsid w:val="009F6298"/>
    <w:rsid w:val="009F696F"/>
    <w:rsid w:val="009F6FD2"/>
    <w:rsid w:val="009F782B"/>
    <w:rsid w:val="00A00C2A"/>
    <w:rsid w:val="00A05E9D"/>
    <w:rsid w:val="00A06AE0"/>
    <w:rsid w:val="00A07AC5"/>
    <w:rsid w:val="00A123AF"/>
    <w:rsid w:val="00A13C41"/>
    <w:rsid w:val="00A1578E"/>
    <w:rsid w:val="00A1594A"/>
    <w:rsid w:val="00A160BB"/>
    <w:rsid w:val="00A16D24"/>
    <w:rsid w:val="00A203EA"/>
    <w:rsid w:val="00A20832"/>
    <w:rsid w:val="00A20D29"/>
    <w:rsid w:val="00A30294"/>
    <w:rsid w:val="00A30396"/>
    <w:rsid w:val="00A3085D"/>
    <w:rsid w:val="00A3451E"/>
    <w:rsid w:val="00A34C7D"/>
    <w:rsid w:val="00A34DF3"/>
    <w:rsid w:val="00A35E98"/>
    <w:rsid w:val="00A35F08"/>
    <w:rsid w:val="00A37F3A"/>
    <w:rsid w:val="00A40193"/>
    <w:rsid w:val="00A40486"/>
    <w:rsid w:val="00A40B8A"/>
    <w:rsid w:val="00A4330A"/>
    <w:rsid w:val="00A43719"/>
    <w:rsid w:val="00A45776"/>
    <w:rsid w:val="00A459CF"/>
    <w:rsid w:val="00A46838"/>
    <w:rsid w:val="00A47A59"/>
    <w:rsid w:val="00A503BE"/>
    <w:rsid w:val="00A5168B"/>
    <w:rsid w:val="00A55790"/>
    <w:rsid w:val="00A574B0"/>
    <w:rsid w:val="00A618A0"/>
    <w:rsid w:val="00A61CD3"/>
    <w:rsid w:val="00A647DE"/>
    <w:rsid w:val="00A65993"/>
    <w:rsid w:val="00A724D4"/>
    <w:rsid w:val="00A73AFC"/>
    <w:rsid w:val="00A749C9"/>
    <w:rsid w:val="00A768B1"/>
    <w:rsid w:val="00A769FE"/>
    <w:rsid w:val="00A76BD8"/>
    <w:rsid w:val="00A76D5F"/>
    <w:rsid w:val="00A77F87"/>
    <w:rsid w:val="00A80294"/>
    <w:rsid w:val="00A81A4C"/>
    <w:rsid w:val="00A82588"/>
    <w:rsid w:val="00A8423C"/>
    <w:rsid w:val="00A8713A"/>
    <w:rsid w:val="00A90695"/>
    <w:rsid w:val="00A91703"/>
    <w:rsid w:val="00A9425E"/>
    <w:rsid w:val="00A94B8A"/>
    <w:rsid w:val="00AA11E0"/>
    <w:rsid w:val="00AA1EF2"/>
    <w:rsid w:val="00AA2F38"/>
    <w:rsid w:val="00AA7A6E"/>
    <w:rsid w:val="00AA7D32"/>
    <w:rsid w:val="00AB0C4B"/>
    <w:rsid w:val="00AB1974"/>
    <w:rsid w:val="00AB27EB"/>
    <w:rsid w:val="00AB2B9C"/>
    <w:rsid w:val="00AB4C15"/>
    <w:rsid w:val="00AB6F26"/>
    <w:rsid w:val="00AB7269"/>
    <w:rsid w:val="00AB7B3E"/>
    <w:rsid w:val="00AC11A0"/>
    <w:rsid w:val="00AC4A61"/>
    <w:rsid w:val="00AC61A0"/>
    <w:rsid w:val="00AC7931"/>
    <w:rsid w:val="00AD0171"/>
    <w:rsid w:val="00AD0496"/>
    <w:rsid w:val="00AD0D4F"/>
    <w:rsid w:val="00AD1F58"/>
    <w:rsid w:val="00AD3AC5"/>
    <w:rsid w:val="00AD7362"/>
    <w:rsid w:val="00AE0349"/>
    <w:rsid w:val="00AE2AD4"/>
    <w:rsid w:val="00AE6DA9"/>
    <w:rsid w:val="00AF3570"/>
    <w:rsid w:val="00AF367D"/>
    <w:rsid w:val="00AF6B3B"/>
    <w:rsid w:val="00B00215"/>
    <w:rsid w:val="00B00C60"/>
    <w:rsid w:val="00B01BAE"/>
    <w:rsid w:val="00B02B96"/>
    <w:rsid w:val="00B04DA1"/>
    <w:rsid w:val="00B066E7"/>
    <w:rsid w:val="00B14338"/>
    <w:rsid w:val="00B14C2C"/>
    <w:rsid w:val="00B14FE7"/>
    <w:rsid w:val="00B20B26"/>
    <w:rsid w:val="00B2266E"/>
    <w:rsid w:val="00B25691"/>
    <w:rsid w:val="00B2637D"/>
    <w:rsid w:val="00B27F85"/>
    <w:rsid w:val="00B30372"/>
    <w:rsid w:val="00B311B3"/>
    <w:rsid w:val="00B3288F"/>
    <w:rsid w:val="00B33A3D"/>
    <w:rsid w:val="00B34F21"/>
    <w:rsid w:val="00B35A7C"/>
    <w:rsid w:val="00B36D05"/>
    <w:rsid w:val="00B375E3"/>
    <w:rsid w:val="00B436B9"/>
    <w:rsid w:val="00B44950"/>
    <w:rsid w:val="00B45502"/>
    <w:rsid w:val="00B46F2B"/>
    <w:rsid w:val="00B5270B"/>
    <w:rsid w:val="00B546A4"/>
    <w:rsid w:val="00B5500A"/>
    <w:rsid w:val="00B555B7"/>
    <w:rsid w:val="00B55ED4"/>
    <w:rsid w:val="00B56C28"/>
    <w:rsid w:val="00B636F6"/>
    <w:rsid w:val="00B64D41"/>
    <w:rsid w:val="00B64F50"/>
    <w:rsid w:val="00B65B90"/>
    <w:rsid w:val="00B65BA3"/>
    <w:rsid w:val="00B67C52"/>
    <w:rsid w:val="00B71DC7"/>
    <w:rsid w:val="00B7382B"/>
    <w:rsid w:val="00B73AAD"/>
    <w:rsid w:val="00B73F77"/>
    <w:rsid w:val="00B75FEE"/>
    <w:rsid w:val="00B7668D"/>
    <w:rsid w:val="00B8365B"/>
    <w:rsid w:val="00B84876"/>
    <w:rsid w:val="00B92227"/>
    <w:rsid w:val="00B92334"/>
    <w:rsid w:val="00B92ABE"/>
    <w:rsid w:val="00B9669E"/>
    <w:rsid w:val="00B96956"/>
    <w:rsid w:val="00B9737C"/>
    <w:rsid w:val="00BA1291"/>
    <w:rsid w:val="00BA3F5C"/>
    <w:rsid w:val="00BA54EA"/>
    <w:rsid w:val="00BA6120"/>
    <w:rsid w:val="00BA7467"/>
    <w:rsid w:val="00BA7A93"/>
    <w:rsid w:val="00BB0F67"/>
    <w:rsid w:val="00BB13E3"/>
    <w:rsid w:val="00BB2AC3"/>
    <w:rsid w:val="00BB2E09"/>
    <w:rsid w:val="00BB34A2"/>
    <w:rsid w:val="00BB47B8"/>
    <w:rsid w:val="00BB5469"/>
    <w:rsid w:val="00BC1747"/>
    <w:rsid w:val="00BC319C"/>
    <w:rsid w:val="00BC5243"/>
    <w:rsid w:val="00BC550A"/>
    <w:rsid w:val="00BD3ABE"/>
    <w:rsid w:val="00BD4BDF"/>
    <w:rsid w:val="00BE1281"/>
    <w:rsid w:val="00BE1784"/>
    <w:rsid w:val="00BE1FAD"/>
    <w:rsid w:val="00BE29C1"/>
    <w:rsid w:val="00BE4FB3"/>
    <w:rsid w:val="00BE5C78"/>
    <w:rsid w:val="00BE6C4D"/>
    <w:rsid w:val="00BE761B"/>
    <w:rsid w:val="00BF27A8"/>
    <w:rsid w:val="00BF2A5B"/>
    <w:rsid w:val="00BF2FAB"/>
    <w:rsid w:val="00BF3367"/>
    <w:rsid w:val="00BF435D"/>
    <w:rsid w:val="00BF49BE"/>
    <w:rsid w:val="00BF60E6"/>
    <w:rsid w:val="00C006E5"/>
    <w:rsid w:val="00C01B16"/>
    <w:rsid w:val="00C04D3D"/>
    <w:rsid w:val="00C0677F"/>
    <w:rsid w:val="00C106FE"/>
    <w:rsid w:val="00C1075B"/>
    <w:rsid w:val="00C1130D"/>
    <w:rsid w:val="00C12317"/>
    <w:rsid w:val="00C13506"/>
    <w:rsid w:val="00C14427"/>
    <w:rsid w:val="00C15CFE"/>
    <w:rsid w:val="00C16DBA"/>
    <w:rsid w:val="00C1701A"/>
    <w:rsid w:val="00C1797B"/>
    <w:rsid w:val="00C17F8C"/>
    <w:rsid w:val="00C20055"/>
    <w:rsid w:val="00C23121"/>
    <w:rsid w:val="00C25F7C"/>
    <w:rsid w:val="00C30B02"/>
    <w:rsid w:val="00C34E46"/>
    <w:rsid w:val="00C36177"/>
    <w:rsid w:val="00C36934"/>
    <w:rsid w:val="00C36C31"/>
    <w:rsid w:val="00C36CB6"/>
    <w:rsid w:val="00C36CEC"/>
    <w:rsid w:val="00C406F7"/>
    <w:rsid w:val="00C433DA"/>
    <w:rsid w:val="00C4386C"/>
    <w:rsid w:val="00C45483"/>
    <w:rsid w:val="00C539B7"/>
    <w:rsid w:val="00C5541F"/>
    <w:rsid w:val="00C554D7"/>
    <w:rsid w:val="00C62979"/>
    <w:rsid w:val="00C62AE9"/>
    <w:rsid w:val="00C63791"/>
    <w:rsid w:val="00C641EA"/>
    <w:rsid w:val="00C66D7B"/>
    <w:rsid w:val="00C73206"/>
    <w:rsid w:val="00C732B5"/>
    <w:rsid w:val="00C741AB"/>
    <w:rsid w:val="00C748BF"/>
    <w:rsid w:val="00C805EB"/>
    <w:rsid w:val="00C828AA"/>
    <w:rsid w:val="00C8325D"/>
    <w:rsid w:val="00C84204"/>
    <w:rsid w:val="00C84751"/>
    <w:rsid w:val="00C86115"/>
    <w:rsid w:val="00C904AD"/>
    <w:rsid w:val="00C912A0"/>
    <w:rsid w:val="00C91B51"/>
    <w:rsid w:val="00C95A8F"/>
    <w:rsid w:val="00CA30EF"/>
    <w:rsid w:val="00CA4996"/>
    <w:rsid w:val="00CA667A"/>
    <w:rsid w:val="00CB099E"/>
    <w:rsid w:val="00CB0BBB"/>
    <w:rsid w:val="00CB1065"/>
    <w:rsid w:val="00CB120A"/>
    <w:rsid w:val="00CB547A"/>
    <w:rsid w:val="00CB552B"/>
    <w:rsid w:val="00CB6495"/>
    <w:rsid w:val="00CB6680"/>
    <w:rsid w:val="00CB68A7"/>
    <w:rsid w:val="00CB7074"/>
    <w:rsid w:val="00CC197F"/>
    <w:rsid w:val="00CC635D"/>
    <w:rsid w:val="00CC725D"/>
    <w:rsid w:val="00CD0C64"/>
    <w:rsid w:val="00CD0EB2"/>
    <w:rsid w:val="00CD3955"/>
    <w:rsid w:val="00CD61E6"/>
    <w:rsid w:val="00CE0EFB"/>
    <w:rsid w:val="00CE2224"/>
    <w:rsid w:val="00CE2262"/>
    <w:rsid w:val="00CE2CBC"/>
    <w:rsid w:val="00CE3732"/>
    <w:rsid w:val="00CE3DE7"/>
    <w:rsid w:val="00D040D0"/>
    <w:rsid w:val="00D04806"/>
    <w:rsid w:val="00D04A96"/>
    <w:rsid w:val="00D07271"/>
    <w:rsid w:val="00D07AFD"/>
    <w:rsid w:val="00D10C1D"/>
    <w:rsid w:val="00D1208E"/>
    <w:rsid w:val="00D1273A"/>
    <w:rsid w:val="00D147B4"/>
    <w:rsid w:val="00D149A7"/>
    <w:rsid w:val="00D159BA"/>
    <w:rsid w:val="00D15BCD"/>
    <w:rsid w:val="00D15BEE"/>
    <w:rsid w:val="00D16932"/>
    <w:rsid w:val="00D16FD7"/>
    <w:rsid w:val="00D17D4D"/>
    <w:rsid w:val="00D2051C"/>
    <w:rsid w:val="00D20C9D"/>
    <w:rsid w:val="00D21DA8"/>
    <w:rsid w:val="00D22411"/>
    <w:rsid w:val="00D22CE5"/>
    <w:rsid w:val="00D23F07"/>
    <w:rsid w:val="00D30C48"/>
    <w:rsid w:val="00D31A43"/>
    <w:rsid w:val="00D32B0E"/>
    <w:rsid w:val="00D32C4B"/>
    <w:rsid w:val="00D35DBB"/>
    <w:rsid w:val="00D36A22"/>
    <w:rsid w:val="00D37B7D"/>
    <w:rsid w:val="00D4309E"/>
    <w:rsid w:val="00D4324A"/>
    <w:rsid w:val="00D44D45"/>
    <w:rsid w:val="00D5071E"/>
    <w:rsid w:val="00D53143"/>
    <w:rsid w:val="00D5514E"/>
    <w:rsid w:val="00D56647"/>
    <w:rsid w:val="00D6017A"/>
    <w:rsid w:val="00D62ECC"/>
    <w:rsid w:val="00D632D9"/>
    <w:rsid w:val="00D6550E"/>
    <w:rsid w:val="00D655F4"/>
    <w:rsid w:val="00D66019"/>
    <w:rsid w:val="00D66F1A"/>
    <w:rsid w:val="00D66FCB"/>
    <w:rsid w:val="00D67F56"/>
    <w:rsid w:val="00D717AB"/>
    <w:rsid w:val="00D734C1"/>
    <w:rsid w:val="00D737BF"/>
    <w:rsid w:val="00D73DAD"/>
    <w:rsid w:val="00D75735"/>
    <w:rsid w:val="00D80AB5"/>
    <w:rsid w:val="00D814B5"/>
    <w:rsid w:val="00D826D8"/>
    <w:rsid w:val="00D8380A"/>
    <w:rsid w:val="00D84A93"/>
    <w:rsid w:val="00D87D37"/>
    <w:rsid w:val="00D90BF7"/>
    <w:rsid w:val="00D929EB"/>
    <w:rsid w:val="00D93B71"/>
    <w:rsid w:val="00D9632D"/>
    <w:rsid w:val="00DA1772"/>
    <w:rsid w:val="00DA2DC3"/>
    <w:rsid w:val="00DA30D2"/>
    <w:rsid w:val="00DA4315"/>
    <w:rsid w:val="00DA60E7"/>
    <w:rsid w:val="00DA6466"/>
    <w:rsid w:val="00DA6FBB"/>
    <w:rsid w:val="00DA73AD"/>
    <w:rsid w:val="00DA7633"/>
    <w:rsid w:val="00DA7823"/>
    <w:rsid w:val="00DB0E5D"/>
    <w:rsid w:val="00DB25C2"/>
    <w:rsid w:val="00DB2B90"/>
    <w:rsid w:val="00DB36FB"/>
    <w:rsid w:val="00DB37A4"/>
    <w:rsid w:val="00DB42AB"/>
    <w:rsid w:val="00DB49AD"/>
    <w:rsid w:val="00DB4DB3"/>
    <w:rsid w:val="00DB5E13"/>
    <w:rsid w:val="00DB6FEA"/>
    <w:rsid w:val="00DC0EE3"/>
    <w:rsid w:val="00DC183D"/>
    <w:rsid w:val="00DC3E4D"/>
    <w:rsid w:val="00DC4943"/>
    <w:rsid w:val="00DC4D9E"/>
    <w:rsid w:val="00DD2418"/>
    <w:rsid w:val="00DD2931"/>
    <w:rsid w:val="00DD2A3B"/>
    <w:rsid w:val="00DD3F96"/>
    <w:rsid w:val="00DD431B"/>
    <w:rsid w:val="00DD4CD6"/>
    <w:rsid w:val="00DD50FB"/>
    <w:rsid w:val="00DD64B2"/>
    <w:rsid w:val="00DD6AD5"/>
    <w:rsid w:val="00DE10E3"/>
    <w:rsid w:val="00DE29E0"/>
    <w:rsid w:val="00DE2A3A"/>
    <w:rsid w:val="00DE2CE0"/>
    <w:rsid w:val="00DF0E38"/>
    <w:rsid w:val="00DF0F54"/>
    <w:rsid w:val="00DF210A"/>
    <w:rsid w:val="00DF2F30"/>
    <w:rsid w:val="00DF4003"/>
    <w:rsid w:val="00DF5126"/>
    <w:rsid w:val="00DF54C2"/>
    <w:rsid w:val="00DF74D0"/>
    <w:rsid w:val="00E0000F"/>
    <w:rsid w:val="00E0191A"/>
    <w:rsid w:val="00E02112"/>
    <w:rsid w:val="00E04576"/>
    <w:rsid w:val="00E07EC5"/>
    <w:rsid w:val="00E10992"/>
    <w:rsid w:val="00E111A4"/>
    <w:rsid w:val="00E11DE5"/>
    <w:rsid w:val="00E12AEE"/>
    <w:rsid w:val="00E13E63"/>
    <w:rsid w:val="00E13F00"/>
    <w:rsid w:val="00E15832"/>
    <w:rsid w:val="00E16D09"/>
    <w:rsid w:val="00E17453"/>
    <w:rsid w:val="00E17B63"/>
    <w:rsid w:val="00E211DF"/>
    <w:rsid w:val="00E246A8"/>
    <w:rsid w:val="00E25FFC"/>
    <w:rsid w:val="00E26D30"/>
    <w:rsid w:val="00E30A31"/>
    <w:rsid w:val="00E32443"/>
    <w:rsid w:val="00E32B86"/>
    <w:rsid w:val="00E32C65"/>
    <w:rsid w:val="00E4015C"/>
    <w:rsid w:val="00E4045E"/>
    <w:rsid w:val="00E421CA"/>
    <w:rsid w:val="00E4277A"/>
    <w:rsid w:val="00E43722"/>
    <w:rsid w:val="00E45944"/>
    <w:rsid w:val="00E510AC"/>
    <w:rsid w:val="00E513F5"/>
    <w:rsid w:val="00E52B82"/>
    <w:rsid w:val="00E578FB"/>
    <w:rsid w:val="00E57B8C"/>
    <w:rsid w:val="00E57FCA"/>
    <w:rsid w:val="00E60A6C"/>
    <w:rsid w:val="00E619D2"/>
    <w:rsid w:val="00E63624"/>
    <w:rsid w:val="00E646B0"/>
    <w:rsid w:val="00E64B05"/>
    <w:rsid w:val="00E66D10"/>
    <w:rsid w:val="00E702B4"/>
    <w:rsid w:val="00E713EF"/>
    <w:rsid w:val="00E7439B"/>
    <w:rsid w:val="00E75FBB"/>
    <w:rsid w:val="00E772CC"/>
    <w:rsid w:val="00E805AA"/>
    <w:rsid w:val="00E8221C"/>
    <w:rsid w:val="00E82BCD"/>
    <w:rsid w:val="00E834F0"/>
    <w:rsid w:val="00E841DC"/>
    <w:rsid w:val="00E86B7B"/>
    <w:rsid w:val="00E87020"/>
    <w:rsid w:val="00E87F49"/>
    <w:rsid w:val="00E903BC"/>
    <w:rsid w:val="00E9079D"/>
    <w:rsid w:val="00E93000"/>
    <w:rsid w:val="00E94976"/>
    <w:rsid w:val="00E9735F"/>
    <w:rsid w:val="00E97D1C"/>
    <w:rsid w:val="00E97E9D"/>
    <w:rsid w:val="00EA1C9A"/>
    <w:rsid w:val="00EA589D"/>
    <w:rsid w:val="00EA5C94"/>
    <w:rsid w:val="00EA5E09"/>
    <w:rsid w:val="00EA60AC"/>
    <w:rsid w:val="00EA6C87"/>
    <w:rsid w:val="00EA7B80"/>
    <w:rsid w:val="00EB24B9"/>
    <w:rsid w:val="00EB2C86"/>
    <w:rsid w:val="00EB2E06"/>
    <w:rsid w:val="00EB42E9"/>
    <w:rsid w:val="00EB43C4"/>
    <w:rsid w:val="00EB4811"/>
    <w:rsid w:val="00EB4D95"/>
    <w:rsid w:val="00EB5735"/>
    <w:rsid w:val="00EC055A"/>
    <w:rsid w:val="00EC1F87"/>
    <w:rsid w:val="00EC377A"/>
    <w:rsid w:val="00EC3EE1"/>
    <w:rsid w:val="00EC5326"/>
    <w:rsid w:val="00EC5C2E"/>
    <w:rsid w:val="00ED1452"/>
    <w:rsid w:val="00ED2371"/>
    <w:rsid w:val="00ED299A"/>
    <w:rsid w:val="00ED3C90"/>
    <w:rsid w:val="00ED6524"/>
    <w:rsid w:val="00ED6E81"/>
    <w:rsid w:val="00EE11D9"/>
    <w:rsid w:val="00EE2CCC"/>
    <w:rsid w:val="00EE3F42"/>
    <w:rsid w:val="00EE42EF"/>
    <w:rsid w:val="00EE5E83"/>
    <w:rsid w:val="00EE5FFA"/>
    <w:rsid w:val="00EE660E"/>
    <w:rsid w:val="00EF2324"/>
    <w:rsid w:val="00EF5590"/>
    <w:rsid w:val="00EF5F31"/>
    <w:rsid w:val="00EF63CF"/>
    <w:rsid w:val="00F00A8E"/>
    <w:rsid w:val="00F012D6"/>
    <w:rsid w:val="00F01B07"/>
    <w:rsid w:val="00F046F5"/>
    <w:rsid w:val="00F1088D"/>
    <w:rsid w:val="00F11A19"/>
    <w:rsid w:val="00F11E17"/>
    <w:rsid w:val="00F133F8"/>
    <w:rsid w:val="00F14658"/>
    <w:rsid w:val="00F219F8"/>
    <w:rsid w:val="00F23DB1"/>
    <w:rsid w:val="00F255EC"/>
    <w:rsid w:val="00F261D8"/>
    <w:rsid w:val="00F263FC"/>
    <w:rsid w:val="00F26D65"/>
    <w:rsid w:val="00F27D79"/>
    <w:rsid w:val="00F32840"/>
    <w:rsid w:val="00F32ABA"/>
    <w:rsid w:val="00F32E3F"/>
    <w:rsid w:val="00F35E0A"/>
    <w:rsid w:val="00F3784C"/>
    <w:rsid w:val="00F37BD7"/>
    <w:rsid w:val="00F40344"/>
    <w:rsid w:val="00F40EA4"/>
    <w:rsid w:val="00F41342"/>
    <w:rsid w:val="00F413F5"/>
    <w:rsid w:val="00F423EE"/>
    <w:rsid w:val="00F42A71"/>
    <w:rsid w:val="00F440CA"/>
    <w:rsid w:val="00F45D3A"/>
    <w:rsid w:val="00F47337"/>
    <w:rsid w:val="00F50C64"/>
    <w:rsid w:val="00F5401F"/>
    <w:rsid w:val="00F554BF"/>
    <w:rsid w:val="00F572E6"/>
    <w:rsid w:val="00F57828"/>
    <w:rsid w:val="00F62185"/>
    <w:rsid w:val="00F65E25"/>
    <w:rsid w:val="00F71682"/>
    <w:rsid w:val="00F73084"/>
    <w:rsid w:val="00F743B1"/>
    <w:rsid w:val="00F74481"/>
    <w:rsid w:val="00F74F0A"/>
    <w:rsid w:val="00F77C60"/>
    <w:rsid w:val="00F82ABA"/>
    <w:rsid w:val="00F83023"/>
    <w:rsid w:val="00F84964"/>
    <w:rsid w:val="00F84AF6"/>
    <w:rsid w:val="00F940BD"/>
    <w:rsid w:val="00F9436B"/>
    <w:rsid w:val="00F94481"/>
    <w:rsid w:val="00F95356"/>
    <w:rsid w:val="00F957A4"/>
    <w:rsid w:val="00F96AD5"/>
    <w:rsid w:val="00F97861"/>
    <w:rsid w:val="00FA0168"/>
    <w:rsid w:val="00FA0731"/>
    <w:rsid w:val="00FA26C5"/>
    <w:rsid w:val="00FA47F9"/>
    <w:rsid w:val="00FA5B2F"/>
    <w:rsid w:val="00FA6149"/>
    <w:rsid w:val="00FA64B5"/>
    <w:rsid w:val="00FA75BE"/>
    <w:rsid w:val="00FA79E6"/>
    <w:rsid w:val="00FB1C5C"/>
    <w:rsid w:val="00FB6D87"/>
    <w:rsid w:val="00FC1563"/>
    <w:rsid w:val="00FC19A4"/>
    <w:rsid w:val="00FC22F1"/>
    <w:rsid w:val="00FC311F"/>
    <w:rsid w:val="00FC3933"/>
    <w:rsid w:val="00FC4324"/>
    <w:rsid w:val="00FC4424"/>
    <w:rsid w:val="00FC56C7"/>
    <w:rsid w:val="00FC6B80"/>
    <w:rsid w:val="00FD0A36"/>
    <w:rsid w:val="00FD2E55"/>
    <w:rsid w:val="00FD449B"/>
    <w:rsid w:val="00FD534E"/>
    <w:rsid w:val="00FD5717"/>
    <w:rsid w:val="00FD5983"/>
    <w:rsid w:val="00FD69DA"/>
    <w:rsid w:val="00FD7E12"/>
    <w:rsid w:val="00FE0A57"/>
    <w:rsid w:val="00FE12A3"/>
    <w:rsid w:val="00FE16B5"/>
    <w:rsid w:val="00FE18B6"/>
    <w:rsid w:val="00FE1C1F"/>
    <w:rsid w:val="00FE2873"/>
    <w:rsid w:val="00FE57A3"/>
    <w:rsid w:val="00FE5E0C"/>
    <w:rsid w:val="00FE61C8"/>
    <w:rsid w:val="00FE7BBD"/>
    <w:rsid w:val="00FF2C31"/>
    <w:rsid w:val="00FF2DE2"/>
    <w:rsid w:val="00FF35F4"/>
    <w:rsid w:val="00FF5001"/>
    <w:rsid w:val="00FF6EA2"/>
    <w:rsid w:val="00FF74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D919A7"/>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008"/>
    <w:pPr>
      <w:widowControl w:val="0"/>
      <w:spacing w:after="0" w:line="240" w:lineRule="auto"/>
    </w:pPr>
    <w:rPr>
      <w:rFonts w:ascii="Arial" w:hAnsi="Arial" w:cs="Arial"/>
      <w:sz w:val="20"/>
      <w:szCs w:val="20"/>
    </w:rPr>
  </w:style>
  <w:style w:type="paragraph" w:styleId="Naslov1">
    <w:name w:val="heading 1"/>
    <w:basedOn w:val="Naslov6"/>
    <w:next w:val="Navaden"/>
    <w:link w:val="Naslov1Znak"/>
    <w:qFormat/>
    <w:rsid w:val="006234AB"/>
    <w:pPr>
      <w:outlineLvl w:val="0"/>
    </w:pPr>
  </w:style>
  <w:style w:type="paragraph" w:styleId="Naslov2">
    <w:name w:val="heading 2"/>
    <w:basedOn w:val="Navaden"/>
    <w:next w:val="Navaden"/>
    <w:link w:val="Naslov2Znak"/>
    <w:qFormat/>
    <w:rsid w:val="00566F5E"/>
    <w:pPr>
      <w:keepNext/>
      <w:widowControl/>
      <w:spacing w:before="240" w:after="60"/>
      <w:outlineLvl w:val="1"/>
    </w:pPr>
    <w:rPr>
      <w:rFonts w:eastAsia="Times New Roman"/>
      <w:b/>
      <w:bCs/>
      <w:i/>
      <w:iCs/>
      <w:sz w:val="28"/>
      <w:szCs w:val="28"/>
    </w:rPr>
  </w:style>
  <w:style w:type="paragraph" w:styleId="Naslov3">
    <w:name w:val="heading 3"/>
    <w:basedOn w:val="Navaden"/>
    <w:next w:val="Navaden"/>
    <w:link w:val="Naslov3Znak"/>
    <w:unhideWhenUsed/>
    <w:qFormat/>
    <w:rsid w:val="00B636F6"/>
    <w:pPr>
      <w:keepNext/>
      <w:keepLines/>
      <w:widowControl/>
      <w:outlineLvl w:val="2"/>
    </w:pPr>
    <w:rPr>
      <w:rFonts w:eastAsia="Courier New"/>
      <w:bCs/>
      <w:i/>
      <w:iCs/>
      <w:color w:val="FFFFFF" w:themeColor="background1"/>
      <w:sz w:val="12"/>
      <w:szCs w:val="12"/>
      <w:u w:val="single"/>
      <w:lang w:eastAsia="sl-SI"/>
    </w:rPr>
  </w:style>
  <w:style w:type="paragraph" w:styleId="Naslov4">
    <w:name w:val="heading 4"/>
    <w:basedOn w:val="Navaden"/>
    <w:next w:val="Navaden"/>
    <w:link w:val="Naslov4Znak"/>
    <w:uiPriority w:val="9"/>
    <w:unhideWhenUsed/>
    <w:qFormat/>
    <w:rsid w:val="0006506A"/>
    <w:pPr>
      <w:keepNext/>
      <w:keepLines/>
      <w:widowControl/>
      <w:spacing w:before="200"/>
      <w:jc w:val="right"/>
      <w:outlineLvl w:val="3"/>
    </w:pPr>
    <w:rPr>
      <w:rFonts w:eastAsiaTheme="majorEastAsia"/>
      <w:i/>
      <w:iCs/>
      <w:u w:val="single"/>
    </w:rPr>
  </w:style>
  <w:style w:type="paragraph" w:styleId="Naslov5">
    <w:name w:val="heading 5"/>
    <w:basedOn w:val="Naslov2"/>
    <w:next w:val="Navaden"/>
    <w:link w:val="Naslov5Znak"/>
    <w:unhideWhenUsed/>
    <w:qFormat/>
    <w:rsid w:val="00FC4424"/>
    <w:pPr>
      <w:keepLines/>
      <w:spacing w:before="120" w:after="0"/>
      <w:outlineLvl w:val="4"/>
    </w:pPr>
    <w:rPr>
      <w:rFonts w:eastAsiaTheme="majorEastAsia"/>
      <w:b w:val="0"/>
      <w:i w:val="0"/>
      <w:iCs w:val="0"/>
      <w:smallCaps/>
      <w:color w:val="0070C0"/>
      <w:sz w:val="22"/>
      <w:szCs w:val="22"/>
    </w:rPr>
  </w:style>
  <w:style w:type="paragraph" w:styleId="Naslov6">
    <w:name w:val="heading 6"/>
    <w:basedOn w:val="Navaden"/>
    <w:next w:val="Navaden"/>
    <w:link w:val="Naslov6Znak"/>
    <w:unhideWhenUsed/>
    <w:qFormat/>
    <w:rsid w:val="00B555B7"/>
    <w:pPr>
      <w:keepNext/>
      <w:widowControl/>
      <w:spacing w:after="120"/>
      <w:ind w:right="-567"/>
      <w:outlineLvl w:val="5"/>
    </w:pPr>
    <w:rPr>
      <w:rFonts w:eastAsiaTheme="majorEastAsia"/>
      <w:i/>
      <w:iCs/>
      <w:color w:val="0070C0"/>
      <w:sz w:val="21"/>
      <w:szCs w:val="21"/>
    </w:rPr>
  </w:style>
  <w:style w:type="paragraph" w:styleId="Naslov7">
    <w:name w:val="heading 7"/>
    <w:basedOn w:val="Navaden"/>
    <w:next w:val="Navaden"/>
    <w:link w:val="Naslov7Znak"/>
    <w:uiPriority w:val="9"/>
    <w:unhideWhenUsed/>
    <w:qFormat/>
    <w:rsid w:val="003F4290"/>
    <w:pPr>
      <w:keepNext/>
      <w:keepLines/>
      <w:widowControl/>
      <w:spacing w:after="120"/>
      <w:outlineLvl w:val="6"/>
    </w:pPr>
    <w:rPr>
      <w:rFonts w:eastAsiaTheme="majorEastAsia"/>
      <w:color w:val="0070C0"/>
    </w:rPr>
  </w:style>
  <w:style w:type="paragraph" w:styleId="Naslov8">
    <w:name w:val="heading 8"/>
    <w:basedOn w:val="Navaden"/>
    <w:next w:val="Navaden"/>
    <w:link w:val="Naslov8Znak"/>
    <w:uiPriority w:val="9"/>
    <w:unhideWhenUsed/>
    <w:qFormat/>
    <w:rsid w:val="008534A2"/>
    <w:pPr>
      <w:keepNext/>
      <w:keepLines/>
      <w:spacing w:after="120"/>
      <w:outlineLvl w:val="7"/>
    </w:pPr>
    <w:rPr>
      <w:rFonts w:eastAsiaTheme="majorEastAsia"/>
      <w:color w:val="2F5496" w:themeColor="accent1" w:themeShade="BF"/>
      <w:sz w:val="21"/>
      <w:szCs w:val="21"/>
    </w:rPr>
  </w:style>
  <w:style w:type="paragraph" w:styleId="Naslov9">
    <w:name w:val="heading 9"/>
    <w:basedOn w:val="Navaden"/>
    <w:next w:val="Navaden"/>
    <w:link w:val="Naslov9Znak"/>
    <w:uiPriority w:val="9"/>
    <w:unhideWhenUsed/>
    <w:qFormat/>
    <w:rsid w:val="008B1E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234AB"/>
    <w:rPr>
      <w:rFonts w:ascii="Arial" w:eastAsiaTheme="majorEastAsia" w:hAnsi="Arial" w:cs="Arial"/>
      <w:i/>
      <w:iCs/>
      <w:color w:val="0070C0"/>
      <w:sz w:val="21"/>
      <w:szCs w:val="21"/>
    </w:rPr>
  </w:style>
  <w:style w:type="character" w:customStyle="1" w:styleId="Naslov2Znak">
    <w:name w:val="Naslov 2 Znak"/>
    <w:basedOn w:val="Privzetapisavaodstavka"/>
    <w:link w:val="Naslov2"/>
    <w:rsid w:val="00566F5E"/>
    <w:rPr>
      <w:rFonts w:ascii="Arial" w:eastAsia="Times New Roman" w:hAnsi="Arial" w:cs="Arial"/>
      <w:b/>
      <w:bCs/>
      <w:i/>
      <w:iCs/>
      <w:sz w:val="28"/>
      <w:szCs w:val="28"/>
    </w:rPr>
  </w:style>
  <w:style w:type="character" w:customStyle="1" w:styleId="Naslov3Znak">
    <w:name w:val="Naslov 3 Znak"/>
    <w:basedOn w:val="Privzetapisavaodstavka"/>
    <w:link w:val="Naslov3"/>
    <w:rsid w:val="00B636F6"/>
    <w:rPr>
      <w:rFonts w:ascii="Arial" w:eastAsia="Courier New" w:hAnsi="Arial" w:cs="Arial"/>
      <w:bCs/>
      <w:i/>
      <w:iCs/>
      <w:color w:val="FFFFFF" w:themeColor="background1"/>
      <w:sz w:val="12"/>
      <w:szCs w:val="12"/>
      <w:u w:val="single"/>
      <w:lang w:eastAsia="sl-SI"/>
    </w:rPr>
  </w:style>
  <w:style w:type="character" w:customStyle="1" w:styleId="Naslov4Znak">
    <w:name w:val="Naslov 4 Znak"/>
    <w:basedOn w:val="Privzetapisavaodstavka"/>
    <w:link w:val="Naslov4"/>
    <w:uiPriority w:val="9"/>
    <w:rsid w:val="0006506A"/>
    <w:rPr>
      <w:rFonts w:ascii="Arial" w:eastAsiaTheme="majorEastAsia" w:hAnsi="Arial" w:cs="Arial"/>
      <w:i/>
      <w:iCs/>
      <w:sz w:val="20"/>
      <w:szCs w:val="20"/>
      <w:u w:val="single"/>
    </w:rPr>
  </w:style>
  <w:style w:type="character" w:customStyle="1" w:styleId="Naslov5Znak">
    <w:name w:val="Naslov 5 Znak"/>
    <w:basedOn w:val="Privzetapisavaodstavka"/>
    <w:link w:val="Naslov5"/>
    <w:rsid w:val="00FC4424"/>
    <w:rPr>
      <w:rFonts w:ascii="Arial" w:eastAsiaTheme="majorEastAsia" w:hAnsi="Arial" w:cs="Arial"/>
      <w:bCs/>
      <w:smallCaps/>
      <w:color w:val="0070C0"/>
    </w:rPr>
  </w:style>
  <w:style w:type="character" w:customStyle="1" w:styleId="Naslov6Znak">
    <w:name w:val="Naslov 6 Znak"/>
    <w:basedOn w:val="Privzetapisavaodstavka"/>
    <w:link w:val="Naslov6"/>
    <w:rsid w:val="00B555B7"/>
    <w:rPr>
      <w:rFonts w:ascii="Arial" w:eastAsiaTheme="majorEastAsia" w:hAnsi="Arial" w:cs="Arial"/>
      <w:i/>
      <w:iCs/>
      <w:color w:val="0070C0"/>
      <w:sz w:val="21"/>
      <w:szCs w:val="21"/>
    </w:rPr>
  </w:style>
  <w:style w:type="character" w:customStyle="1" w:styleId="Naslov7Znak">
    <w:name w:val="Naslov 7 Znak"/>
    <w:basedOn w:val="Privzetapisavaodstavka"/>
    <w:link w:val="Naslov7"/>
    <w:uiPriority w:val="9"/>
    <w:rsid w:val="003F4290"/>
    <w:rPr>
      <w:rFonts w:ascii="Arial" w:eastAsiaTheme="majorEastAsia" w:hAnsi="Arial" w:cs="Arial"/>
      <w:color w:val="0070C0"/>
      <w:sz w:val="20"/>
      <w:szCs w:val="20"/>
    </w:rPr>
  </w:style>
  <w:style w:type="paragraph" w:styleId="Glava">
    <w:name w:val="header"/>
    <w:basedOn w:val="Navaden"/>
    <w:link w:val="GlavaZnak"/>
    <w:uiPriority w:val="99"/>
    <w:unhideWhenUsed/>
    <w:rsid w:val="00BC319C"/>
    <w:pPr>
      <w:widowControl/>
      <w:tabs>
        <w:tab w:val="center" w:pos="4536"/>
        <w:tab w:val="right" w:pos="9072"/>
      </w:tabs>
    </w:pPr>
  </w:style>
  <w:style w:type="character" w:customStyle="1" w:styleId="GlavaZnak">
    <w:name w:val="Glava Znak"/>
    <w:basedOn w:val="Privzetapisavaodstavka"/>
    <w:link w:val="Glava"/>
    <w:uiPriority w:val="99"/>
    <w:rsid w:val="00BC319C"/>
  </w:style>
  <w:style w:type="paragraph" w:styleId="Noga">
    <w:name w:val="footer"/>
    <w:basedOn w:val="Navaden"/>
    <w:link w:val="NogaZnak"/>
    <w:unhideWhenUsed/>
    <w:rsid w:val="00BC319C"/>
    <w:pPr>
      <w:widowControl/>
      <w:tabs>
        <w:tab w:val="center" w:pos="4536"/>
        <w:tab w:val="right" w:pos="9072"/>
      </w:tabs>
    </w:pPr>
  </w:style>
  <w:style w:type="character" w:customStyle="1" w:styleId="NogaZnak">
    <w:name w:val="Noga Znak"/>
    <w:basedOn w:val="Privzetapisavaodstavka"/>
    <w:link w:val="Noga"/>
    <w:rsid w:val="00BC319C"/>
  </w:style>
  <w:style w:type="paragraph" w:styleId="Besedilooblaka">
    <w:name w:val="Balloon Text"/>
    <w:basedOn w:val="Navaden"/>
    <w:link w:val="BesedilooblakaZnak"/>
    <w:uiPriority w:val="99"/>
    <w:semiHidden/>
    <w:unhideWhenUsed/>
    <w:rsid w:val="00003691"/>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566F5E"/>
    <w:pPr>
      <w:widowControl/>
      <w:ind w:left="720"/>
    </w:pPr>
    <w:rPr>
      <w:rFonts w:ascii="Calibri" w:hAnsi="Calibri" w:cs="Times New Roman"/>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566F5E"/>
    <w:rPr>
      <w:rFonts w:ascii="Calibri" w:hAnsi="Calibri" w:cs="Times New Roman"/>
      <w:lang w:eastAsia="sl-SI"/>
    </w:rPr>
  </w:style>
  <w:style w:type="paragraph" w:styleId="Telobesedila">
    <w:name w:val="Body Text"/>
    <w:basedOn w:val="Navaden"/>
    <w:link w:val="TelobesedilaZnak"/>
    <w:rsid w:val="00566F5E"/>
    <w:pPr>
      <w:widowControl/>
    </w:pPr>
    <w:rPr>
      <w:rFonts w:eastAsia="Times" w:cs="Times New Roman"/>
      <w:b/>
      <w:sz w:val="24"/>
      <w:lang w:val="en-US" w:eastAsia="pl-PL"/>
    </w:rPr>
  </w:style>
  <w:style w:type="character" w:customStyle="1" w:styleId="TelobesedilaZnak">
    <w:name w:val="Telo besedila Znak"/>
    <w:basedOn w:val="Privzetapisavaodstavka"/>
    <w:link w:val="Telobesedila"/>
    <w:rsid w:val="00566F5E"/>
    <w:rPr>
      <w:rFonts w:ascii="Arial" w:eastAsia="Times" w:hAnsi="Arial" w:cs="Times New Roman"/>
      <w:b/>
      <w:sz w:val="24"/>
      <w:szCs w:val="20"/>
      <w:lang w:val="en-US" w:eastAsia="pl-PL"/>
    </w:rPr>
  </w:style>
  <w:style w:type="character" w:styleId="Hiperpovezava">
    <w:name w:val="Hyperlink"/>
    <w:basedOn w:val="Privzetapisavaodstavka"/>
    <w:uiPriority w:val="99"/>
    <w:qFormat/>
    <w:rsid w:val="00566F5E"/>
    <w:rPr>
      <w:color w:val="0000FF"/>
      <w:u w:val="single"/>
    </w:rPr>
  </w:style>
  <w:style w:type="character" w:styleId="Krepko">
    <w:name w:val="Strong"/>
    <w:basedOn w:val="Privzetapisavaodstavka"/>
    <w:qFormat/>
    <w:rsid w:val="00566F5E"/>
    <w:rPr>
      <w:b/>
      <w:bCs/>
    </w:rPr>
  </w:style>
  <w:style w:type="paragraph" w:styleId="HTML-oblikovano">
    <w:name w:val="HTML Preformatted"/>
    <w:basedOn w:val="Navaden"/>
    <w:link w:val="HTML-oblikovanoZnak"/>
    <w:rsid w:val="00566F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lang w:eastAsia="sl-SI"/>
    </w:rPr>
  </w:style>
  <w:style w:type="character" w:customStyle="1" w:styleId="HTML-oblikovanoZnak">
    <w:name w:val="HTML-oblikovano Znak"/>
    <w:basedOn w:val="Privzetapisavaodstavka"/>
    <w:link w:val="HTML-oblikovano"/>
    <w:rsid w:val="00566F5E"/>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rsid w:val="00566F5E"/>
    <w:pPr>
      <w:widowControl/>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566F5E"/>
    <w:rPr>
      <w:rFonts w:ascii="Times New Roman" w:eastAsia="Times New Roman" w:hAnsi="Times New Roman" w:cs="Times New Roman"/>
      <w:sz w:val="24"/>
      <w:szCs w:val="24"/>
      <w:lang w:eastAsia="sl-SI"/>
    </w:rPr>
  </w:style>
  <w:style w:type="table" w:styleId="Tabelamrea">
    <w:name w:val="Table Grid"/>
    <w:basedOn w:val="Navadnatabela"/>
    <w:rsid w:val="00566F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2Znak">
    <w:name w:val="Telo besedila - zamik 2 Znak"/>
    <w:basedOn w:val="Privzetapisavaodstavka"/>
    <w:link w:val="Telobesedila-zamik2"/>
    <w:uiPriority w:val="99"/>
    <w:semiHidden/>
    <w:rsid w:val="00566F5E"/>
    <w:rPr>
      <w:rFonts w:ascii="Times New Roman" w:eastAsia="Times New Roman" w:hAnsi="Times New Roman" w:cs="Times New Roman"/>
      <w:sz w:val="20"/>
      <w:szCs w:val="20"/>
    </w:rPr>
  </w:style>
  <w:style w:type="paragraph" w:styleId="Telobesedila-zamik2">
    <w:name w:val="Body Text Indent 2"/>
    <w:basedOn w:val="Navaden"/>
    <w:link w:val="Telobesedila-zamik2Znak"/>
    <w:uiPriority w:val="99"/>
    <w:semiHidden/>
    <w:unhideWhenUsed/>
    <w:rsid w:val="00566F5E"/>
    <w:pPr>
      <w:widowControl/>
      <w:spacing w:after="120" w:line="480" w:lineRule="auto"/>
      <w:ind w:left="283"/>
    </w:pPr>
    <w:rPr>
      <w:rFonts w:ascii="Times New Roman" w:eastAsia="Times New Roman" w:hAnsi="Times New Roman" w:cs="Times New Roman"/>
    </w:rPr>
  </w:style>
  <w:style w:type="paragraph" w:styleId="Telobesedila2">
    <w:name w:val="Body Text 2"/>
    <w:basedOn w:val="Navaden"/>
    <w:link w:val="Telobesedila2Znak"/>
    <w:uiPriority w:val="99"/>
    <w:unhideWhenUsed/>
    <w:rsid w:val="00566F5E"/>
    <w:pPr>
      <w:widowControl/>
      <w:spacing w:after="120" w:line="480" w:lineRule="auto"/>
    </w:pPr>
    <w:rPr>
      <w:rFonts w:ascii="Times New Roman" w:eastAsia="Times New Roman" w:hAnsi="Times New Roman" w:cs="Times New Roman"/>
    </w:rPr>
  </w:style>
  <w:style w:type="character" w:customStyle="1" w:styleId="Telobesedila2Znak">
    <w:name w:val="Telo besedila 2 Znak"/>
    <w:basedOn w:val="Privzetapisavaodstavka"/>
    <w:link w:val="Telobesedila2"/>
    <w:uiPriority w:val="99"/>
    <w:rsid w:val="00566F5E"/>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566F5E"/>
    <w:pPr>
      <w:widowControl/>
    </w:pPr>
    <w:rPr>
      <w:rFonts w:ascii="Times New Roman" w:eastAsia="Times New Roman" w:hAnsi="Times New Roman" w:cs="Times New Roman"/>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66F5E"/>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566F5E"/>
    <w:rPr>
      <w:vertAlign w:val="superscript"/>
    </w:rPr>
  </w:style>
  <w:style w:type="paragraph" w:customStyle="1" w:styleId="Default">
    <w:name w:val="Default"/>
    <w:rsid w:val="00566F5E"/>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566F5E"/>
    <w:pPr>
      <w:widowControl/>
      <w:spacing w:before="100" w:beforeAutospacing="1" w:after="100" w:afterAutospacing="1"/>
    </w:pPr>
    <w:rPr>
      <w:rFonts w:ascii="Times New Roman" w:eastAsia="Times New Roman" w:hAnsi="Times New Roman" w:cs="Times New Roman"/>
      <w:sz w:val="24"/>
      <w:szCs w:val="24"/>
      <w:lang w:eastAsia="sl-SI"/>
    </w:rPr>
  </w:style>
  <w:style w:type="paragraph" w:styleId="Oznaenseznam">
    <w:name w:val="List Bullet"/>
    <w:basedOn w:val="Navaden"/>
    <w:rsid w:val="00566F5E"/>
    <w:pPr>
      <w:widowControl/>
      <w:tabs>
        <w:tab w:val="num" w:pos="360"/>
      </w:tabs>
      <w:ind w:left="360" w:hanging="360"/>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566F5E"/>
    <w:pPr>
      <w:keepNext/>
      <w:numPr>
        <w:ilvl w:val="1"/>
        <w:numId w:val="8"/>
      </w:numPr>
      <w:autoSpaceDE w:val="0"/>
      <w:autoSpaceDN w:val="0"/>
      <w:adjustRightInd w:val="0"/>
      <w:spacing w:before="360" w:after="160"/>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566F5E"/>
    <w:pPr>
      <w:widowControl/>
      <w:numPr>
        <w:numId w:val="8"/>
      </w:numPr>
      <w:spacing w:before="360" w:after="360"/>
      <w:jc w:val="both"/>
    </w:pPr>
    <w:rPr>
      <w:rFonts w:ascii="Times New Roman" w:eastAsia="Times New Roman" w:hAnsi="Times New Roman" w:cs="Times New Roman"/>
      <w:b/>
      <w:bCs/>
      <w:caps/>
      <w:sz w:val="24"/>
      <w:lang w:eastAsia="sl-SI"/>
    </w:rPr>
  </w:style>
  <w:style w:type="paragraph" w:customStyle="1" w:styleId="Telo">
    <w:name w:val="Telo"/>
    <w:basedOn w:val="Telobesedila"/>
    <w:link w:val="TeloZnak"/>
    <w:rsid w:val="00566F5E"/>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566F5E"/>
    <w:rPr>
      <w:rFonts w:ascii="Times New Roman" w:eastAsia="Times New Roman" w:hAnsi="Times New Roman" w:cs="Times New Roman"/>
      <w:i/>
      <w:sz w:val="24"/>
      <w:szCs w:val="20"/>
      <w:lang w:eastAsia="sl-SI"/>
    </w:rPr>
  </w:style>
  <w:style w:type="paragraph" w:styleId="Naslov">
    <w:name w:val="Title"/>
    <w:basedOn w:val="Navaden"/>
    <w:next w:val="Navaden"/>
    <w:link w:val="NaslovZnak"/>
    <w:uiPriority w:val="10"/>
    <w:qFormat/>
    <w:rsid w:val="00566F5E"/>
    <w:pPr>
      <w:widowControl/>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66F5E"/>
    <w:rPr>
      <w:rFonts w:asciiTheme="majorHAnsi" w:eastAsiaTheme="majorEastAsia" w:hAnsiTheme="majorHAnsi" w:cstheme="majorBidi"/>
      <w:color w:val="323E4F" w:themeColor="text2" w:themeShade="BF"/>
      <w:spacing w:val="5"/>
      <w:kern w:val="28"/>
      <w:sz w:val="52"/>
      <w:szCs w:val="52"/>
    </w:rPr>
  </w:style>
  <w:style w:type="paragraph" w:customStyle="1" w:styleId="01Natevanje">
    <w:name w:val="01 Naštevanje"/>
    <w:basedOn w:val="Navaden"/>
    <w:link w:val="01NatevanjeZnak"/>
    <w:rsid w:val="00566F5E"/>
    <w:pPr>
      <w:widowControl/>
      <w:numPr>
        <w:numId w:val="9"/>
      </w:numPr>
      <w:jc w:val="both"/>
    </w:pPr>
    <w:rPr>
      <w:rFonts w:ascii="Calibri" w:eastAsia="Calibri" w:hAnsi="Calibri" w:cs="Times New Roman"/>
      <w:szCs w:val="24"/>
    </w:rPr>
  </w:style>
  <w:style w:type="character" w:customStyle="1" w:styleId="01NatevanjeZnak">
    <w:name w:val="01 Naštevanje Znak"/>
    <w:basedOn w:val="Privzetapisavaodstavka"/>
    <w:link w:val="01Natevanje"/>
    <w:locked/>
    <w:rsid w:val="00566F5E"/>
    <w:rPr>
      <w:rFonts w:ascii="Calibri" w:eastAsia="Calibri" w:hAnsi="Calibri" w:cs="Times New Roman"/>
      <w:sz w:val="20"/>
      <w:szCs w:val="24"/>
    </w:rPr>
  </w:style>
  <w:style w:type="paragraph" w:styleId="Blokbesedila">
    <w:name w:val="Block Text"/>
    <w:basedOn w:val="Navaden"/>
    <w:rsid w:val="00566F5E"/>
    <w:pPr>
      <w:adjustRightInd w:val="0"/>
      <w:spacing w:line="360" w:lineRule="atLeast"/>
      <w:ind w:left="709" w:right="-383" w:hanging="709"/>
      <w:jc w:val="both"/>
      <w:textAlignment w:val="baseline"/>
    </w:pPr>
    <w:rPr>
      <w:rFonts w:ascii="Times New Roman" w:eastAsia="Times New Roman" w:hAnsi="Times New Roman" w:cs="Times New Roman"/>
      <w:sz w:val="24"/>
    </w:rPr>
  </w:style>
  <w:style w:type="character" w:customStyle="1" w:styleId="apple-style-span">
    <w:name w:val="apple-style-span"/>
    <w:basedOn w:val="Privzetapisavaodstavka"/>
    <w:rsid w:val="00566F5E"/>
  </w:style>
  <w:style w:type="character" w:customStyle="1" w:styleId="PripombabesediloZnak">
    <w:name w:val="Pripomba – besedilo Znak"/>
    <w:basedOn w:val="Privzetapisavaodstavka"/>
    <w:link w:val="Pripombabesedilo"/>
    <w:uiPriority w:val="99"/>
    <w:rsid w:val="00566F5E"/>
    <w:rPr>
      <w:rFonts w:ascii="Times New Roman" w:eastAsia="Times New Roman" w:hAnsi="Times New Roman" w:cs="Times New Roman"/>
      <w:sz w:val="20"/>
      <w:szCs w:val="20"/>
    </w:rPr>
  </w:style>
  <w:style w:type="paragraph" w:styleId="Pripombabesedilo">
    <w:name w:val="annotation text"/>
    <w:basedOn w:val="Navaden"/>
    <w:link w:val="PripombabesediloZnak"/>
    <w:uiPriority w:val="99"/>
    <w:unhideWhenUsed/>
    <w:rsid w:val="00566F5E"/>
    <w:pPr>
      <w:widowControl/>
    </w:pPr>
    <w:rPr>
      <w:rFonts w:ascii="Times New Roman" w:eastAsia="Times New Roman" w:hAnsi="Times New Roman" w:cs="Times New Roman"/>
    </w:rPr>
  </w:style>
  <w:style w:type="character" w:customStyle="1" w:styleId="ZadevapripombeZnak">
    <w:name w:val="Zadeva pripombe Znak"/>
    <w:basedOn w:val="PripombabesediloZnak"/>
    <w:link w:val="Zadevapripombe"/>
    <w:uiPriority w:val="99"/>
    <w:semiHidden/>
    <w:rsid w:val="00566F5E"/>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566F5E"/>
    <w:rPr>
      <w:b/>
      <w:bCs/>
    </w:rPr>
  </w:style>
  <w:style w:type="paragraph" w:styleId="Telobesedila3">
    <w:name w:val="Body Text 3"/>
    <w:basedOn w:val="Navaden"/>
    <w:link w:val="Telobesedila3Znak"/>
    <w:rsid w:val="00566F5E"/>
    <w:pPr>
      <w:widowControl/>
      <w:spacing w:after="120"/>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566F5E"/>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566F5E"/>
    <w:rPr>
      <w:rFonts w:eastAsiaTheme="majorEastAsia" w:cstheme="majorBidi"/>
      <w:bCs/>
      <w:kern w:val="32"/>
      <w:sz w:val="20"/>
      <w:szCs w:val="28"/>
    </w:rPr>
  </w:style>
  <w:style w:type="paragraph" w:customStyle="1" w:styleId="Prvaalineja">
    <w:name w:val="Prva alineja"/>
    <w:basedOn w:val="Odstavekseznama"/>
    <w:link w:val="PrvaalinejaZnak"/>
    <w:qFormat/>
    <w:rsid w:val="00566F5E"/>
    <w:pPr>
      <w:widowControl w:val="0"/>
      <w:numPr>
        <w:numId w:val="10"/>
      </w:numPr>
      <w:spacing w:before="120" w:after="60" w:line="288" w:lineRule="auto"/>
      <w:contextualSpacing/>
      <w:jc w:val="both"/>
    </w:pPr>
    <w:rPr>
      <w:rFonts w:asciiTheme="minorHAnsi" w:eastAsiaTheme="majorEastAsia" w:hAnsiTheme="minorHAnsi" w:cstheme="majorBidi"/>
      <w:bCs/>
      <w:kern w:val="32"/>
      <w:szCs w:val="28"/>
      <w:lang w:eastAsia="en-US"/>
    </w:rPr>
  </w:style>
  <w:style w:type="character" w:customStyle="1" w:styleId="BrezrazmikovZnak">
    <w:name w:val="Brez razmikov Znak"/>
    <w:basedOn w:val="Privzetapisavaodstavka"/>
    <w:link w:val="Brezrazmikov"/>
    <w:uiPriority w:val="1"/>
    <w:locked/>
    <w:rsid w:val="00566F5E"/>
    <w:rPr>
      <w:szCs w:val="32"/>
    </w:rPr>
  </w:style>
  <w:style w:type="paragraph" w:styleId="Brezrazmikov">
    <w:name w:val="No Spacing"/>
    <w:basedOn w:val="Navaden"/>
    <w:link w:val="BrezrazmikovZnak"/>
    <w:uiPriority w:val="1"/>
    <w:qFormat/>
    <w:rsid w:val="00566F5E"/>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566F5E"/>
    <w:rPr>
      <w:rFonts w:eastAsiaTheme="majorEastAsia" w:cstheme="majorBidi"/>
      <w:b/>
      <w:kern w:val="32"/>
      <w:szCs w:val="28"/>
    </w:rPr>
  </w:style>
  <w:style w:type="paragraph" w:customStyle="1" w:styleId="Pogodbenipartner">
    <w:name w:val="Pogodbeni partner"/>
    <w:basedOn w:val="Navaden"/>
    <w:link w:val="PogodbenipartnerZnak"/>
    <w:qFormat/>
    <w:rsid w:val="00566F5E"/>
    <w:rPr>
      <w:rFonts w:eastAsiaTheme="majorEastAsia" w:cstheme="majorBidi"/>
      <w:b/>
      <w:kern w:val="32"/>
      <w:szCs w:val="28"/>
    </w:rPr>
  </w:style>
  <w:style w:type="paragraph" w:customStyle="1" w:styleId="CM3">
    <w:name w:val="CM3"/>
    <w:basedOn w:val="Navaden"/>
    <w:next w:val="Navaden"/>
    <w:uiPriority w:val="99"/>
    <w:rsid w:val="00566F5E"/>
    <w:pPr>
      <w:autoSpaceDE w:val="0"/>
      <w:autoSpaceDN w:val="0"/>
      <w:adjustRightInd w:val="0"/>
      <w:spacing w:line="278" w:lineRule="atLeast"/>
    </w:pPr>
    <w:rPr>
      <w:rFonts w:ascii="Times New Roman" w:eastAsia="Times New Roman" w:hAnsi="Times New Roman" w:cs="Times New Roman"/>
      <w:sz w:val="24"/>
      <w:szCs w:val="24"/>
      <w:lang w:eastAsia="sl-SI"/>
    </w:rPr>
  </w:style>
  <w:style w:type="paragraph" w:customStyle="1" w:styleId="CM14">
    <w:name w:val="CM14"/>
    <w:basedOn w:val="Navaden"/>
    <w:next w:val="Navaden"/>
    <w:uiPriority w:val="99"/>
    <w:rsid w:val="00566F5E"/>
    <w:pPr>
      <w:autoSpaceDE w:val="0"/>
      <w:autoSpaceDN w:val="0"/>
      <w:adjustRightInd w:val="0"/>
    </w:pPr>
    <w:rPr>
      <w:rFonts w:ascii="Times New Roman" w:eastAsia="Times New Roman" w:hAnsi="Times New Roman" w:cs="Times New Roman"/>
      <w:sz w:val="24"/>
      <w:szCs w:val="24"/>
      <w:lang w:eastAsia="sl-SI"/>
    </w:rPr>
  </w:style>
  <w:style w:type="table" w:styleId="Tabelamrea4poudarek1">
    <w:name w:val="Grid Table 4 Accent 1"/>
    <w:basedOn w:val="Navadnatabela"/>
    <w:uiPriority w:val="49"/>
    <w:rsid w:val="00E26D3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5">
    <w:name w:val="Grid Table 4 Accent 5"/>
    <w:basedOn w:val="Navadnatabela"/>
    <w:uiPriority w:val="49"/>
    <w:rsid w:val="0003348E"/>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ableContents">
    <w:name w:val="Table Contents"/>
    <w:basedOn w:val="Navaden"/>
    <w:rsid w:val="003E7555"/>
    <w:pPr>
      <w:suppressLineNumbers/>
      <w:suppressAutoHyphens/>
    </w:pPr>
    <w:rPr>
      <w:rFonts w:ascii="Verdana" w:eastAsia="Arial Unicode MS" w:hAnsi="Verdana" w:cs="Times New Roman"/>
      <w:kern w:val="2"/>
      <w:szCs w:val="24"/>
      <w:lang w:eastAsia="sl-SI"/>
    </w:rPr>
  </w:style>
  <w:style w:type="table" w:styleId="Tabelasvetelseznam1poudarek1">
    <w:name w:val="List Table 1 Light Accent 1"/>
    <w:basedOn w:val="Navadnatabela"/>
    <w:uiPriority w:val="46"/>
    <w:rsid w:val="001704D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temnamrea5poudarek5">
    <w:name w:val="Grid Table 5 Dark Accent 5"/>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FA79E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styleId="Nerazreenaomemba">
    <w:name w:val="Unresolved Mention"/>
    <w:basedOn w:val="Privzetapisavaodstavka"/>
    <w:uiPriority w:val="99"/>
    <w:semiHidden/>
    <w:unhideWhenUsed/>
    <w:rsid w:val="00000400"/>
    <w:rPr>
      <w:color w:val="808080"/>
      <w:shd w:val="clear" w:color="auto" w:fill="E6E6E6"/>
    </w:rPr>
  </w:style>
  <w:style w:type="paragraph" w:customStyle="1" w:styleId="len">
    <w:name w:val="Člen"/>
    <w:basedOn w:val="Odstavekseznama"/>
    <w:qFormat/>
    <w:rsid w:val="00A47A59"/>
    <w:pPr>
      <w:numPr>
        <w:numId w:val="22"/>
      </w:numPr>
      <w:spacing w:line="276" w:lineRule="auto"/>
      <w:contextualSpacing/>
      <w:jc w:val="center"/>
    </w:pPr>
    <w:rPr>
      <w:rFonts w:ascii="Verdana" w:hAnsi="Verdana" w:cs="Arial"/>
      <w:lang w:eastAsia="en-US"/>
    </w:rPr>
  </w:style>
  <w:style w:type="paragraph" w:customStyle="1" w:styleId="Poroilo-tev">
    <w:name w:val="Poročilo - štev"/>
    <w:basedOn w:val="len"/>
    <w:link w:val="Poroilo-tevZnak"/>
    <w:qFormat/>
    <w:rsid w:val="00A47A59"/>
    <w:pPr>
      <w:jc w:val="both"/>
    </w:pPr>
  </w:style>
  <w:style w:type="character" w:customStyle="1" w:styleId="Poroilo-tevZnak">
    <w:name w:val="Poročilo - štev Znak"/>
    <w:basedOn w:val="Privzetapisavaodstavka"/>
    <w:link w:val="Poroilo-tev"/>
    <w:rsid w:val="00A47A59"/>
    <w:rPr>
      <w:rFonts w:ascii="Verdana" w:hAnsi="Verdana" w:cs="Arial"/>
      <w:sz w:val="20"/>
      <w:szCs w:val="20"/>
    </w:rPr>
  </w:style>
  <w:style w:type="character" w:styleId="Pripombasklic">
    <w:name w:val="annotation reference"/>
    <w:basedOn w:val="Privzetapisavaodstavka"/>
    <w:uiPriority w:val="99"/>
    <w:semiHidden/>
    <w:unhideWhenUsed/>
    <w:rsid w:val="003B645B"/>
    <w:rPr>
      <w:sz w:val="16"/>
      <w:szCs w:val="16"/>
    </w:rPr>
  </w:style>
  <w:style w:type="character" w:customStyle="1" w:styleId="Naslov8Znak">
    <w:name w:val="Naslov 8 Znak"/>
    <w:basedOn w:val="Privzetapisavaodstavka"/>
    <w:link w:val="Naslov8"/>
    <w:uiPriority w:val="9"/>
    <w:rsid w:val="008534A2"/>
    <w:rPr>
      <w:rFonts w:ascii="Arial" w:eastAsiaTheme="majorEastAsia" w:hAnsi="Arial" w:cs="Arial"/>
      <w:color w:val="2F5496" w:themeColor="accent1" w:themeShade="BF"/>
      <w:sz w:val="21"/>
      <w:szCs w:val="21"/>
    </w:rPr>
  </w:style>
  <w:style w:type="table" w:styleId="Tabelasvetlamrea1poudarek1">
    <w:name w:val="Grid Table 1 Light Accent 1"/>
    <w:basedOn w:val="Navadnatabela"/>
    <w:uiPriority w:val="46"/>
    <w:rsid w:val="00B27F85"/>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aslov9Znak">
    <w:name w:val="Naslov 9 Znak"/>
    <w:basedOn w:val="Privzetapisavaodstavka"/>
    <w:link w:val="Naslov9"/>
    <w:uiPriority w:val="9"/>
    <w:rsid w:val="008B1EF3"/>
    <w:rPr>
      <w:rFonts w:asciiTheme="majorHAnsi" w:eastAsiaTheme="majorEastAsia" w:hAnsiTheme="majorHAnsi" w:cstheme="majorBidi"/>
      <w:i/>
      <w:iCs/>
      <w:color w:val="272727" w:themeColor="text1" w:themeTint="D8"/>
      <w:sz w:val="21"/>
      <w:szCs w:val="21"/>
    </w:rPr>
  </w:style>
  <w:style w:type="character" w:styleId="SledenaHiperpovezava">
    <w:name w:val="FollowedHyperlink"/>
    <w:basedOn w:val="Privzetapisavaodstavka"/>
    <w:uiPriority w:val="99"/>
    <w:semiHidden/>
    <w:unhideWhenUsed/>
    <w:rsid w:val="004C3DEC"/>
    <w:rPr>
      <w:color w:val="954F72" w:themeColor="followedHyperlink"/>
      <w:u w:val="single"/>
    </w:rPr>
  </w:style>
  <w:style w:type="paragraph" w:styleId="Golobesedilo">
    <w:name w:val="Plain Text"/>
    <w:basedOn w:val="Navaden"/>
    <w:link w:val="GolobesediloZnak"/>
    <w:qFormat/>
    <w:rsid w:val="000669D1"/>
    <w:pPr>
      <w:widowControl/>
      <w:ind w:left="426"/>
      <w:jc w:val="both"/>
    </w:pPr>
    <w:rPr>
      <w:rFonts w:eastAsia="Times New Roman"/>
    </w:rPr>
  </w:style>
  <w:style w:type="character" w:customStyle="1" w:styleId="GolobesediloZnak">
    <w:name w:val="Golo besedilo Znak"/>
    <w:basedOn w:val="Privzetapisavaodstavka"/>
    <w:link w:val="Golobesedilo"/>
    <w:rsid w:val="000669D1"/>
    <w:rPr>
      <w:rFonts w:ascii="Arial" w:eastAsia="Times New Roman" w:hAnsi="Arial" w:cs="Arial"/>
      <w:szCs w:val="20"/>
    </w:rPr>
  </w:style>
  <w:style w:type="character" w:styleId="tevilkastrani">
    <w:name w:val="page number"/>
    <w:basedOn w:val="Privzetapisavaodstavka"/>
    <w:uiPriority w:val="99"/>
    <w:semiHidden/>
    <w:unhideWhenUsed/>
    <w:rsid w:val="00807F92"/>
  </w:style>
  <w:style w:type="paragraph" w:customStyle="1" w:styleId="Naslov31">
    <w:name w:val="Naslov 31"/>
    <w:basedOn w:val="Navaden"/>
    <w:next w:val="Navaden"/>
    <w:unhideWhenUsed/>
    <w:qFormat/>
    <w:rsid w:val="001645F0"/>
    <w:pPr>
      <w:keepNext/>
      <w:keepLines/>
      <w:widowControl/>
      <w:spacing w:before="200"/>
      <w:outlineLvl w:val="2"/>
    </w:pPr>
    <w:rPr>
      <w:rFonts w:eastAsia="Times New Roman"/>
      <w:b/>
      <w:bCs/>
      <w:i/>
      <w:iCs/>
      <w:smallCaps/>
      <w:color w:val="00B0F0"/>
      <w:sz w:val="21"/>
      <w:szCs w:val="21"/>
    </w:rPr>
  </w:style>
  <w:style w:type="table" w:customStyle="1" w:styleId="Tabelasvetlamrea1poudarek63">
    <w:name w:val="Tabela – svetla mreža 1 (poudarek 6)3"/>
    <w:basedOn w:val="Navadnatabela"/>
    <w:next w:val="Tabelasvetlamrea1poudarek6"/>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7813C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B9669E"/>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ListParagraph3">
    <w:name w:val="List Paragraph3"/>
    <w:basedOn w:val="Navaden"/>
    <w:rsid w:val="00051148"/>
    <w:pPr>
      <w:widowControl/>
      <w:ind w:left="708"/>
    </w:pPr>
    <w:rPr>
      <w:rFonts w:ascii="Times New Roman" w:eastAsia="Calibri" w:hAnsi="Times New Roman" w:cs="Times New Roman"/>
      <w:lang w:eastAsia="sl-SI"/>
    </w:rPr>
  </w:style>
  <w:style w:type="table" w:styleId="Svetlamreapoudarek5">
    <w:name w:val="Light Grid Accent 5"/>
    <w:basedOn w:val="Navadnatabela"/>
    <w:uiPriority w:val="62"/>
    <w:rsid w:val="008534A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rsid w:val="008534A2"/>
    <w:pPr>
      <w:spacing w:after="0" w:line="240" w:lineRule="auto"/>
    </w:pPr>
    <w:rPr>
      <w:rFonts w:ascii="Times New Roman" w:eastAsia="Times New Roman" w:hAnsi="Times New Roman" w:cs="Times New Roman"/>
      <w:color w:val="2F5496" w:themeColor="accent1" w:themeShade="BF"/>
      <w:sz w:val="20"/>
      <w:szCs w:val="20"/>
      <w:lang w:eastAsia="sl-SI"/>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rsid w:val="008534A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elegantna">
    <w:name w:val="Table Elegant"/>
    <w:basedOn w:val="Navadnatabela"/>
    <w:rsid w:val="008534A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Navadnatabela2">
    <w:name w:val="Plain Table 2"/>
    <w:basedOn w:val="Navadnatabela"/>
    <w:uiPriority w:val="42"/>
    <w:rsid w:val="008534A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Besedilooznabemesta">
    <w:name w:val="Placeholder Text"/>
    <w:basedOn w:val="Privzetapisavaodstavka"/>
    <w:uiPriority w:val="99"/>
    <w:semiHidden/>
    <w:rsid w:val="008534A2"/>
    <w:rPr>
      <w:color w:val="808080"/>
    </w:rPr>
  </w:style>
  <w:style w:type="paragraph" w:styleId="Napis">
    <w:name w:val="caption"/>
    <w:basedOn w:val="Navaden"/>
    <w:next w:val="Navaden"/>
    <w:uiPriority w:val="35"/>
    <w:unhideWhenUsed/>
    <w:qFormat/>
    <w:rsid w:val="008534A2"/>
    <w:pPr>
      <w:widowControl/>
    </w:pPr>
    <w:rPr>
      <w:rFonts w:ascii="Times New Roman" w:eastAsia="Times New Roman" w:hAnsi="Times New Roman" w:cs="Times New Roman"/>
      <w:b/>
      <w:bCs/>
      <w:color w:val="4472C4" w:themeColor="accent1"/>
      <w:sz w:val="18"/>
      <w:szCs w:val="18"/>
    </w:rPr>
  </w:style>
  <w:style w:type="numbering" w:customStyle="1" w:styleId="Slog3">
    <w:name w:val="Slog3"/>
    <w:uiPriority w:val="99"/>
    <w:rsid w:val="008534A2"/>
    <w:pPr>
      <w:numPr>
        <w:numId w:val="25"/>
      </w:numPr>
    </w:pPr>
  </w:style>
  <w:style w:type="numbering" w:customStyle="1" w:styleId="Slog4">
    <w:name w:val="Slog4"/>
    <w:uiPriority w:val="99"/>
    <w:rsid w:val="008534A2"/>
    <w:pPr>
      <w:numPr>
        <w:numId w:val="26"/>
      </w:numPr>
    </w:pPr>
  </w:style>
  <w:style w:type="paragraph" w:customStyle="1" w:styleId="3lpi">
    <w:name w:val="3 lpi"/>
    <w:rsid w:val="008534A2"/>
    <w:pPr>
      <w:spacing w:after="0" w:line="480" w:lineRule="exact"/>
      <w:jc w:val="both"/>
    </w:pPr>
    <w:rPr>
      <w:rFonts w:ascii="SL Cour" w:eastAsia="Times New Roman" w:hAnsi="SL Cour" w:cs="Times New Roman"/>
      <w:sz w:val="24"/>
      <w:szCs w:val="20"/>
      <w:lang w:val="en-GB" w:eastAsia="sl-SI"/>
    </w:rPr>
  </w:style>
  <w:style w:type="table" w:styleId="Svetlosenenjepoudarek5">
    <w:name w:val="Light Shading Accent 5"/>
    <w:basedOn w:val="Navadnatabela"/>
    <w:uiPriority w:val="60"/>
    <w:rsid w:val="008534A2"/>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rednjiseznam2poudarek5">
    <w:name w:val="Medium List 2 Accent 5"/>
    <w:basedOn w:val="Navadnatabela"/>
    <w:uiPriority w:val="66"/>
    <w:rsid w:val="008534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poudarek5">
    <w:name w:val="Medium Shading 1 Accent 5"/>
    <w:basedOn w:val="Navadnatabela"/>
    <w:uiPriority w:val="63"/>
    <w:rsid w:val="008534A2"/>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xl63">
    <w:name w:val="xl63"/>
    <w:basedOn w:val="Navaden"/>
    <w:rsid w:val="008534A2"/>
    <w:pPr>
      <w:widowControl/>
      <w:spacing w:before="100" w:beforeAutospacing="1" w:after="100" w:afterAutospacing="1"/>
      <w:jc w:val="right"/>
    </w:pPr>
    <w:rPr>
      <w:rFonts w:ascii="Times New Roman" w:eastAsia="Times New Roman" w:hAnsi="Times New Roman" w:cs="Times New Roman"/>
      <w:sz w:val="24"/>
      <w:szCs w:val="24"/>
      <w:lang w:eastAsia="sl-SI"/>
    </w:rPr>
  </w:style>
  <w:style w:type="paragraph" w:customStyle="1" w:styleId="xl64">
    <w:name w:val="xl64"/>
    <w:basedOn w:val="Navaden"/>
    <w:rsid w:val="008534A2"/>
    <w:pPr>
      <w:widowControl/>
      <w:spacing w:before="100" w:beforeAutospacing="1" w:after="100" w:afterAutospacing="1"/>
      <w:jc w:val="right"/>
      <w:textAlignment w:val="center"/>
    </w:pPr>
    <w:rPr>
      <w:rFonts w:ascii="Times New Roman" w:eastAsia="Times New Roman" w:hAnsi="Times New Roman" w:cs="Times New Roman"/>
      <w:sz w:val="24"/>
      <w:szCs w:val="24"/>
      <w:lang w:eastAsia="sl-SI"/>
    </w:rPr>
  </w:style>
  <w:style w:type="paragraph" w:customStyle="1" w:styleId="xl65">
    <w:name w:val="xl65"/>
    <w:basedOn w:val="Navaden"/>
    <w:rsid w:val="008534A2"/>
    <w:pPr>
      <w:widowControl/>
      <w:spacing w:before="100" w:beforeAutospacing="1" w:after="100" w:afterAutospacing="1"/>
      <w:textAlignment w:val="center"/>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8534A2"/>
    <w:pPr>
      <w:widowControl/>
      <w:pBdr>
        <w:bottom w:val="single" w:sz="6" w:space="1" w:color="auto"/>
      </w:pBdr>
      <w:jc w:val="center"/>
    </w:pPr>
    <w:rPr>
      <w:rFonts w:eastAsia="Times New Roman"/>
      <w:vanish/>
      <w:sz w:val="16"/>
      <w:szCs w:val="16"/>
      <w:lang w:eastAsia="sl-SI"/>
    </w:rPr>
  </w:style>
  <w:style w:type="character" w:customStyle="1" w:styleId="z-vrhobrazcaZnak">
    <w:name w:val="z-vrh obrazca Znak"/>
    <w:basedOn w:val="Privzetapisavaodstavka"/>
    <w:link w:val="z-vrhobrazca"/>
    <w:uiPriority w:val="99"/>
    <w:semiHidden/>
    <w:rsid w:val="008534A2"/>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iPriority w:val="99"/>
    <w:unhideWhenUsed/>
    <w:rsid w:val="008534A2"/>
    <w:pPr>
      <w:widowControl/>
      <w:pBdr>
        <w:top w:val="single" w:sz="6" w:space="1" w:color="auto"/>
      </w:pBdr>
      <w:jc w:val="center"/>
    </w:pPr>
    <w:rPr>
      <w:rFonts w:eastAsia="Times New Roman"/>
      <w:vanish/>
      <w:sz w:val="16"/>
      <w:szCs w:val="16"/>
      <w:lang w:eastAsia="sl-SI"/>
    </w:rPr>
  </w:style>
  <w:style w:type="character" w:customStyle="1" w:styleId="z-dnoobrazcaZnak">
    <w:name w:val="z-dno obrazca Znak"/>
    <w:basedOn w:val="Privzetapisavaodstavka"/>
    <w:link w:val="z-dnoobrazca"/>
    <w:uiPriority w:val="99"/>
    <w:rsid w:val="008534A2"/>
    <w:rPr>
      <w:rFonts w:ascii="Arial" w:eastAsia="Times New Roman" w:hAnsi="Arial" w:cs="Arial"/>
      <w:vanish/>
      <w:sz w:val="16"/>
      <w:szCs w:val="16"/>
      <w:lang w:eastAsia="sl-SI"/>
    </w:rPr>
  </w:style>
  <w:style w:type="paragraph" w:styleId="Naslovnaslovnika">
    <w:name w:val="envelope address"/>
    <w:basedOn w:val="Navaden"/>
    <w:uiPriority w:val="99"/>
    <w:unhideWhenUsed/>
    <w:rsid w:val="008534A2"/>
    <w:pPr>
      <w:framePr w:w="7920" w:h="1980" w:hRule="exact" w:hSpace="141" w:wrap="auto" w:hAnchor="page" w:xAlign="center" w:yAlign="bottom"/>
      <w:widowControl/>
      <w:ind w:left="2880"/>
    </w:pPr>
    <w:rPr>
      <w:rFonts w:asciiTheme="majorHAnsi" w:eastAsiaTheme="majorEastAsia" w:hAnsiTheme="majorHAnsi" w:cstheme="majorBidi"/>
      <w:sz w:val="24"/>
      <w:szCs w:val="24"/>
    </w:rPr>
  </w:style>
  <w:style w:type="paragraph" w:styleId="Naslovpoiljatelja">
    <w:name w:val="envelope return"/>
    <w:basedOn w:val="Navaden"/>
    <w:uiPriority w:val="99"/>
    <w:unhideWhenUsed/>
    <w:rsid w:val="008534A2"/>
    <w:pPr>
      <w:widowControl/>
    </w:pPr>
    <w:rPr>
      <w:rFonts w:asciiTheme="majorHAnsi" w:eastAsiaTheme="majorEastAsia" w:hAnsiTheme="majorHAnsi" w:cstheme="majorBidi"/>
    </w:rPr>
  </w:style>
  <w:style w:type="paragraph" w:styleId="Revizija">
    <w:name w:val="Revision"/>
    <w:hidden/>
    <w:uiPriority w:val="99"/>
    <w:semiHidden/>
    <w:rsid w:val="008534A2"/>
    <w:pPr>
      <w:spacing w:after="0" w:line="240" w:lineRule="auto"/>
    </w:pPr>
    <w:rPr>
      <w:rFonts w:ascii="Times New Roman" w:eastAsia="Times New Roman" w:hAnsi="Times New Roman" w:cs="Times New Roman"/>
      <w:sz w:val="20"/>
      <w:szCs w:val="20"/>
    </w:rPr>
  </w:style>
  <w:style w:type="table" w:customStyle="1" w:styleId="MediumGrid1-Accent32">
    <w:name w:val="Medium Grid 1 - Accent 32"/>
    <w:basedOn w:val="Navadnatabela"/>
    <w:next w:val="Srednjamrea1poudarek3"/>
    <w:uiPriority w:val="67"/>
    <w:rsid w:val="008534A2"/>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8534A2"/>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font5">
    <w:name w:val="font5"/>
    <w:basedOn w:val="Navaden"/>
    <w:rsid w:val="008534A2"/>
    <w:pPr>
      <w:widowControl/>
      <w:spacing w:before="100" w:beforeAutospacing="1" w:after="100" w:afterAutospacing="1"/>
    </w:pPr>
    <w:rPr>
      <w:rFonts w:ascii="Calibri" w:eastAsia="Times New Roman" w:hAnsi="Calibri" w:cs="Times New Roman"/>
      <w:color w:val="000000"/>
      <w:sz w:val="18"/>
      <w:szCs w:val="18"/>
      <w:lang w:eastAsia="sl-SI"/>
    </w:rPr>
  </w:style>
  <w:style w:type="paragraph" w:customStyle="1" w:styleId="xl66">
    <w:name w:val="xl66"/>
    <w:basedOn w:val="Navaden"/>
    <w:rsid w:val="008534A2"/>
    <w:pPr>
      <w:widowControl/>
      <w:pBdr>
        <w:left w:val="single" w:sz="8" w:space="0" w:color="4BACC6"/>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7">
    <w:name w:val="xl67"/>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68">
    <w:name w:val="xl68"/>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69">
    <w:name w:val="xl69"/>
    <w:basedOn w:val="Navaden"/>
    <w:rsid w:val="008534A2"/>
    <w:pPr>
      <w:widowControl/>
      <w:pBdr>
        <w:bottom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1">
    <w:name w:val="xl71"/>
    <w:basedOn w:val="Navaden"/>
    <w:rsid w:val="008534A2"/>
    <w:pPr>
      <w:widowControl/>
      <w:pBdr>
        <w:bottom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2">
    <w:name w:val="xl72"/>
    <w:basedOn w:val="Navaden"/>
    <w:rsid w:val="008534A2"/>
    <w:pPr>
      <w:widowControl/>
      <w:pBdr>
        <w:bottom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3">
    <w:name w:val="xl73"/>
    <w:basedOn w:val="Navaden"/>
    <w:rsid w:val="008534A2"/>
    <w:pPr>
      <w:widowControl/>
      <w:pBdr>
        <w:top w:val="single" w:sz="8" w:space="0" w:color="4BACC6"/>
        <w:left w:val="single" w:sz="8" w:space="0" w:color="4BACC6"/>
        <w:right w:val="single" w:sz="8" w:space="0" w:color="4BACC6"/>
      </w:pBdr>
      <w:spacing w:before="100" w:beforeAutospacing="1" w:after="100" w:afterAutospacing="1"/>
      <w:jc w:val="right"/>
      <w:textAlignment w:val="center"/>
    </w:pPr>
    <w:rPr>
      <w:rFonts w:ascii="Times New Roman" w:eastAsia="Times New Roman" w:hAnsi="Times New Roman" w:cs="Times New Roman"/>
      <w:color w:val="000000"/>
      <w:sz w:val="18"/>
      <w:szCs w:val="18"/>
      <w:lang w:eastAsia="sl-SI"/>
    </w:rPr>
  </w:style>
  <w:style w:type="paragraph" w:customStyle="1" w:styleId="xl74">
    <w:name w:val="xl74"/>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5">
    <w:name w:val="xl75"/>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paragraph" w:customStyle="1" w:styleId="xl76">
    <w:name w:val="xl76"/>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center"/>
    </w:pPr>
    <w:rPr>
      <w:rFonts w:ascii="Times New Roman" w:eastAsia="Times New Roman" w:hAnsi="Times New Roman" w:cs="Times New Roman"/>
      <w:color w:val="000000"/>
      <w:sz w:val="18"/>
      <w:szCs w:val="18"/>
      <w:lang w:eastAsia="sl-SI"/>
    </w:rPr>
  </w:style>
  <w:style w:type="paragraph" w:customStyle="1" w:styleId="xl77">
    <w:name w:val="xl77"/>
    <w:basedOn w:val="Navaden"/>
    <w:rsid w:val="008534A2"/>
    <w:pPr>
      <w:widowControl/>
      <w:pBdr>
        <w:top w:val="single" w:sz="8" w:space="0" w:color="4BACC6"/>
        <w:left w:val="single" w:sz="8" w:space="0" w:color="4BACC6"/>
        <w:right w:val="single" w:sz="8" w:space="0" w:color="4BACC6"/>
      </w:pBdr>
      <w:spacing w:before="100" w:beforeAutospacing="1" w:after="100" w:afterAutospacing="1"/>
      <w:textAlignment w:val="top"/>
    </w:pPr>
    <w:rPr>
      <w:rFonts w:ascii="Times New Roman" w:eastAsia="Times New Roman" w:hAnsi="Times New Roman" w:cs="Times New Roman"/>
      <w:sz w:val="24"/>
      <w:szCs w:val="24"/>
      <w:lang w:eastAsia="sl-SI"/>
    </w:rPr>
  </w:style>
  <w:style w:type="table" w:styleId="Tabelamrea2poudarek3">
    <w:name w:val="Grid Table 2 Accent 3"/>
    <w:basedOn w:val="Navadnatabela"/>
    <w:uiPriority w:val="47"/>
    <w:rsid w:val="008534A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5">
    <w:name w:val="Grid Table 2 Accent 5"/>
    <w:basedOn w:val="Navadnatabela"/>
    <w:uiPriority w:val="47"/>
    <w:rsid w:val="008534A2"/>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msonormal0">
    <w:name w:val="msonormal"/>
    <w:basedOn w:val="Navaden"/>
    <w:rsid w:val="008534A2"/>
    <w:pPr>
      <w:widowControl/>
      <w:spacing w:before="100" w:beforeAutospacing="1" w:after="100" w:afterAutospacing="1"/>
    </w:pPr>
    <w:rPr>
      <w:rFonts w:ascii="Times New Roman" w:eastAsia="Times New Roman" w:hAnsi="Times New Roman" w:cs="Times New Roman"/>
      <w:sz w:val="24"/>
      <w:szCs w:val="24"/>
      <w:lang w:eastAsia="sl-SI"/>
    </w:rPr>
  </w:style>
  <w:style w:type="table" w:styleId="Tabelamrea3poudarek1">
    <w:name w:val="Grid Table 3 Accent 1"/>
    <w:basedOn w:val="Navadnatabela"/>
    <w:uiPriority w:val="48"/>
    <w:rsid w:val="008534A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xl78">
    <w:name w:val="xl78"/>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79">
    <w:name w:val="xl79"/>
    <w:basedOn w:val="Navaden"/>
    <w:rsid w:val="008534A2"/>
    <w:pPr>
      <w:widowControl/>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0">
    <w:name w:val="xl80"/>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1">
    <w:name w:val="xl81"/>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82">
    <w:name w:val="xl82"/>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paragraph" w:customStyle="1" w:styleId="xl83">
    <w:name w:val="xl83"/>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sz w:val="16"/>
      <w:szCs w:val="16"/>
      <w:lang w:eastAsia="sl-SI"/>
    </w:rPr>
  </w:style>
  <w:style w:type="paragraph" w:customStyle="1" w:styleId="xl84">
    <w:name w:val="xl84"/>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color w:val="000000"/>
      <w:sz w:val="16"/>
      <w:szCs w:val="16"/>
      <w:lang w:eastAsia="sl-SI"/>
    </w:rPr>
  </w:style>
  <w:style w:type="paragraph" w:customStyle="1" w:styleId="xl85">
    <w:name w:val="xl85"/>
    <w:basedOn w:val="Navaden"/>
    <w:rsid w:val="008534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Verdana" w:eastAsia="Times New Roman" w:hAnsi="Verdana" w:cs="Times New Roman"/>
      <w:b/>
      <w:bCs/>
      <w:color w:val="000000"/>
      <w:sz w:val="16"/>
      <w:szCs w:val="16"/>
      <w:lang w:eastAsia="sl-SI"/>
    </w:rPr>
  </w:style>
  <w:style w:type="paragraph" w:customStyle="1" w:styleId="xl86">
    <w:name w:val="xl86"/>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sl-SI"/>
    </w:rPr>
  </w:style>
  <w:style w:type="paragraph" w:customStyle="1" w:styleId="xl87">
    <w:name w:val="xl87"/>
    <w:basedOn w:val="Navaden"/>
    <w:rsid w:val="008534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sl-SI"/>
    </w:rPr>
  </w:style>
  <w:style w:type="table" w:styleId="Tabelabarvnamrea7poudarek5">
    <w:name w:val="Grid Table 7 Colorful Accent 5"/>
    <w:basedOn w:val="Navadnatabela"/>
    <w:uiPriority w:val="52"/>
    <w:rsid w:val="008534A2"/>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seznam2poudarek1">
    <w:name w:val="List Table 2 Accent 1"/>
    <w:basedOn w:val="Navadnatabela"/>
    <w:uiPriority w:val="47"/>
    <w:rsid w:val="008534A2"/>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7poudarek5">
    <w:name w:val="List Table 7 Colorful Accent 5"/>
    <w:basedOn w:val="Navadnatabela"/>
    <w:uiPriority w:val="52"/>
    <w:rsid w:val="008534A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1">
    <w:name w:val="Grid Table 5 Dark Accent 1"/>
    <w:basedOn w:val="Navadnatabela"/>
    <w:uiPriority w:val="50"/>
    <w:rsid w:val="008534A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barvnamrea6poudarek6">
    <w:name w:val="Grid Table 6 Colorful Accent 6"/>
    <w:basedOn w:val="Navadnatabela"/>
    <w:uiPriority w:val="51"/>
    <w:rsid w:val="000E7AE3"/>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vetlamrea1poudarek5">
    <w:name w:val="Grid Table 1 Light Accent 5"/>
    <w:basedOn w:val="Navadnatabela"/>
    <w:uiPriority w:val="46"/>
    <w:rsid w:val="000E7AE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Brezrazmikov1">
    <w:name w:val="Brez razmikov1"/>
    <w:basedOn w:val="Navaden"/>
    <w:next w:val="Brezrazmikov"/>
    <w:uiPriority w:val="1"/>
    <w:qFormat/>
    <w:rsid w:val="000E7AE3"/>
    <w:pPr>
      <w:spacing w:before="120" w:after="60" w:line="288" w:lineRule="auto"/>
      <w:jc w:val="both"/>
    </w:pPr>
    <w:rPr>
      <w:szCs w:val="32"/>
    </w:rPr>
  </w:style>
  <w:style w:type="paragraph" w:customStyle="1" w:styleId="WW-BodyText2">
    <w:name w:val="WW-Body Text 2"/>
    <w:basedOn w:val="Navaden"/>
    <w:rsid w:val="000E7AE3"/>
    <w:pPr>
      <w:widowControl/>
      <w:suppressAutoHyphens/>
      <w:jc w:val="both"/>
    </w:pPr>
    <w:rPr>
      <w:rFonts w:ascii="Times New Roman" w:eastAsia="Times New Roman" w:hAnsi="Times New Roman" w:cs="Courier New"/>
      <w:sz w:val="24"/>
      <w:lang w:eastAsia="ar-SA"/>
    </w:rPr>
  </w:style>
  <w:style w:type="table" w:styleId="Tabelabarvnamrea6poudarek5">
    <w:name w:val="Grid Table 6 Colorful Accent 5"/>
    <w:basedOn w:val="Navadnatabela"/>
    <w:uiPriority w:val="51"/>
    <w:rsid w:val="00F5401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elobesedila-zamik2Znak1">
    <w:name w:val="Telo besedila - zamik 2 Znak1"/>
    <w:basedOn w:val="Privzetapisavaodstavka"/>
    <w:uiPriority w:val="99"/>
    <w:semiHidden/>
    <w:rsid w:val="008B0D2B"/>
  </w:style>
  <w:style w:type="character" w:customStyle="1" w:styleId="PripombabesediloZnak1">
    <w:name w:val="Pripomba – besedilo Znak1"/>
    <w:basedOn w:val="Privzetapisavaodstavka"/>
    <w:uiPriority w:val="99"/>
    <w:semiHidden/>
    <w:rsid w:val="008B0D2B"/>
    <w:rPr>
      <w:sz w:val="20"/>
      <w:szCs w:val="20"/>
    </w:rPr>
  </w:style>
  <w:style w:type="character" w:customStyle="1" w:styleId="ZadevapripombeZnak1">
    <w:name w:val="Zadeva pripombe Znak1"/>
    <w:basedOn w:val="PripombabesediloZnak1"/>
    <w:uiPriority w:val="99"/>
    <w:semiHidden/>
    <w:rsid w:val="008B0D2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918">
      <w:bodyDiv w:val="1"/>
      <w:marLeft w:val="0"/>
      <w:marRight w:val="0"/>
      <w:marTop w:val="0"/>
      <w:marBottom w:val="0"/>
      <w:divBdr>
        <w:top w:val="none" w:sz="0" w:space="0" w:color="auto"/>
        <w:left w:val="none" w:sz="0" w:space="0" w:color="auto"/>
        <w:bottom w:val="none" w:sz="0" w:space="0" w:color="auto"/>
        <w:right w:val="none" w:sz="0" w:space="0" w:color="auto"/>
      </w:divBdr>
    </w:div>
    <w:div w:id="203756405">
      <w:bodyDiv w:val="1"/>
      <w:marLeft w:val="0"/>
      <w:marRight w:val="0"/>
      <w:marTop w:val="0"/>
      <w:marBottom w:val="0"/>
      <w:divBdr>
        <w:top w:val="none" w:sz="0" w:space="0" w:color="auto"/>
        <w:left w:val="none" w:sz="0" w:space="0" w:color="auto"/>
        <w:bottom w:val="none" w:sz="0" w:space="0" w:color="auto"/>
        <w:right w:val="none" w:sz="0" w:space="0" w:color="auto"/>
      </w:divBdr>
    </w:div>
    <w:div w:id="206844357">
      <w:bodyDiv w:val="1"/>
      <w:marLeft w:val="0"/>
      <w:marRight w:val="0"/>
      <w:marTop w:val="0"/>
      <w:marBottom w:val="0"/>
      <w:divBdr>
        <w:top w:val="none" w:sz="0" w:space="0" w:color="auto"/>
        <w:left w:val="none" w:sz="0" w:space="0" w:color="auto"/>
        <w:bottom w:val="none" w:sz="0" w:space="0" w:color="auto"/>
        <w:right w:val="none" w:sz="0" w:space="0" w:color="auto"/>
      </w:divBdr>
    </w:div>
    <w:div w:id="271480550">
      <w:bodyDiv w:val="1"/>
      <w:marLeft w:val="0"/>
      <w:marRight w:val="0"/>
      <w:marTop w:val="0"/>
      <w:marBottom w:val="0"/>
      <w:divBdr>
        <w:top w:val="none" w:sz="0" w:space="0" w:color="auto"/>
        <w:left w:val="none" w:sz="0" w:space="0" w:color="auto"/>
        <w:bottom w:val="none" w:sz="0" w:space="0" w:color="auto"/>
        <w:right w:val="none" w:sz="0" w:space="0" w:color="auto"/>
      </w:divBdr>
    </w:div>
    <w:div w:id="289014310">
      <w:bodyDiv w:val="1"/>
      <w:marLeft w:val="0"/>
      <w:marRight w:val="0"/>
      <w:marTop w:val="0"/>
      <w:marBottom w:val="0"/>
      <w:divBdr>
        <w:top w:val="none" w:sz="0" w:space="0" w:color="auto"/>
        <w:left w:val="none" w:sz="0" w:space="0" w:color="auto"/>
        <w:bottom w:val="none" w:sz="0" w:space="0" w:color="auto"/>
        <w:right w:val="none" w:sz="0" w:space="0" w:color="auto"/>
      </w:divBdr>
    </w:div>
    <w:div w:id="328556745">
      <w:bodyDiv w:val="1"/>
      <w:marLeft w:val="0"/>
      <w:marRight w:val="0"/>
      <w:marTop w:val="0"/>
      <w:marBottom w:val="0"/>
      <w:divBdr>
        <w:top w:val="none" w:sz="0" w:space="0" w:color="auto"/>
        <w:left w:val="none" w:sz="0" w:space="0" w:color="auto"/>
        <w:bottom w:val="none" w:sz="0" w:space="0" w:color="auto"/>
        <w:right w:val="none" w:sz="0" w:space="0" w:color="auto"/>
      </w:divBdr>
    </w:div>
    <w:div w:id="442505324">
      <w:bodyDiv w:val="1"/>
      <w:marLeft w:val="0"/>
      <w:marRight w:val="0"/>
      <w:marTop w:val="0"/>
      <w:marBottom w:val="0"/>
      <w:divBdr>
        <w:top w:val="none" w:sz="0" w:space="0" w:color="auto"/>
        <w:left w:val="none" w:sz="0" w:space="0" w:color="auto"/>
        <w:bottom w:val="none" w:sz="0" w:space="0" w:color="auto"/>
        <w:right w:val="none" w:sz="0" w:space="0" w:color="auto"/>
      </w:divBdr>
    </w:div>
    <w:div w:id="456875241">
      <w:bodyDiv w:val="1"/>
      <w:marLeft w:val="0"/>
      <w:marRight w:val="0"/>
      <w:marTop w:val="0"/>
      <w:marBottom w:val="0"/>
      <w:divBdr>
        <w:top w:val="none" w:sz="0" w:space="0" w:color="auto"/>
        <w:left w:val="none" w:sz="0" w:space="0" w:color="auto"/>
        <w:bottom w:val="none" w:sz="0" w:space="0" w:color="auto"/>
        <w:right w:val="none" w:sz="0" w:space="0" w:color="auto"/>
      </w:divBdr>
    </w:div>
    <w:div w:id="490829810">
      <w:bodyDiv w:val="1"/>
      <w:marLeft w:val="0"/>
      <w:marRight w:val="0"/>
      <w:marTop w:val="0"/>
      <w:marBottom w:val="0"/>
      <w:divBdr>
        <w:top w:val="none" w:sz="0" w:space="0" w:color="auto"/>
        <w:left w:val="none" w:sz="0" w:space="0" w:color="auto"/>
        <w:bottom w:val="none" w:sz="0" w:space="0" w:color="auto"/>
        <w:right w:val="none" w:sz="0" w:space="0" w:color="auto"/>
      </w:divBdr>
    </w:div>
    <w:div w:id="504709288">
      <w:bodyDiv w:val="1"/>
      <w:marLeft w:val="0"/>
      <w:marRight w:val="0"/>
      <w:marTop w:val="0"/>
      <w:marBottom w:val="0"/>
      <w:divBdr>
        <w:top w:val="none" w:sz="0" w:space="0" w:color="auto"/>
        <w:left w:val="none" w:sz="0" w:space="0" w:color="auto"/>
        <w:bottom w:val="none" w:sz="0" w:space="0" w:color="auto"/>
        <w:right w:val="none" w:sz="0" w:space="0" w:color="auto"/>
      </w:divBdr>
    </w:div>
    <w:div w:id="541748566">
      <w:bodyDiv w:val="1"/>
      <w:marLeft w:val="0"/>
      <w:marRight w:val="0"/>
      <w:marTop w:val="0"/>
      <w:marBottom w:val="0"/>
      <w:divBdr>
        <w:top w:val="none" w:sz="0" w:space="0" w:color="auto"/>
        <w:left w:val="none" w:sz="0" w:space="0" w:color="auto"/>
        <w:bottom w:val="none" w:sz="0" w:space="0" w:color="auto"/>
        <w:right w:val="none" w:sz="0" w:space="0" w:color="auto"/>
      </w:divBdr>
    </w:div>
    <w:div w:id="742489020">
      <w:bodyDiv w:val="1"/>
      <w:marLeft w:val="0"/>
      <w:marRight w:val="0"/>
      <w:marTop w:val="0"/>
      <w:marBottom w:val="0"/>
      <w:divBdr>
        <w:top w:val="none" w:sz="0" w:space="0" w:color="auto"/>
        <w:left w:val="none" w:sz="0" w:space="0" w:color="auto"/>
        <w:bottom w:val="none" w:sz="0" w:space="0" w:color="auto"/>
        <w:right w:val="none" w:sz="0" w:space="0" w:color="auto"/>
      </w:divBdr>
    </w:div>
    <w:div w:id="771047318">
      <w:bodyDiv w:val="1"/>
      <w:marLeft w:val="0"/>
      <w:marRight w:val="0"/>
      <w:marTop w:val="0"/>
      <w:marBottom w:val="0"/>
      <w:divBdr>
        <w:top w:val="none" w:sz="0" w:space="0" w:color="auto"/>
        <w:left w:val="none" w:sz="0" w:space="0" w:color="auto"/>
        <w:bottom w:val="none" w:sz="0" w:space="0" w:color="auto"/>
        <w:right w:val="none" w:sz="0" w:space="0" w:color="auto"/>
      </w:divBdr>
    </w:div>
    <w:div w:id="807017091">
      <w:bodyDiv w:val="1"/>
      <w:marLeft w:val="0"/>
      <w:marRight w:val="0"/>
      <w:marTop w:val="0"/>
      <w:marBottom w:val="0"/>
      <w:divBdr>
        <w:top w:val="none" w:sz="0" w:space="0" w:color="auto"/>
        <w:left w:val="none" w:sz="0" w:space="0" w:color="auto"/>
        <w:bottom w:val="none" w:sz="0" w:space="0" w:color="auto"/>
        <w:right w:val="none" w:sz="0" w:space="0" w:color="auto"/>
      </w:divBdr>
    </w:div>
    <w:div w:id="811218631">
      <w:bodyDiv w:val="1"/>
      <w:marLeft w:val="0"/>
      <w:marRight w:val="0"/>
      <w:marTop w:val="0"/>
      <w:marBottom w:val="0"/>
      <w:divBdr>
        <w:top w:val="none" w:sz="0" w:space="0" w:color="auto"/>
        <w:left w:val="none" w:sz="0" w:space="0" w:color="auto"/>
        <w:bottom w:val="none" w:sz="0" w:space="0" w:color="auto"/>
        <w:right w:val="none" w:sz="0" w:space="0" w:color="auto"/>
      </w:divBdr>
    </w:div>
    <w:div w:id="849952364">
      <w:bodyDiv w:val="1"/>
      <w:marLeft w:val="0"/>
      <w:marRight w:val="0"/>
      <w:marTop w:val="0"/>
      <w:marBottom w:val="0"/>
      <w:divBdr>
        <w:top w:val="none" w:sz="0" w:space="0" w:color="auto"/>
        <w:left w:val="none" w:sz="0" w:space="0" w:color="auto"/>
        <w:bottom w:val="none" w:sz="0" w:space="0" w:color="auto"/>
        <w:right w:val="none" w:sz="0" w:space="0" w:color="auto"/>
      </w:divBdr>
    </w:div>
    <w:div w:id="980965195">
      <w:bodyDiv w:val="1"/>
      <w:marLeft w:val="0"/>
      <w:marRight w:val="0"/>
      <w:marTop w:val="0"/>
      <w:marBottom w:val="0"/>
      <w:divBdr>
        <w:top w:val="none" w:sz="0" w:space="0" w:color="auto"/>
        <w:left w:val="none" w:sz="0" w:space="0" w:color="auto"/>
        <w:bottom w:val="none" w:sz="0" w:space="0" w:color="auto"/>
        <w:right w:val="none" w:sz="0" w:space="0" w:color="auto"/>
      </w:divBdr>
    </w:div>
    <w:div w:id="1106576697">
      <w:bodyDiv w:val="1"/>
      <w:marLeft w:val="0"/>
      <w:marRight w:val="0"/>
      <w:marTop w:val="0"/>
      <w:marBottom w:val="0"/>
      <w:divBdr>
        <w:top w:val="none" w:sz="0" w:space="0" w:color="auto"/>
        <w:left w:val="none" w:sz="0" w:space="0" w:color="auto"/>
        <w:bottom w:val="none" w:sz="0" w:space="0" w:color="auto"/>
        <w:right w:val="none" w:sz="0" w:space="0" w:color="auto"/>
      </w:divBdr>
    </w:div>
    <w:div w:id="1139493839">
      <w:bodyDiv w:val="1"/>
      <w:marLeft w:val="0"/>
      <w:marRight w:val="0"/>
      <w:marTop w:val="0"/>
      <w:marBottom w:val="0"/>
      <w:divBdr>
        <w:top w:val="none" w:sz="0" w:space="0" w:color="auto"/>
        <w:left w:val="none" w:sz="0" w:space="0" w:color="auto"/>
        <w:bottom w:val="none" w:sz="0" w:space="0" w:color="auto"/>
        <w:right w:val="none" w:sz="0" w:space="0" w:color="auto"/>
      </w:divBdr>
    </w:div>
    <w:div w:id="1271090308">
      <w:bodyDiv w:val="1"/>
      <w:marLeft w:val="0"/>
      <w:marRight w:val="0"/>
      <w:marTop w:val="0"/>
      <w:marBottom w:val="0"/>
      <w:divBdr>
        <w:top w:val="none" w:sz="0" w:space="0" w:color="auto"/>
        <w:left w:val="none" w:sz="0" w:space="0" w:color="auto"/>
        <w:bottom w:val="none" w:sz="0" w:space="0" w:color="auto"/>
        <w:right w:val="none" w:sz="0" w:space="0" w:color="auto"/>
      </w:divBdr>
    </w:div>
    <w:div w:id="1353067039">
      <w:bodyDiv w:val="1"/>
      <w:marLeft w:val="0"/>
      <w:marRight w:val="0"/>
      <w:marTop w:val="0"/>
      <w:marBottom w:val="0"/>
      <w:divBdr>
        <w:top w:val="none" w:sz="0" w:space="0" w:color="auto"/>
        <w:left w:val="none" w:sz="0" w:space="0" w:color="auto"/>
        <w:bottom w:val="none" w:sz="0" w:space="0" w:color="auto"/>
        <w:right w:val="none" w:sz="0" w:space="0" w:color="auto"/>
      </w:divBdr>
    </w:div>
    <w:div w:id="1356496383">
      <w:bodyDiv w:val="1"/>
      <w:marLeft w:val="0"/>
      <w:marRight w:val="0"/>
      <w:marTop w:val="0"/>
      <w:marBottom w:val="0"/>
      <w:divBdr>
        <w:top w:val="none" w:sz="0" w:space="0" w:color="auto"/>
        <w:left w:val="none" w:sz="0" w:space="0" w:color="auto"/>
        <w:bottom w:val="none" w:sz="0" w:space="0" w:color="auto"/>
        <w:right w:val="none" w:sz="0" w:space="0" w:color="auto"/>
      </w:divBdr>
    </w:div>
    <w:div w:id="1388069670">
      <w:bodyDiv w:val="1"/>
      <w:marLeft w:val="0"/>
      <w:marRight w:val="0"/>
      <w:marTop w:val="0"/>
      <w:marBottom w:val="0"/>
      <w:divBdr>
        <w:top w:val="none" w:sz="0" w:space="0" w:color="auto"/>
        <w:left w:val="none" w:sz="0" w:space="0" w:color="auto"/>
        <w:bottom w:val="none" w:sz="0" w:space="0" w:color="auto"/>
        <w:right w:val="none" w:sz="0" w:space="0" w:color="auto"/>
      </w:divBdr>
    </w:div>
    <w:div w:id="1544517718">
      <w:bodyDiv w:val="1"/>
      <w:marLeft w:val="0"/>
      <w:marRight w:val="0"/>
      <w:marTop w:val="0"/>
      <w:marBottom w:val="0"/>
      <w:divBdr>
        <w:top w:val="none" w:sz="0" w:space="0" w:color="auto"/>
        <w:left w:val="none" w:sz="0" w:space="0" w:color="auto"/>
        <w:bottom w:val="none" w:sz="0" w:space="0" w:color="auto"/>
        <w:right w:val="none" w:sz="0" w:space="0" w:color="auto"/>
      </w:divBdr>
    </w:div>
    <w:div w:id="1606108221">
      <w:bodyDiv w:val="1"/>
      <w:marLeft w:val="0"/>
      <w:marRight w:val="0"/>
      <w:marTop w:val="0"/>
      <w:marBottom w:val="0"/>
      <w:divBdr>
        <w:top w:val="none" w:sz="0" w:space="0" w:color="auto"/>
        <w:left w:val="none" w:sz="0" w:space="0" w:color="auto"/>
        <w:bottom w:val="none" w:sz="0" w:space="0" w:color="auto"/>
        <w:right w:val="none" w:sz="0" w:space="0" w:color="auto"/>
      </w:divBdr>
    </w:div>
    <w:div w:id="1618953288">
      <w:bodyDiv w:val="1"/>
      <w:marLeft w:val="0"/>
      <w:marRight w:val="0"/>
      <w:marTop w:val="0"/>
      <w:marBottom w:val="0"/>
      <w:divBdr>
        <w:top w:val="none" w:sz="0" w:space="0" w:color="auto"/>
        <w:left w:val="none" w:sz="0" w:space="0" w:color="auto"/>
        <w:bottom w:val="none" w:sz="0" w:space="0" w:color="auto"/>
        <w:right w:val="none" w:sz="0" w:space="0" w:color="auto"/>
      </w:divBdr>
    </w:div>
    <w:div w:id="1656520583">
      <w:bodyDiv w:val="1"/>
      <w:marLeft w:val="0"/>
      <w:marRight w:val="0"/>
      <w:marTop w:val="0"/>
      <w:marBottom w:val="0"/>
      <w:divBdr>
        <w:top w:val="none" w:sz="0" w:space="0" w:color="auto"/>
        <w:left w:val="none" w:sz="0" w:space="0" w:color="auto"/>
        <w:bottom w:val="none" w:sz="0" w:space="0" w:color="auto"/>
        <w:right w:val="none" w:sz="0" w:space="0" w:color="auto"/>
      </w:divBdr>
    </w:div>
    <w:div w:id="1689285717">
      <w:bodyDiv w:val="1"/>
      <w:marLeft w:val="0"/>
      <w:marRight w:val="0"/>
      <w:marTop w:val="0"/>
      <w:marBottom w:val="0"/>
      <w:divBdr>
        <w:top w:val="none" w:sz="0" w:space="0" w:color="auto"/>
        <w:left w:val="none" w:sz="0" w:space="0" w:color="auto"/>
        <w:bottom w:val="none" w:sz="0" w:space="0" w:color="auto"/>
        <w:right w:val="none" w:sz="0" w:space="0" w:color="auto"/>
      </w:divBdr>
    </w:div>
    <w:div w:id="1749813797">
      <w:bodyDiv w:val="1"/>
      <w:marLeft w:val="0"/>
      <w:marRight w:val="0"/>
      <w:marTop w:val="0"/>
      <w:marBottom w:val="0"/>
      <w:divBdr>
        <w:top w:val="none" w:sz="0" w:space="0" w:color="auto"/>
        <w:left w:val="none" w:sz="0" w:space="0" w:color="auto"/>
        <w:bottom w:val="none" w:sz="0" w:space="0" w:color="auto"/>
        <w:right w:val="none" w:sz="0" w:space="0" w:color="auto"/>
      </w:divBdr>
    </w:div>
    <w:div w:id="1757365879">
      <w:bodyDiv w:val="1"/>
      <w:marLeft w:val="0"/>
      <w:marRight w:val="0"/>
      <w:marTop w:val="0"/>
      <w:marBottom w:val="0"/>
      <w:divBdr>
        <w:top w:val="none" w:sz="0" w:space="0" w:color="auto"/>
        <w:left w:val="none" w:sz="0" w:space="0" w:color="auto"/>
        <w:bottom w:val="none" w:sz="0" w:space="0" w:color="auto"/>
        <w:right w:val="none" w:sz="0" w:space="0" w:color="auto"/>
      </w:divBdr>
    </w:div>
    <w:div w:id="1829009583">
      <w:bodyDiv w:val="1"/>
      <w:marLeft w:val="0"/>
      <w:marRight w:val="0"/>
      <w:marTop w:val="0"/>
      <w:marBottom w:val="0"/>
      <w:divBdr>
        <w:top w:val="none" w:sz="0" w:space="0" w:color="auto"/>
        <w:left w:val="none" w:sz="0" w:space="0" w:color="auto"/>
        <w:bottom w:val="none" w:sz="0" w:space="0" w:color="auto"/>
        <w:right w:val="none" w:sz="0" w:space="0" w:color="auto"/>
      </w:divBdr>
    </w:div>
    <w:div w:id="1864323677">
      <w:bodyDiv w:val="1"/>
      <w:marLeft w:val="0"/>
      <w:marRight w:val="0"/>
      <w:marTop w:val="0"/>
      <w:marBottom w:val="0"/>
      <w:divBdr>
        <w:top w:val="none" w:sz="0" w:space="0" w:color="auto"/>
        <w:left w:val="none" w:sz="0" w:space="0" w:color="auto"/>
        <w:bottom w:val="none" w:sz="0" w:space="0" w:color="auto"/>
        <w:right w:val="none" w:sz="0" w:space="0" w:color="auto"/>
      </w:divBdr>
    </w:div>
    <w:div w:id="1918518564">
      <w:bodyDiv w:val="1"/>
      <w:marLeft w:val="0"/>
      <w:marRight w:val="0"/>
      <w:marTop w:val="0"/>
      <w:marBottom w:val="0"/>
      <w:divBdr>
        <w:top w:val="none" w:sz="0" w:space="0" w:color="auto"/>
        <w:left w:val="none" w:sz="0" w:space="0" w:color="auto"/>
        <w:bottom w:val="none" w:sz="0" w:space="0" w:color="auto"/>
        <w:right w:val="none" w:sz="0" w:space="0" w:color="auto"/>
      </w:divBdr>
    </w:div>
    <w:div w:id="197933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karnaljubljana.si/lekarna-ljubljana/o-lekarni-ljubljana/eracu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0F6D29-CB21-41F2-8EFB-6A9AB2FC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10808</Words>
  <Characters>61612</Characters>
  <Application>Microsoft Office Word</Application>
  <DocSecurity>0</DocSecurity>
  <Lines>513</Lines>
  <Paragraphs>144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Jeršin</dc:creator>
  <cp:keywords/>
  <dc:description/>
  <cp:lastModifiedBy>Nataša Jeršin</cp:lastModifiedBy>
  <cp:revision>3</cp:revision>
  <cp:lastPrinted>2025-04-15T06:36:00Z</cp:lastPrinted>
  <dcterms:created xsi:type="dcterms:W3CDTF">2025-04-15T07:18:00Z</dcterms:created>
  <dcterms:modified xsi:type="dcterms:W3CDTF">2025-04-15T07:32:00Z</dcterms:modified>
</cp:coreProperties>
</file>